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BB283BE"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6B170B">
        <w:rPr>
          <w:noProof w:val="0"/>
          <w:sz w:val="24"/>
          <w:szCs w:val="24"/>
          <w:lang w:val="en-US"/>
        </w:rPr>
        <w:t>120</w:t>
      </w:r>
      <w:r w:rsidRPr="001C1A03">
        <w:rPr>
          <w:bCs/>
          <w:noProof w:val="0"/>
          <w:sz w:val="24"/>
          <w:szCs w:val="24"/>
          <w:lang w:val="en-US"/>
        </w:rPr>
        <w:tab/>
      </w:r>
      <w:r w:rsidR="004B3508" w:rsidRPr="004B3508">
        <w:rPr>
          <w:bCs/>
          <w:noProof w:val="0"/>
          <w:sz w:val="24"/>
          <w:szCs w:val="24"/>
          <w:lang w:val="en-US"/>
        </w:rPr>
        <w:t>R2-</w:t>
      </w:r>
      <w:r w:rsidR="00E45579" w:rsidRPr="00E45579">
        <w:t xml:space="preserve"> </w:t>
      </w:r>
      <w:r w:rsidR="00E45579" w:rsidRPr="00E45579">
        <w:rPr>
          <w:bCs/>
          <w:noProof w:val="0"/>
          <w:sz w:val="24"/>
          <w:szCs w:val="24"/>
          <w:lang w:val="en-US"/>
        </w:rPr>
        <w:t>2211275</w:t>
      </w:r>
    </w:p>
    <w:p w14:paraId="15E990BB" w14:textId="345257FC" w:rsidR="004770F0" w:rsidRPr="00737122" w:rsidRDefault="00F700B1" w:rsidP="004770F0">
      <w:pPr>
        <w:pStyle w:val="Header"/>
        <w:tabs>
          <w:tab w:val="right" w:pos="9639"/>
        </w:tabs>
        <w:rPr>
          <w:noProof w:val="0"/>
          <w:sz w:val="24"/>
          <w:szCs w:val="24"/>
          <w:lang w:val="da-DK"/>
        </w:rPr>
      </w:pPr>
      <w:r>
        <w:rPr>
          <w:rFonts w:eastAsia="SimSun"/>
          <w:sz w:val="24"/>
          <w:szCs w:val="24"/>
          <w:lang w:eastAsia="zh-CN"/>
        </w:rPr>
        <w:t xml:space="preserve">14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Pr>
          <w:rFonts w:eastAsia="SimSun"/>
          <w:sz w:val="24"/>
          <w:szCs w:val="24"/>
          <w:lang w:eastAsia="zh-CN"/>
        </w:rPr>
        <w:t>18</w:t>
      </w:r>
      <w:r w:rsidR="007B663D" w:rsidRPr="0099316A">
        <w:rPr>
          <w:rFonts w:eastAsia="SimSun"/>
          <w:sz w:val="24"/>
          <w:szCs w:val="24"/>
          <w:lang w:eastAsia="zh-CN"/>
        </w:rPr>
        <w:t xml:space="preserve"> </w:t>
      </w:r>
      <w:r>
        <w:rPr>
          <w:rFonts w:eastAsia="SimSun"/>
          <w:sz w:val="24"/>
          <w:szCs w:val="24"/>
          <w:lang w:eastAsia="zh-CN"/>
        </w:rPr>
        <w:t>November</w:t>
      </w:r>
      <w:r w:rsidR="007B663D" w:rsidRPr="0099316A">
        <w:rPr>
          <w:rFonts w:eastAsia="SimSun"/>
          <w:sz w:val="24"/>
          <w:szCs w:val="24"/>
          <w:lang w:eastAsia="zh-CN"/>
        </w:rPr>
        <w:t xml:space="preserve"> </w:t>
      </w:r>
      <w:r w:rsidR="007B663D">
        <w:rPr>
          <w:rFonts w:eastAsia="SimSun"/>
          <w:sz w:val="24"/>
          <w:szCs w:val="24"/>
          <w:lang w:eastAsia="zh-CN"/>
        </w:rPr>
        <w:t>2022</w:t>
      </w:r>
      <w:r>
        <w:rPr>
          <w:rFonts w:eastAsia="SimSun"/>
          <w:sz w:val="24"/>
          <w:szCs w:val="24"/>
          <w:lang w:eastAsia="zh-CN"/>
        </w:rPr>
        <w:t>, Toulouse, France</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A7B8365"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sidRPr="008055D3">
        <w:rPr>
          <w:rFonts w:cs="Arial"/>
          <w:b/>
          <w:bCs/>
          <w:sz w:val="24"/>
          <w:highlight w:val="yellow"/>
          <w:lang w:val="da-DK"/>
        </w:rPr>
        <w:t>8</w:t>
      </w:r>
      <w:r w:rsidR="007048B7" w:rsidRPr="008055D3">
        <w:rPr>
          <w:rFonts w:cs="Arial"/>
          <w:b/>
          <w:bCs/>
          <w:sz w:val="24"/>
          <w:highlight w:val="yellow"/>
          <w:lang w:val="da-DK"/>
        </w:rPr>
        <w:t>.</w:t>
      </w:r>
      <w:r w:rsidR="007B663D" w:rsidRPr="008055D3">
        <w:rPr>
          <w:rFonts w:cs="Arial"/>
          <w:b/>
          <w:bCs/>
          <w:sz w:val="24"/>
          <w:highlight w:val="yellow"/>
          <w:lang w:val="da-DK"/>
        </w:rPr>
        <w:t>5.</w:t>
      </w:r>
      <w:r w:rsidR="00940E36" w:rsidRPr="008055D3">
        <w:rPr>
          <w:rFonts w:cs="Arial"/>
          <w:b/>
          <w:bCs/>
          <w:sz w:val="24"/>
          <w:highlight w:val="yellow"/>
          <w:lang w:val="da-DK"/>
        </w:rPr>
        <w:t>4</w:t>
      </w:r>
      <w:r w:rsidR="00B13B92" w:rsidRPr="008055D3">
        <w:rPr>
          <w:rFonts w:cs="Arial"/>
          <w:b/>
          <w:bCs/>
          <w:sz w:val="24"/>
          <w:highlight w:val="yellow"/>
          <w:lang w:val="da-DK"/>
        </w:rPr>
        <w:t>.1</w:t>
      </w:r>
      <w:r w:rsidR="00805D18">
        <w:rPr>
          <w:rFonts w:cs="Arial"/>
          <w:b/>
          <w:bCs/>
          <w:sz w:val="24"/>
          <w:lang w:val="da-DK"/>
        </w:rPr>
        <w:t xml:space="preserve"> </w:t>
      </w:r>
    </w:p>
    <w:p w14:paraId="52412B5A" w14:textId="26764218"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A43739">
        <w:rPr>
          <w:rFonts w:ascii="Arial" w:hAnsi="Arial" w:cs="Arial"/>
          <w:b/>
          <w:bCs/>
          <w:sz w:val="24"/>
          <w:szCs w:val="24"/>
          <w:lang w:val="en-US"/>
        </w:rPr>
        <w:t>Dell Technologies</w:t>
      </w:r>
    </w:p>
    <w:p w14:paraId="2928F323" w14:textId="06E15C8A"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6C08DC" w:rsidRPr="006C08DC">
        <w:rPr>
          <w:rFonts w:ascii="Arial" w:hAnsi="Arial" w:cs="Arial"/>
          <w:b/>
          <w:bCs/>
          <w:sz w:val="24"/>
          <w:lang w:val="en-US"/>
        </w:rPr>
        <w:t>BSR feedback enhancements for XR</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FS_NR_XR_enh</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1455DAB3" w14:textId="1FC939D5" w:rsidR="00E14667" w:rsidRDefault="00572AA7" w:rsidP="00747BA2">
      <w:pPr>
        <w:rPr>
          <w:iCs/>
          <w:lang w:val="en-US"/>
        </w:rPr>
      </w:pPr>
      <w:r>
        <w:rPr>
          <w:iCs/>
          <w:lang w:val="en-US"/>
        </w:rPr>
        <w:t xml:space="preserve">Based on </w:t>
      </w:r>
      <w:r w:rsidR="00F615CC">
        <w:rPr>
          <w:iCs/>
          <w:lang w:val="en-US"/>
        </w:rPr>
        <w:t xml:space="preserve">the Rel-18 study item </w:t>
      </w:r>
      <w:r w:rsidR="004830D5">
        <w:rPr>
          <w:iCs/>
          <w:lang w:val="en-US"/>
        </w:rPr>
        <w:t xml:space="preserve">description </w:t>
      </w:r>
      <w:r w:rsidR="00F615CC">
        <w:rPr>
          <w:iCs/>
          <w:lang w:val="en-US"/>
        </w:rPr>
        <w:t>‘</w:t>
      </w:r>
      <w:r w:rsidR="00F615CC" w:rsidRPr="00C951A0">
        <w:rPr>
          <w:i/>
          <w:lang w:val="en-US"/>
        </w:rPr>
        <w:t>’</w:t>
      </w:r>
      <w:r w:rsidR="000954CB" w:rsidRPr="00C951A0">
        <w:rPr>
          <w:i/>
          <w:lang w:val="en-US"/>
        </w:rPr>
        <w:t xml:space="preserve">NR enhancements for </w:t>
      </w:r>
      <w:r w:rsidR="005717AA" w:rsidRPr="00C951A0">
        <w:rPr>
          <w:i/>
          <w:lang w:val="en-US"/>
        </w:rPr>
        <w:t>XR</w:t>
      </w:r>
      <w:r w:rsidR="005717AA">
        <w:rPr>
          <w:iCs/>
          <w:lang w:val="en-US"/>
        </w:rPr>
        <w:t>‘</w:t>
      </w:r>
      <w:r w:rsidR="00F615CC">
        <w:rPr>
          <w:iCs/>
          <w:lang w:val="en-US"/>
        </w:rPr>
        <w:t>’</w:t>
      </w:r>
      <w:r w:rsidR="00FB7EC0">
        <w:rPr>
          <w:iCs/>
          <w:lang w:val="en-US"/>
        </w:rPr>
        <w:t xml:space="preserve">, </w:t>
      </w:r>
      <w:r w:rsidR="00650290">
        <w:rPr>
          <w:iCs/>
          <w:lang w:val="en-US"/>
        </w:rPr>
        <w:t xml:space="preserve">RAN2 is to study </w:t>
      </w:r>
      <w:r w:rsidR="00C001F9">
        <w:rPr>
          <w:iCs/>
          <w:lang w:val="en-US"/>
        </w:rPr>
        <w:t xml:space="preserve">potential </w:t>
      </w:r>
      <w:r w:rsidR="00650290">
        <w:rPr>
          <w:iCs/>
          <w:lang w:val="en-US"/>
        </w:rPr>
        <w:t>scheduling and resource allocation improvements for XR services as follows.</w:t>
      </w:r>
    </w:p>
    <w:tbl>
      <w:tblPr>
        <w:tblStyle w:val="TableGrid"/>
        <w:tblW w:w="0" w:type="auto"/>
        <w:tblLook w:val="04A0" w:firstRow="1" w:lastRow="0" w:firstColumn="1" w:lastColumn="0" w:noHBand="0" w:noVBand="1"/>
      </w:tblPr>
      <w:tblGrid>
        <w:gridCol w:w="9350"/>
      </w:tblGrid>
      <w:tr w:rsidR="006302AC" w14:paraId="0877D342" w14:textId="77777777" w:rsidTr="006302AC">
        <w:tc>
          <w:tcPr>
            <w:tcW w:w="9350" w:type="dxa"/>
          </w:tcPr>
          <w:p w14:paraId="79EE0B55" w14:textId="7A8ED4E6" w:rsidR="006302AC" w:rsidRPr="00683A55" w:rsidRDefault="006302AC" w:rsidP="00B13B92">
            <w:pPr>
              <w:pStyle w:val="ListParagraph"/>
              <w:numPr>
                <w:ilvl w:val="0"/>
                <w:numId w:val="38"/>
              </w:numPr>
              <w:rPr>
                <w:i/>
              </w:rPr>
            </w:pPr>
            <w:r w:rsidRPr="00683A55">
              <w:rPr>
                <w:i/>
              </w:rPr>
              <w:t>Objectives on XR-specific capacity improvements (RAN1, RAN2):</w:t>
            </w:r>
          </w:p>
          <w:p w14:paraId="3C35B27E" w14:textId="77777777" w:rsidR="006302AC" w:rsidRPr="00683A55" w:rsidRDefault="006302AC" w:rsidP="006302AC">
            <w:pPr>
              <w:numPr>
                <w:ilvl w:val="0"/>
                <w:numId w:val="27"/>
              </w:numPr>
              <w:rPr>
                <w:b/>
                <w:bCs/>
                <w:i/>
              </w:rPr>
            </w:pPr>
            <w:r w:rsidRPr="00683A55">
              <w:rPr>
                <w:i/>
              </w:rPr>
              <w:t>Study mechanisms that provide more efficient resource allocation and scheduling for XR service characteristics (periodicity, multiple flows, jitter, latency, reliability, etc…). Focus is on the following mechanisms:</w:t>
            </w:r>
          </w:p>
          <w:p w14:paraId="730D53ED" w14:textId="366C958B" w:rsidR="006302AC" w:rsidRPr="00683A55" w:rsidRDefault="006302AC" w:rsidP="006302AC">
            <w:pPr>
              <w:numPr>
                <w:ilvl w:val="1"/>
                <w:numId w:val="27"/>
              </w:numPr>
              <w:rPr>
                <w:i/>
              </w:rPr>
            </w:pPr>
            <w:r w:rsidRPr="00683A55">
              <w:rPr>
                <w:i/>
              </w:rPr>
              <w:t xml:space="preserve">SPS and CG </w:t>
            </w:r>
            <w:r w:rsidR="00BF3844" w:rsidRPr="00683A55">
              <w:rPr>
                <w:i/>
              </w:rPr>
              <w:t>enhancements.</w:t>
            </w:r>
          </w:p>
          <w:p w14:paraId="3F6E6079" w14:textId="40664B7E" w:rsidR="006302AC" w:rsidRPr="006302AC" w:rsidRDefault="006302AC" w:rsidP="00747BA2">
            <w:pPr>
              <w:numPr>
                <w:ilvl w:val="1"/>
                <w:numId w:val="27"/>
              </w:numPr>
              <w:rPr>
                <w:iCs/>
              </w:rPr>
            </w:pPr>
            <w:r w:rsidRPr="00683A55">
              <w:rPr>
                <w:i/>
                <w:highlight w:val="yellow"/>
              </w:rPr>
              <w:t>Dynamic scheduling/grant enhancements.</w:t>
            </w:r>
          </w:p>
        </w:tc>
      </w:tr>
    </w:tbl>
    <w:p w14:paraId="2111CADE" w14:textId="486084E6" w:rsidR="006A5315" w:rsidRDefault="006A5315" w:rsidP="00747BA2">
      <w:pPr>
        <w:rPr>
          <w:iCs/>
          <w:lang w:val="en-US"/>
        </w:rPr>
      </w:pPr>
    </w:p>
    <w:p w14:paraId="39D74492" w14:textId="453A45DB" w:rsidR="00B13B92" w:rsidRDefault="0099411C" w:rsidP="00B13B92">
      <w:pPr>
        <w:jc w:val="both"/>
        <w:rPr>
          <w:iCs/>
          <w:lang w:val="en-US"/>
        </w:rPr>
      </w:pPr>
      <w:r>
        <w:rPr>
          <w:iCs/>
          <w:lang w:val="en-US"/>
        </w:rPr>
        <w:t xml:space="preserve">During the last RAN2 meeting, the following agreements have been </w:t>
      </w:r>
      <w:r w:rsidR="00DA5293">
        <w:rPr>
          <w:iCs/>
          <w:lang w:val="en-US"/>
        </w:rPr>
        <w:t>reached</w:t>
      </w:r>
      <w:r w:rsidR="00692EC6">
        <w:rPr>
          <w:iCs/>
          <w:lang w:val="en-US"/>
        </w:rPr>
        <w:t xml:space="preserve">, on the major directions of </w:t>
      </w:r>
      <w:r w:rsidR="00135E3A">
        <w:rPr>
          <w:iCs/>
          <w:lang w:val="en-US"/>
        </w:rPr>
        <w:t>technical improvements to be considered</w:t>
      </w:r>
      <w:r w:rsidR="00E21BFB">
        <w:rPr>
          <w:iCs/>
          <w:lang w:val="en-US"/>
        </w:rPr>
        <w:t xml:space="preserve">, where </w:t>
      </w:r>
      <w:r w:rsidR="00DE1351">
        <w:rPr>
          <w:iCs/>
          <w:lang w:val="en-US"/>
        </w:rPr>
        <w:t>enhancements</w:t>
      </w:r>
      <w:r w:rsidR="00F02FDD">
        <w:rPr>
          <w:iCs/>
          <w:lang w:val="en-US"/>
        </w:rPr>
        <w:t xml:space="preserve"> of </w:t>
      </w:r>
      <w:r w:rsidR="00273010">
        <w:rPr>
          <w:iCs/>
          <w:lang w:val="en-US"/>
        </w:rPr>
        <w:t xml:space="preserve">the existing </w:t>
      </w:r>
      <w:r w:rsidR="00F02FDD">
        <w:rPr>
          <w:iCs/>
          <w:lang w:val="en-US"/>
        </w:rPr>
        <w:t xml:space="preserve">buffer status report (BSR) formulation and reporting </w:t>
      </w:r>
      <w:r w:rsidR="001A2CC2">
        <w:rPr>
          <w:iCs/>
          <w:lang w:val="en-US"/>
        </w:rPr>
        <w:t xml:space="preserve">procedures </w:t>
      </w:r>
      <w:r w:rsidR="00F02FDD">
        <w:rPr>
          <w:iCs/>
          <w:lang w:val="en-US"/>
        </w:rPr>
        <w:t>are included</w:t>
      </w:r>
      <w:r w:rsidR="00692EC6">
        <w:rPr>
          <w:iCs/>
          <w:lang w:val="en-US"/>
        </w:rPr>
        <w:t xml:space="preserve">. </w:t>
      </w:r>
    </w:p>
    <w:tbl>
      <w:tblPr>
        <w:tblStyle w:val="TableGrid"/>
        <w:tblW w:w="0" w:type="auto"/>
        <w:tblLook w:val="04A0" w:firstRow="1" w:lastRow="0" w:firstColumn="1" w:lastColumn="0" w:noHBand="0" w:noVBand="1"/>
      </w:tblPr>
      <w:tblGrid>
        <w:gridCol w:w="9350"/>
      </w:tblGrid>
      <w:tr w:rsidR="00B13B92" w14:paraId="3C74EB50" w14:textId="77777777" w:rsidTr="00B13B92">
        <w:tc>
          <w:tcPr>
            <w:tcW w:w="9350" w:type="dxa"/>
          </w:tcPr>
          <w:p w14:paraId="4C04A6E5" w14:textId="465CF6EC" w:rsidR="00B13B92" w:rsidRPr="00FB34F7" w:rsidRDefault="00B13B92" w:rsidP="00FB34F7">
            <w:pPr>
              <w:pStyle w:val="ListParagraph"/>
              <w:numPr>
                <w:ilvl w:val="0"/>
                <w:numId w:val="41"/>
              </w:numPr>
              <w:rPr>
                <w:i/>
              </w:rPr>
            </w:pPr>
            <w:r w:rsidRPr="00FB34F7">
              <w:rPr>
                <w:i/>
              </w:rPr>
              <w:t xml:space="preserve">As starting point, RAN2 can further discuss the solutions in TR 38.838 that can impact on L2 operation (e.g., </w:t>
            </w:r>
            <w:r w:rsidRPr="00762CDF">
              <w:rPr>
                <w:i/>
                <w:highlight w:val="yellow"/>
              </w:rPr>
              <w:t>BSR</w:t>
            </w:r>
            <w:r w:rsidRPr="00FB34F7">
              <w:rPr>
                <w:i/>
              </w:rPr>
              <w:t xml:space="preserve">, LCP, </w:t>
            </w:r>
            <w:r w:rsidRPr="00904860">
              <w:rPr>
                <w:i/>
              </w:rPr>
              <w:t xml:space="preserve">assistance information for scheduling, packet discarding, prioritization) for </w:t>
            </w:r>
            <w:r w:rsidRPr="00904860">
              <w:rPr>
                <w:i/>
                <w:highlight w:val="yellow"/>
              </w:rPr>
              <w:t>XR-specific capacity improvement</w:t>
            </w:r>
            <w:r w:rsidRPr="00FB34F7">
              <w:rPr>
                <w:i/>
              </w:rPr>
              <w:t>. RAN2-specific solutions are not precluded (even if RAN1 hasn’t discussed them before).</w:t>
            </w:r>
          </w:p>
          <w:p w14:paraId="1EFF2D57" w14:textId="59EF1250" w:rsidR="00B13B92" w:rsidRPr="00FB34F7" w:rsidRDefault="00B13B92" w:rsidP="00FB34F7">
            <w:pPr>
              <w:pStyle w:val="ListParagraph"/>
              <w:numPr>
                <w:ilvl w:val="0"/>
                <w:numId w:val="41"/>
              </w:numPr>
              <w:rPr>
                <w:i/>
              </w:rPr>
            </w:pPr>
            <w:r w:rsidRPr="00FB34F7">
              <w:rPr>
                <w:i/>
              </w:rPr>
              <w:t xml:space="preserve">Enhancement to SPS/CG should be justified for XR scheduling and should be evaluated against dynamic grant (DG) scheduling which should be considered as baseline. Should justify why enhancements are needed. </w:t>
            </w:r>
          </w:p>
          <w:p w14:paraId="4420E16D" w14:textId="0652D87B" w:rsidR="00B13B92" w:rsidRPr="00FB34F7" w:rsidRDefault="00B13B92" w:rsidP="00747BA2">
            <w:pPr>
              <w:pStyle w:val="ListParagraph"/>
              <w:numPr>
                <w:ilvl w:val="0"/>
                <w:numId w:val="41"/>
              </w:numPr>
              <w:rPr>
                <w:i/>
              </w:rPr>
            </w:pPr>
            <w:r w:rsidRPr="00FB34F7">
              <w:rPr>
                <w:i/>
              </w:rPr>
              <w:t>RAN2 considers SPS enhancements may not be needed in Rel-18 XR since PDCCH capacity is not assumed to be a problem for XR. FFS if SPS has some power consumption benefits.</w:t>
            </w:r>
          </w:p>
        </w:tc>
      </w:tr>
    </w:tbl>
    <w:p w14:paraId="56D3BB78" w14:textId="77777777" w:rsidR="00E46829" w:rsidRDefault="00E46829" w:rsidP="001A25B4">
      <w:pPr>
        <w:jc w:val="both"/>
        <w:rPr>
          <w:iCs/>
          <w:lang w:val="en-US"/>
        </w:rPr>
      </w:pPr>
    </w:p>
    <w:p w14:paraId="0F2F7A7A" w14:textId="696CB4E9" w:rsidR="00E46829" w:rsidRDefault="00E46829" w:rsidP="001A25B4">
      <w:pPr>
        <w:jc w:val="both"/>
        <w:rPr>
          <w:iCs/>
          <w:lang w:val="en-US"/>
        </w:rPr>
      </w:pPr>
      <w:r>
        <w:rPr>
          <w:iCs/>
          <w:lang w:val="en-US"/>
        </w:rPr>
        <w:t xml:space="preserve">Therefore, </w:t>
      </w:r>
      <w:r w:rsidR="0051340D">
        <w:rPr>
          <w:iCs/>
          <w:lang w:val="en-US"/>
        </w:rPr>
        <w:t>this contribution</w:t>
      </w:r>
      <w:r>
        <w:rPr>
          <w:iCs/>
          <w:lang w:val="en-US"/>
        </w:rPr>
        <w:t xml:space="preserve"> presents our views on potential BSR enhancements, </w:t>
      </w:r>
      <w:r w:rsidR="00116529">
        <w:rPr>
          <w:iCs/>
          <w:lang w:val="en-US"/>
        </w:rPr>
        <w:t>on</w:t>
      </w:r>
      <w:r>
        <w:rPr>
          <w:iCs/>
          <w:lang w:val="en-US"/>
        </w:rPr>
        <w:t xml:space="preserve"> </w:t>
      </w:r>
      <w:r w:rsidR="001C247F">
        <w:rPr>
          <w:iCs/>
          <w:lang w:val="en-US"/>
        </w:rPr>
        <w:t>BSR report formulation, table format</w:t>
      </w:r>
      <w:r w:rsidR="008A6D73">
        <w:rPr>
          <w:iCs/>
          <w:lang w:val="en-US"/>
        </w:rPr>
        <w:t>s</w:t>
      </w:r>
      <w:r w:rsidR="001C247F">
        <w:rPr>
          <w:iCs/>
          <w:lang w:val="en-US"/>
        </w:rPr>
        <w:t xml:space="preserve">, and </w:t>
      </w:r>
      <w:r w:rsidR="008A6D73">
        <w:rPr>
          <w:iCs/>
          <w:lang w:val="en-US"/>
        </w:rPr>
        <w:t xml:space="preserve">report </w:t>
      </w:r>
      <w:r w:rsidR="001C247F">
        <w:rPr>
          <w:iCs/>
          <w:lang w:val="en-US"/>
        </w:rPr>
        <w:t xml:space="preserve">triggering </w:t>
      </w:r>
      <w:r w:rsidR="006F66C3">
        <w:rPr>
          <w:iCs/>
          <w:lang w:val="en-US"/>
        </w:rPr>
        <w:t>criteria, taking the XR-specific traffic</w:t>
      </w:r>
      <w:r w:rsidR="008D2BAE">
        <w:rPr>
          <w:iCs/>
          <w:lang w:val="en-US"/>
        </w:rPr>
        <w:t xml:space="preserve"> profile</w:t>
      </w:r>
      <w:r w:rsidR="006F66C3">
        <w:rPr>
          <w:iCs/>
          <w:lang w:val="en-US"/>
        </w:rPr>
        <w:t xml:space="preserve"> characteristics into consideration. </w:t>
      </w:r>
    </w:p>
    <w:p w14:paraId="1F140E75" w14:textId="77777777" w:rsidR="007C1CE2" w:rsidRDefault="007C1CE2" w:rsidP="001A25B4">
      <w:pPr>
        <w:jc w:val="both"/>
        <w:rPr>
          <w:iCs/>
          <w:lang w:val="en-US"/>
        </w:rPr>
      </w:pPr>
    </w:p>
    <w:p w14:paraId="1D042DD1" w14:textId="77777777" w:rsidR="007C1CE2" w:rsidRPr="00747BA2" w:rsidRDefault="007C1CE2" w:rsidP="001A25B4">
      <w:pPr>
        <w:jc w:val="both"/>
        <w:rPr>
          <w:iCs/>
          <w:lang w:val="en-US"/>
        </w:rPr>
      </w:pPr>
    </w:p>
    <w:p w14:paraId="4E62E9DF" w14:textId="13632D86" w:rsidR="003569D6" w:rsidRDefault="003569D6" w:rsidP="005E6680">
      <w:pPr>
        <w:pStyle w:val="Heading1"/>
        <w:rPr>
          <w:lang w:val="en-US"/>
        </w:rPr>
      </w:pPr>
      <w:r>
        <w:rPr>
          <w:lang w:val="en-US"/>
        </w:rPr>
        <w:lastRenderedPageBreak/>
        <w:t>Discussion</w:t>
      </w:r>
      <w:r w:rsidR="004E6A7D">
        <w:rPr>
          <w:lang w:val="en-US"/>
        </w:rPr>
        <w:t>s</w:t>
      </w:r>
    </w:p>
    <w:p w14:paraId="14D9FDD5" w14:textId="77777777" w:rsidR="005625C1" w:rsidRPr="00902C1E" w:rsidRDefault="00515599" w:rsidP="00656C50">
      <w:pPr>
        <w:jc w:val="both"/>
        <w:rPr>
          <w:sz w:val="22"/>
          <w:szCs w:val="22"/>
          <w:lang w:val="en-US"/>
        </w:rPr>
      </w:pPr>
      <w:r w:rsidRPr="00902C1E">
        <w:rPr>
          <w:sz w:val="22"/>
          <w:szCs w:val="22"/>
          <w:lang w:val="en-US"/>
        </w:rPr>
        <w:t xml:space="preserve">Buffer status report (BSR) is vital for dynamic uplink scheduling. With BSR reports, UEs </w:t>
      </w:r>
      <w:r w:rsidR="0019039C" w:rsidRPr="00902C1E">
        <w:rPr>
          <w:sz w:val="22"/>
          <w:szCs w:val="22"/>
          <w:lang w:val="en-US"/>
        </w:rPr>
        <w:t xml:space="preserve">signal </w:t>
      </w:r>
      <w:r w:rsidR="009F0D53" w:rsidRPr="00902C1E">
        <w:rPr>
          <w:sz w:val="22"/>
          <w:szCs w:val="22"/>
          <w:lang w:val="en-US"/>
        </w:rPr>
        <w:t xml:space="preserve">serving cells with an indication of </w:t>
      </w:r>
      <w:r w:rsidR="00094827" w:rsidRPr="00902C1E">
        <w:rPr>
          <w:sz w:val="22"/>
          <w:szCs w:val="22"/>
          <w:lang w:val="en-US"/>
        </w:rPr>
        <w:t>the currently buffered uplink traffic size. Per [1]</w:t>
      </w:r>
      <w:r w:rsidR="00861596" w:rsidRPr="00902C1E">
        <w:rPr>
          <w:sz w:val="22"/>
          <w:szCs w:val="22"/>
          <w:lang w:val="en-US"/>
        </w:rPr>
        <w:t xml:space="preserve">, </w:t>
      </w:r>
      <w:r w:rsidR="00723875" w:rsidRPr="00902C1E">
        <w:rPr>
          <w:sz w:val="22"/>
          <w:szCs w:val="22"/>
          <w:lang w:val="en-US"/>
        </w:rPr>
        <w:t xml:space="preserve">there are two BSR tables defined as short and long BSR reports. A short BSR report is 5 bit long while the long BSR is 8 bit long. As </w:t>
      </w:r>
      <w:r w:rsidR="005F335C" w:rsidRPr="00902C1E">
        <w:rPr>
          <w:sz w:val="22"/>
          <w:szCs w:val="22"/>
          <w:lang w:val="en-US"/>
        </w:rPr>
        <w:t xml:space="preserve">shown by </w:t>
      </w:r>
      <w:r w:rsidR="00615AD0" w:rsidRPr="00902C1E">
        <w:rPr>
          <w:sz w:val="22"/>
          <w:szCs w:val="22"/>
          <w:lang w:val="en-US"/>
        </w:rPr>
        <w:t xml:space="preserve">the below </w:t>
      </w:r>
      <w:r w:rsidR="005F335C" w:rsidRPr="00902C1E">
        <w:rPr>
          <w:sz w:val="22"/>
          <w:szCs w:val="22"/>
          <w:lang w:val="en-US"/>
        </w:rPr>
        <w:t xml:space="preserve">Table </w:t>
      </w:r>
      <w:r w:rsidR="00615AD0" w:rsidRPr="00902C1E">
        <w:rPr>
          <w:sz w:val="22"/>
          <w:szCs w:val="22"/>
          <w:lang w:val="en-US"/>
        </w:rPr>
        <w:t>6.1.3.1-2</w:t>
      </w:r>
      <w:r w:rsidR="005A3A23" w:rsidRPr="00902C1E">
        <w:rPr>
          <w:sz w:val="22"/>
          <w:szCs w:val="22"/>
          <w:lang w:val="en-US"/>
        </w:rPr>
        <w:t xml:space="preserve"> of the long BSR report</w:t>
      </w:r>
      <w:r w:rsidR="00C27D35" w:rsidRPr="00902C1E">
        <w:rPr>
          <w:sz w:val="22"/>
          <w:szCs w:val="22"/>
          <w:lang w:val="en-US"/>
        </w:rPr>
        <w:t>,</w:t>
      </w:r>
      <w:r w:rsidR="005A3A23" w:rsidRPr="00902C1E">
        <w:rPr>
          <w:sz w:val="22"/>
          <w:szCs w:val="22"/>
          <w:lang w:val="en-US"/>
        </w:rPr>
        <w:t xml:space="preserve"> each BSR index is associated wit a predefined uplink traffic size interval in the uplink buffers. </w:t>
      </w:r>
      <w:r w:rsidR="008B2612" w:rsidRPr="00902C1E">
        <w:rPr>
          <w:sz w:val="22"/>
          <w:szCs w:val="22"/>
          <w:lang w:val="en-US"/>
        </w:rPr>
        <w:t>The larger the BSR index, the larger the ran</w:t>
      </w:r>
      <w:r w:rsidR="007915BC" w:rsidRPr="00902C1E">
        <w:rPr>
          <w:sz w:val="22"/>
          <w:szCs w:val="22"/>
          <w:lang w:val="en-US"/>
        </w:rPr>
        <w:t xml:space="preserve">ge of the buffered traffic size. </w:t>
      </w:r>
    </w:p>
    <w:p w14:paraId="2D995948" w14:textId="1E7561BB" w:rsidR="005625C1" w:rsidRPr="00902C1E" w:rsidRDefault="00A96032" w:rsidP="00656C50">
      <w:pPr>
        <w:jc w:val="both"/>
        <w:rPr>
          <w:sz w:val="22"/>
          <w:szCs w:val="22"/>
          <w:lang w:val="en-US"/>
        </w:rPr>
      </w:pPr>
      <w:r w:rsidRPr="00902C1E">
        <w:rPr>
          <w:sz w:val="22"/>
          <w:szCs w:val="22"/>
          <w:lang w:val="en-US"/>
        </w:rPr>
        <w:t xml:space="preserve">In the current specifications, the BSR quantization follows an exponential </w:t>
      </w:r>
      <w:r w:rsidR="002833D4" w:rsidRPr="00902C1E">
        <w:rPr>
          <w:sz w:val="22"/>
          <w:szCs w:val="22"/>
          <w:lang w:val="en-US"/>
        </w:rPr>
        <w:t>function</w:t>
      </w:r>
      <w:r w:rsidRPr="00902C1E">
        <w:rPr>
          <w:sz w:val="22"/>
          <w:szCs w:val="22"/>
          <w:lang w:val="en-US"/>
        </w:rPr>
        <w:t xml:space="preserve"> </w:t>
      </w:r>
      <w:r w:rsidR="002833D4" w:rsidRPr="00902C1E">
        <w:rPr>
          <w:sz w:val="22"/>
          <w:szCs w:val="22"/>
          <w:lang w:val="en-US"/>
        </w:rPr>
        <w:t>a</w:t>
      </w:r>
      <w:r w:rsidRPr="00902C1E">
        <w:rPr>
          <w:sz w:val="22"/>
          <w:szCs w:val="22"/>
          <w:lang w:val="en-US"/>
        </w:rPr>
        <w:t>s follows:</w:t>
      </w:r>
    </w:p>
    <w:p w14:paraId="29E53621" w14:textId="19122D7C" w:rsidR="00A96032" w:rsidRPr="00902C1E" w:rsidRDefault="00A96032" w:rsidP="00A96032">
      <w:pPr>
        <w:ind w:left="432"/>
        <w:jc w:val="center"/>
        <w:rPr>
          <w:rFonts w:ascii="Arial" w:hAnsi="Arial" w:cs="Arial"/>
          <w:b/>
          <w:bCs/>
          <w:sz w:val="22"/>
          <w:szCs w:val="22"/>
        </w:rPr>
      </w:pPr>
      <w:r w:rsidRPr="00902C1E">
        <w:rPr>
          <w:rFonts w:ascii="Arial" w:hAnsi="Arial" w:cs="Arial"/>
          <w:b/>
          <w:bCs/>
          <w:i/>
          <w:iCs/>
          <w:sz w:val="22"/>
          <w:szCs w:val="22"/>
        </w:rPr>
        <w:t>B</w:t>
      </w:r>
      <w:r w:rsidRPr="00902C1E">
        <w:rPr>
          <w:rFonts w:ascii="Arial" w:hAnsi="Arial" w:cs="Arial"/>
          <w:b/>
          <w:bCs/>
          <w:i/>
          <w:iCs/>
          <w:sz w:val="22"/>
          <w:szCs w:val="22"/>
          <w:vertAlign w:val="subscript"/>
        </w:rPr>
        <w:t xml:space="preserve">k </w:t>
      </w:r>
      <w:r w:rsidRPr="00902C1E">
        <w:rPr>
          <w:rFonts w:ascii="Arial" w:hAnsi="Arial" w:cs="Arial"/>
          <w:b/>
          <w:bCs/>
          <w:sz w:val="22"/>
          <w:szCs w:val="22"/>
        </w:rPr>
        <w:t xml:space="preserve">= </w:t>
      </w:r>
      <w:r w:rsidRPr="00902C1E">
        <w:rPr>
          <w:rFonts w:ascii="Arial" w:hAnsi="Arial" w:cs="Arial"/>
          <w:b/>
          <w:bCs/>
          <w:i/>
          <w:iCs/>
          <w:sz w:val="22"/>
          <w:szCs w:val="22"/>
        </w:rPr>
        <w:t>B</w:t>
      </w:r>
      <w:r w:rsidRPr="00902C1E">
        <w:rPr>
          <w:rFonts w:ascii="Arial" w:hAnsi="Arial" w:cs="Arial"/>
          <w:b/>
          <w:bCs/>
          <w:i/>
          <w:iCs/>
          <w:sz w:val="22"/>
          <w:szCs w:val="22"/>
          <w:vertAlign w:val="subscript"/>
        </w:rPr>
        <w:t>min</w:t>
      </w:r>
      <w:r w:rsidRPr="00902C1E">
        <w:rPr>
          <w:rFonts w:ascii="Arial" w:hAnsi="Arial" w:cs="Arial"/>
          <w:b/>
          <w:bCs/>
          <w:i/>
          <w:iCs/>
          <w:sz w:val="22"/>
          <w:szCs w:val="22"/>
        </w:rPr>
        <w:sym w:font="Symbol" w:char="F0D7"/>
      </w:r>
      <w:r w:rsidRPr="00902C1E">
        <w:rPr>
          <w:rFonts w:ascii="Arial" w:hAnsi="Arial" w:cs="Arial"/>
          <w:b/>
          <w:bCs/>
          <w:i/>
          <w:iCs/>
          <w:sz w:val="22"/>
          <w:szCs w:val="22"/>
        </w:rPr>
        <w:t xml:space="preserve"> </w:t>
      </w:r>
      <w:r w:rsidRPr="00902C1E">
        <w:rPr>
          <w:rFonts w:ascii="Arial" w:hAnsi="Arial" w:cs="Arial"/>
          <w:b/>
          <w:bCs/>
          <w:sz w:val="22"/>
          <w:szCs w:val="22"/>
        </w:rPr>
        <w:t>(</w:t>
      </w:r>
      <w:r w:rsidRPr="00902C1E">
        <w:rPr>
          <w:rFonts w:ascii="Arial" w:hAnsi="Arial" w:cs="Arial"/>
          <w:b/>
          <w:bCs/>
          <w:i/>
          <w:iCs/>
          <w:sz w:val="22"/>
          <w:szCs w:val="22"/>
        </w:rPr>
        <w:t>1+p</w:t>
      </w:r>
      <w:r w:rsidRPr="00902C1E">
        <w:rPr>
          <w:rFonts w:ascii="Arial" w:hAnsi="Arial" w:cs="Arial"/>
          <w:b/>
          <w:bCs/>
          <w:sz w:val="22"/>
          <w:szCs w:val="22"/>
        </w:rPr>
        <w:t>)</w:t>
      </w:r>
      <w:r w:rsidRPr="00902C1E">
        <w:rPr>
          <w:rFonts w:ascii="Arial" w:hAnsi="Arial" w:cs="Arial"/>
          <w:b/>
          <w:bCs/>
          <w:i/>
          <w:iCs/>
          <w:sz w:val="22"/>
          <w:szCs w:val="22"/>
          <w:vertAlign w:val="superscript"/>
        </w:rPr>
        <w:t xml:space="preserve"> k</w:t>
      </w:r>
      <w:r w:rsidRPr="00902C1E">
        <w:rPr>
          <w:rFonts w:ascii="Arial" w:hAnsi="Arial" w:cs="Arial"/>
          <w:b/>
          <w:bCs/>
          <w:sz w:val="22"/>
          <w:szCs w:val="22"/>
        </w:rPr>
        <w:t xml:space="preserve">, </w:t>
      </w:r>
      <w:r w:rsidR="00CC5445" w:rsidRPr="00902C1E">
        <w:rPr>
          <w:rFonts w:ascii="Arial" w:hAnsi="Arial" w:cs="Arial"/>
          <w:b/>
          <w:bCs/>
          <w:sz w:val="22"/>
          <w:szCs w:val="22"/>
        </w:rPr>
        <w:t>with</w:t>
      </w:r>
      <w:r w:rsidRPr="00902C1E">
        <w:rPr>
          <w:rFonts w:ascii="Arial" w:hAnsi="Arial" w:cs="Arial"/>
          <w:b/>
          <w:bCs/>
          <w:sz w:val="22"/>
          <w:szCs w:val="22"/>
        </w:rPr>
        <w:t xml:space="preserve"> </w:t>
      </w:r>
      <w:r w:rsidRPr="00902C1E">
        <w:rPr>
          <w:rFonts w:ascii="Arial" w:hAnsi="Arial" w:cs="Arial"/>
          <w:b/>
          <w:bCs/>
          <w:i/>
          <w:iCs/>
          <w:sz w:val="22"/>
          <w:szCs w:val="22"/>
        </w:rPr>
        <w:t>p</w:t>
      </w:r>
      <w:r w:rsidRPr="00902C1E">
        <w:rPr>
          <w:rFonts w:ascii="Arial" w:hAnsi="Arial" w:cs="Arial"/>
          <w:b/>
          <w:bCs/>
          <w:sz w:val="22"/>
          <w:szCs w:val="22"/>
        </w:rPr>
        <w:t xml:space="preserve"> = (</w:t>
      </w:r>
      <w:r w:rsidRPr="00902C1E">
        <w:rPr>
          <w:rFonts w:ascii="Arial" w:hAnsi="Arial" w:cs="Arial"/>
          <w:b/>
          <w:bCs/>
          <w:i/>
          <w:iCs/>
          <w:sz w:val="22"/>
          <w:szCs w:val="22"/>
        </w:rPr>
        <w:t>B</w:t>
      </w:r>
      <w:r w:rsidRPr="00902C1E">
        <w:rPr>
          <w:rFonts w:ascii="Arial" w:hAnsi="Arial" w:cs="Arial"/>
          <w:b/>
          <w:bCs/>
          <w:i/>
          <w:iCs/>
          <w:sz w:val="22"/>
          <w:szCs w:val="22"/>
          <w:vertAlign w:val="subscript"/>
        </w:rPr>
        <w:t>max</w:t>
      </w:r>
      <w:r w:rsidRPr="00902C1E">
        <w:rPr>
          <w:rFonts w:ascii="Arial" w:hAnsi="Arial" w:cs="Arial"/>
          <w:b/>
          <w:bCs/>
          <w:sz w:val="22"/>
          <w:szCs w:val="22"/>
        </w:rPr>
        <w:t xml:space="preserve"> / </w:t>
      </w:r>
      <w:r w:rsidRPr="00902C1E">
        <w:rPr>
          <w:rFonts w:ascii="Arial" w:hAnsi="Arial" w:cs="Arial"/>
          <w:b/>
          <w:bCs/>
          <w:i/>
          <w:iCs/>
          <w:sz w:val="22"/>
          <w:szCs w:val="22"/>
        </w:rPr>
        <w:t>B</w:t>
      </w:r>
      <w:r w:rsidRPr="00902C1E">
        <w:rPr>
          <w:rFonts w:ascii="Arial" w:hAnsi="Arial" w:cs="Arial"/>
          <w:b/>
          <w:bCs/>
          <w:i/>
          <w:iCs/>
          <w:sz w:val="22"/>
          <w:szCs w:val="22"/>
          <w:vertAlign w:val="subscript"/>
        </w:rPr>
        <w:t>min</w:t>
      </w:r>
      <w:r w:rsidRPr="00902C1E">
        <w:rPr>
          <w:rFonts w:ascii="Arial" w:hAnsi="Arial" w:cs="Arial"/>
          <w:b/>
          <w:bCs/>
          <w:sz w:val="22"/>
          <w:szCs w:val="22"/>
        </w:rPr>
        <w:t>)</w:t>
      </w:r>
      <w:r w:rsidRPr="00902C1E">
        <w:rPr>
          <w:rFonts w:ascii="Arial" w:hAnsi="Arial" w:cs="Arial"/>
          <w:b/>
          <w:bCs/>
          <w:sz w:val="22"/>
          <w:szCs w:val="22"/>
          <w:vertAlign w:val="superscript"/>
        </w:rPr>
        <w:t>1 / (</w:t>
      </w:r>
      <w:r w:rsidRPr="00902C1E">
        <w:rPr>
          <w:rFonts w:ascii="Arial" w:hAnsi="Arial" w:cs="Arial"/>
          <w:b/>
          <w:bCs/>
          <w:i/>
          <w:iCs/>
          <w:sz w:val="22"/>
          <w:szCs w:val="22"/>
          <w:vertAlign w:val="superscript"/>
        </w:rPr>
        <w:t>N</w:t>
      </w:r>
      <w:r w:rsidRPr="00902C1E">
        <w:rPr>
          <w:rFonts w:ascii="Arial" w:hAnsi="Arial" w:cs="Arial"/>
          <w:b/>
          <w:bCs/>
          <w:sz w:val="22"/>
          <w:szCs w:val="22"/>
          <w:vertAlign w:val="superscript"/>
        </w:rPr>
        <w:t>-1)</w:t>
      </w:r>
      <w:r w:rsidRPr="00902C1E">
        <w:rPr>
          <w:rFonts w:ascii="Arial" w:hAnsi="Arial" w:cs="Arial"/>
          <w:b/>
          <w:bCs/>
          <w:sz w:val="22"/>
          <w:szCs w:val="22"/>
        </w:rPr>
        <w:t xml:space="preserve"> – 1</w:t>
      </w:r>
    </w:p>
    <w:p w14:paraId="74E25509" w14:textId="41F795A7" w:rsidR="00A96032" w:rsidRPr="00902C1E" w:rsidRDefault="00455015" w:rsidP="00656C50">
      <w:pPr>
        <w:jc w:val="both"/>
        <w:rPr>
          <w:sz w:val="22"/>
          <w:szCs w:val="22"/>
        </w:rPr>
      </w:pPr>
      <w:r w:rsidRPr="00902C1E">
        <w:rPr>
          <w:sz w:val="22"/>
          <w:szCs w:val="22"/>
        </w:rPr>
        <w:t>w</w:t>
      </w:r>
      <w:r w:rsidR="002833D4" w:rsidRPr="00902C1E">
        <w:rPr>
          <w:sz w:val="22"/>
          <w:szCs w:val="22"/>
        </w:rPr>
        <w:t xml:space="preserve">here </w:t>
      </w:r>
      <w:r w:rsidR="00D326A5" w:rsidRPr="00902C1E">
        <w:rPr>
          <w:sz w:val="22"/>
          <w:szCs w:val="22"/>
        </w:rPr>
        <w:t xml:space="preserve"> </w:t>
      </w:r>
      <w:r w:rsidR="00D326A5" w:rsidRPr="00902C1E">
        <w:rPr>
          <w:rFonts w:ascii="Arial" w:hAnsi="Arial" w:cs="Arial"/>
          <w:i/>
          <w:iCs/>
          <w:sz w:val="22"/>
          <w:szCs w:val="22"/>
        </w:rPr>
        <w:t>B</w:t>
      </w:r>
      <w:r w:rsidR="00D326A5" w:rsidRPr="00902C1E">
        <w:rPr>
          <w:rFonts w:ascii="Arial" w:hAnsi="Arial" w:cs="Arial"/>
          <w:i/>
          <w:iCs/>
          <w:sz w:val="22"/>
          <w:szCs w:val="22"/>
          <w:vertAlign w:val="subscript"/>
        </w:rPr>
        <w:t>min</w:t>
      </w:r>
      <w:r w:rsidR="00D326A5" w:rsidRPr="00902C1E">
        <w:rPr>
          <w:sz w:val="22"/>
          <w:szCs w:val="22"/>
        </w:rPr>
        <w:t xml:space="preserve">  and  </w:t>
      </w:r>
      <w:r w:rsidR="00D326A5" w:rsidRPr="00902C1E">
        <w:rPr>
          <w:rFonts w:ascii="Arial" w:hAnsi="Arial" w:cs="Arial"/>
          <w:i/>
          <w:iCs/>
          <w:sz w:val="22"/>
          <w:szCs w:val="22"/>
        </w:rPr>
        <w:t>B</w:t>
      </w:r>
      <w:r w:rsidR="00D326A5" w:rsidRPr="00902C1E">
        <w:rPr>
          <w:rFonts w:ascii="Arial" w:hAnsi="Arial" w:cs="Arial"/>
          <w:i/>
          <w:iCs/>
          <w:sz w:val="22"/>
          <w:szCs w:val="22"/>
          <w:vertAlign w:val="subscript"/>
        </w:rPr>
        <w:t>max</w:t>
      </w:r>
      <w:r w:rsidR="00D326A5" w:rsidRPr="00902C1E">
        <w:rPr>
          <w:sz w:val="22"/>
          <w:szCs w:val="22"/>
        </w:rPr>
        <w:t xml:space="preserve">  </w:t>
      </w:r>
      <w:r w:rsidR="0051091E" w:rsidRPr="00902C1E">
        <w:rPr>
          <w:sz w:val="22"/>
          <w:szCs w:val="22"/>
        </w:rPr>
        <w:t xml:space="preserve">are the minimum and maximum possible buffer size which a UE can report. </w:t>
      </w:r>
      <w:r w:rsidR="0049594D" w:rsidRPr="00902C1E">
        <w:rPr>
          <w:sz w:val="22"/>
          <w:szCs w:val="22"/>
        </w:rPr>
        <w:t xml:space="preserve">As can be observed, the quantization </w:t>
      </w:r>
      <w:r w:rsidR="000E6DE1" w:rsidRPr="00902C1E">
        <w:rPr>
          <w:sz w:val="22"/>
          <w:szCs w:val="22"/>
        </w:rPr>
        <w:t xml:space="preserve">precision </w:t>
      </w:r>
      <w:r w:rsidR="00FB0040" w:rsidRPr="00902C1E">
        <w:rPr>
          <w:sz w:val="22"/>
          <w:szCs w:val="22"/>
        </w:rPr>
        <w:t xml:space="preserve">reduces for the larger buffer size intervals. Accordingly, the network will not be exactly aware of how much traffic is being buffered at the reporting device with a considerable standard deviation over the larger buffered </w:t>
      </w:r>
      <w:r w:rsidR="009878D2" w:rsidRPr="00902C1E">
        <w:rPr>
          <w:sz w:val="22"/>
          <w:szCs w:val="22"/>
        </w:rPr>
        <w:t>traffic</w:t>
      </w:r>
      <w:r w:rsidR="00FB0040" w:rsidRPr="00902C1E">
        <w:rPr>
          <w:sz w:val="22"/>
          <w:szCs w:val="22"/>
        </w:rPr>
        <w:t xml:space="preserve"> sizes. </w:t>
      </w:r>
      <w:r w:rsidR="009878D2" w:rsidRPr="00902C1E">
        <w:rPr>
          <w:sz w:val="22"/>
          <w:szCs w:val="22"/>
        </w:rPr>
        <w:t>Accordingly</w:t>
      </w:r>
      <w:r w:rsidR="00FB0040" w:rsidRPr="00902C1E">
        <w:rPr>
          <w:sz w:val="22"/>
          <w:szCs w:val="22"/>
        </w:rPr>
        <w:t xml:space="preserve">, this leads the network to either schedule and allocate too much or </w:t>
      </w:r>
      <w:r w:rsidR="009878D2" w:rsidRPr="00902C1E">
        <w:rPr>
          <w:sz w:val="22"/>
          <w:szCs w:val="22"/>
        </w:rPr>
        <w:t>too little</w:t>
      </w:r>
      <w:r w:rsidR="00FB0040" w:rsidRPr="00902C1E">
        <w:rPr>
          <w:sz w:val="22"/>
          <w:szCs w:val="22"/>
        </w:rPr>
        <w:t xml:space="preserve"> uplink resource for the actual buffered uplink traffic size. </w:t>
      </w:r>
      <w:r w:rsidR="009878D2" w:rsidRPr="00902C1E">
        <w:rPr>
          <w:sz w:val="22"/>
          <w:szCs w:val="22"/>
        </w:rPr>
        <w:t xml:space="preserve">Therefore, </w:t>
      </w:r>
      <w:r w:rsidR="00774C6E" w:rsidRPr="00902C1E">
        <w:rPr>
          <w:sz w:val="22"/>
          <w:szCs w:val="22"/>
        </w:rPr>
        <w:t xml:space="preserve">this </w:t>
      </w:r>
      <w:r w:rsidR="00934D21" w:rsidRPr="00902C1E">
        <w:rPr>
          <w:sz w:val="22"/>
          <w:szCs w:val="22"/>
        </w:rPr>
        <w:t xml:space="preserve">results in </w:t>
      </w:r>
      <w:r w:rsidR="00ED1EC6" w:rsidRPr="00902C1E">
        <w:rPr>
          <w:sz w:val="22"/>
          <w:szCs w:val="22"/>
        </w:rPr>
        <w:t xml:space="preserve">extended buffering delays for potential </w:t>
      </w:r>
      <w:r w:rsidR="00247A78" w:rsidRPr="00902C1E">
        <w:rPr>
          <w:sz w:val="22"/>
          <w:szCs w:val="22"/>
        </w:rPr>
        <w:t>latency critical</w:t>
      </w:r>
      <w:r w:rsidR="00ED1EC6" w:rsidRPr="00902C1E">
        <w:rPr>
          <w:sz w:val="22"/>
          <w:szCs w:val="22"/>
        </w:rPr>
        <w:t xml:space="preserve"> XR traffic or a degraded spectral efficiency due to the resource over scheduling. </w:t>
      </w:r>
      <w:r w:rsidR="00774C6E" w:rsidRPr="00902C1E">
        <w:rPr>
          <w:sz w:val="22"/>
          <w:szCs w:val="22"/>
        </w:rPr>
        <w:t xml:space="preserve"> </w:t>
      </w:r>
    </w:p>
    <w:p w14:paraId="5969A5CD" w14:textId="7F5616DF" w:rsidR="00AC43AF" w:rsidRPr="00902C1E" w:rsidRDefault="00C27D35" w:rsidP="00656C50">
      <w:pPr>
        <w:jc w:val="both"/>
        <w:rPr>
          <w:sz w:val="22"/>
          <w:szCs w:val="22"/>
          <w:lang w:val="en-US"/>
        </w:rPr>
      </w:pPr>
      <w:r w:rsidRPr="00902C1E">
        <w:rPr>
          <w:sz w:val="22"/>
          <w:szCs w:val="22"/>
          <w:lang w:val="en-US"/>
        </w:rPr>
        <w:t xml:space="preserve"> </w:t>
      </w:r>
      <w:r w:rsidR="00247A78" w:rsidRPr="00902C1E">
        <w:rPr>
          <w:sz w:val="22"/>
          <w:szCs w:val="22"/>
          <w:lang w:val="en-US"/>
        </w:rPr>
        <w:t xml:space="preserve">Existing BSR tables and reporting criteria were not problematic for eMBB and URLLC traffic since, </w:t>
      </w:r>
    </w:p>
    <w:p w14:paraId="17779DC6" w14:textId="60340EC3" w:rsidR="007B1711" w:rsidRPr="00902C1E" w:rsidRDefault="00214B02" w:rsidP="00AC43AF">
      <w:pPr>
        <w:pStyle w:val="ListParagraph"/>
        <w:numPr>
          <w:ilvl w:val="0"/>
          <w:numId w:val="42"/>
        </w:numPr>
        <w:jc w:val="both"/>
        <w:rPr>
          <w:sz w:val="22"/>
          <w:szCs w:val="22"/>
          <w:lang w:val="en-US"/>
        </w:rPr>
      </w:pPr>
      <w:r w:rsidRPr="00902C1E">
        <w:rPr>
          <w:b/>
          <w:bCs/>
          <w:sz w:val="22"/>
          <w:szCs w:val="22"/>
          <w:lang w:val="en-US"/>
        </w:rPr>
        <w:t xml:space="preserve">For </w:t>
      </w:r>
      <w:r w:rsidR="00247A78" w:rsidRPr="00902C1E">
        <w:rPr>
          <w:b/>
          <w:bCs/>
          <w:sz w:val="22"/>
          <w:szCs w:val="22"/>
          <w:lang w:val="en-US"/>
        </w:rPr>
        <w:t xml:space="preserve">eMBB </w:t>
      </w:r>
      <w:r w:rsidRPr="00902C1E">
        <w:rPr>
          <w:b/>
          <w:bCs/>
          <w:sz w:val="22"/>
          <w:szCs w:val="22"/>
          <w:lang w:val="en-US"/>
        </w:rPr>
        <w:t>traffic</w:t>
      </w:r>
      <w:r w:rsidRPr="00902C1E">
        <w:rPr>
          <w:sz w:val="22"/>
          <w:szCs w:val="22"/>
          <w:lang w:val="en-US"/>
        </w:rPr>
        <w:t xml:space="preserve">: traffic </w:t>
      </w:r>
      <w:r w:rsidR="003F3A61" w:rsidRPr="00902C1E">
        <w:rPr>
          <w:sz w:val="22"/>
          <w:szCs w:val="22"/>
          <w:lang w:val="en-US"/>
        </w:rPr>
        <w:t xml:space="preserve">size </w:t>
      </w:r>
      <w:r w:rsidRPr="00902C1E">
        <w:rPr>
          <w:sz w:val="22"/>
          <w:szCs w:val="22"/>
          <w:lang w:val="en-US"/>
        </w:rPr>
        <w:t>is large; however, there is not a tight latency bu</w:t>
      </w:r>
      <w:r w:rsidR="008E1FF0" w:rsidRPr="00902C1E">
        <w:rPr>
          <w:sz w:val="22"/>
          <w:szCs w:val="22"/>
          <w:lang w:val="en-US"/>
        </w:rPr>
        <w:t>dget as XR traffic, accordingly, it is reasonable for the network to schedule uplink resource as of multiple times corresponding to several BSR transmissions</w:t>
      </w:r>
      <w:r w:rsidR="00E72907" w:rsidRPr="00902C1E">
        <w:rPr>
          <w:sz w:val="22"/>
          <w:szCs w:val="22"/>
          <w:lang w:val="en-US"/>
        </w:rPr>
        <w:t xml:space="preserve">. </w:t>
      </w:r>
    </w:p>
    <w:p w14:paraId="5CE01E3C" w14:textId="107C7EC9" w:rsidR="00F53D3E" w:rsidRPr="00902C1E" w:rsidRDefault="007B1711" w:rsidP="00AC43AF">
      <w:pPr>
        <w:pStyle w:val="ListParagraph"/>
        <w:numPr>
          <w:ilvl w:val="0"/>
          <w:numId w:val="42"/>
        </w:numPr>
        <w:jc w:val="both"/>
        <w:rPr>
          <w:sz w:val="22"/>
          <w:szCs w:val="22"/>
          <w:lang w:val="en-US"/>
        </w:rPr>
      </w:pPr>
      <w:r w:rsidRPr="00902C1E">
        <w:rPr>
          <w:b/>
          <w:bCs/>
          <w:sz w:val="22"/>
          <w:szCs w:val="22"/>
          <w:lang w:val="en-US"/>
        </w:rPr>
        <w:t>For URLLC traffic</w:t>
      </w:r>
      <w:r w:rsidRPr="00902C1E">
        <w:rPr>
          <w:sz w:val="22"/>
          <w:szCs w:val="22"/>
          <w:lang w:val="en-US"/>
        </w:rPr>
        <w:t xml:space="preserve">: traffic size is typically very small which falls in the high BSR precision </w:t>
      </w:r>
      <w:r w:rsidR="00E62AB3" w:rsidRPr="00902C1E">
        <w:rPr>
          <w:sz w:val="22"/>
          <w:szCs w:val="22"/>
          <w:lang w:val="en-US"/>
        </w:rPr>
        <w:t xml:space="preserve">quantization </w:t>
      </w:r>
      <w:r w:rsidRPr="00902C1E">
        <w:rPr>
          <w:sz w:val="22"/>
          <w:szCs w:val="22"/>
          <w:lang w:val="en-US"/>
        </w:rPr>
        <w:t xml:space="preserve">area, and hence, the existing BSR tables are </w:t>
      </w:r>
      <w:r w:rsidR="00DC349B" w:rsidRPr="00902C1E">
        <w:rPr>
          <w:sz w:val="22"/>
          <w:szCs w:val="22"/>
          <w:lang w:val="en-US"/>
        </w:rPr>
        <w:t xml:space="preserve">suitable for offering a good reporting accuracy of URLLC payload. </w:t>
      </w:r>
      <w:r w:rsidR="00247A78" w:rsidRPr="00902C1E">
        <w:rPr>
          <w:sz w:val="22"/>
          <w:szCs w:val="22"/>
          <w:lang w:val="en-US"/>
        </w:rPr>
        <w:t xml:space="preserve"> </w:t>
      </w:r>
    </w:p>
    <w:p w14:paraId="0EB6AF16" w14:textId="38464D8E" w:rsidR="002507F7" w:rsidRPr="00902C1E" w:rsidRDefault="003E4DEA" w:rsidP="00656C50">
      <w:pPr>
        <w:jc w:val="both"/>
        <w:rPr>
          <w:sz w:val="22"/>
          <w:szCs w:val="22"/>
          <w:lang w:val="en-US"/>
        </w:rPr>
      </w:pPr>
      <w:r w:rsidRPr="00902C1E">
        <w:rPr>
          <w:sz w:val="22"/>
          <w:szCs w:val="22"/>
          <w:lang w:val="en-US"/>
        </w:rPr>
        <w:t xml:space="preserve">Although, for </w:t>
      </w:r>
      <w:r w:rsidR="009B581B" w:rsidRPr="00902C1E">
        <w:rPr>
          <w:sz w:val="22"/>
          <w:szCs w:val="22"/>
          <w:lang w:val="en-US"/>
        </w:rPr>
        <w:t xml:space="preserve">the large </w:t>
      </w:r>
      <w:r w:rsidRPr="00902C1E">
        <w:rPr>
          <w:sz w:val="22"/>
          <w:szCs w:val="22"/>
          <w:lang w:val="en-US"/>
        </w:rPr>
        <w:t xml:space="preserve">XR </w:t>
      </w:r>
      <w:r w:rsidR="00A25615" w:rsidRPr="00902C1E">
        <w:rPr>
          <w:sz w:val="22"/>
          <w:szCs w:val="22"/>
          <w:lang w:val="en-US"/>
        </w:rPr>
        <w:t>traffic</w:t>
      </w:r>
      <w:r w:rsidR="009B581B" w:rsidRPr="00902C1E">
        <w:rPr>
          <w:sz w:val="22"/>
          <w:szCs w:val="22"/>
          <w:lang w:val="en-US"/>
        </w:rPr>
        <w:t xml:space="preserve"> size</w:t>
      </w:r>
      <w:r w:rsidR="00A25615" w:rsidRPr="00902C1E">
        <w:rPr>
          <w:sz w:val="22"/>
          <w:szCs w:val="22"/>
          <w:lang w:val="en-US"/>
        </w:rPr>
        <w:t xml:space="preserve">, </w:t>
      </w:r>
      <w:r w:rsidR="009B581B" w:rsidRPr="00902C1E">
        <w:rPr>
          <w:sz w:val="22"/>
          <w:szCs w:val="22"/>
          <w:lang w:val="en-US"/>
        </w:rPr>
        <w:t xml:space="preserve">there is a tight latency budget, i.e., packet delay budget (PDB) associated with the XR payload. Accordingly, current </w:t>
      </w:r>
      <w:r w:rsidR="00AB750C" w:rsidRPr="00902C1E">
        <w:rPr>
          <w:sz w:val="22"/>
          <w:szCs w:val="22"/>
          <w:lang w:val="en-US"/>
        </w:rPr>
        <w:t xml:space="preserve">BSR tables and reporting procedures need to be further optimized to offer a further faster and more fine grained quantization precision. </w:t>
      </w:r>
    </w:p>
    <w:p w14:paraId="249DD5F8" w14:textId="77777777" w:rsidR="002507F7" w:rsidRPr="00902C1E" w:rsidRDefault="002507F7" w:rsidP="002507F7">
      <w:pPr>
        <w:jc w:val="both"/>
        <w:rPr>
          <w:rFonts w:ascii="Calibri" w:hAnsi="Calibri"/>
          <w:i/>
          <w:iCs/>
          <w:sz w:val="22"/>
          <w:szCs w:val="22"/>
          <w:lang w:eastAsia="zh-TW"/>
        </w:rPr>
      </w:pPr>
      <w:r w:rsidRPr="00902C1E">
        <w:rPr>
          <w:rFonts w:ascii="Calibri" w:hAnsi="Calibri"/>
          <w:b/>
          <w:bCs/>
          <w:i/>
          <w:iCs/>
          <w:sz w:val="22"/>
          <w:szCs w:val="22"/>
          <w:lang w:eastAsia="zh-TW"/>
        </w:rPr>
        <w:t xml:space="preserve">Observation 1: </w:t>
      </w:r>
      <w:r w:rsidRPr="00902C1E">
        <w:rPr>
          <w:rFonts w:ascii="Calibri" w:hAnsi="Calibri"/>
          <w:i/>
          <w:iCs/>
          <w:sz w:val="22"/>
          <w:szCs w:val="22"/>
          <w:lang w:eastAsia="zh-TW"/>
        </w:rPr>
        <w:t xml:space="preserve">Current BSR tables and reporting criteria are suitable for conventional eMBB services since those are not tied with a limited radio latency budget. Thus, the larger quantization errors of the larger buffer range are reduced in time by the multiple gNB scheduling instants. </w:t>
      </w:r>
    </w:p>
    <w:p w14:paraId="56265652" w14:textId="77777777" w:rsidR="002507F7" w:rsidRPr="00902C1E" w:rsidRDefault="002507F7" w:rsidP="002507F7">
      <w:pPr>
        <w:jc w:val="both"/>
        <w:rPr>
          <w:rFonts w:ascii="Calibri" w:hAnsi="Calibri"/>
          <w:i/>
          <w:iCs/>
          <w:sz w:val="22"/>
          <w:szCs w:val="22"/>
          <w:lang w:eastAsia="zh-TW"/>
        </w:rPr>
      </w:pPr>
      <w:r w:rsidRPr="00902C1E">
        <w:rPr>
          <w:rFonts w:ascii="Calibri" w:hAnsi="Calibri"/>
          <w:b/>
          <w:bCs/>
          <w:i/>
          <w:iCs/>
          <w:sz w:val="22"/>
          <w:szCs w:val="22"/>
          <w:lang w:eastAsia="zh-TW"/>
        </w:rPr>
        <w:t xml:space="preserve">Observation 2: </w:t>
      </w:r>
      <w:r w:rsidRPr="00902C1E">
        <w:rPr>
          <w:rFonts w:ascii="Calibri" w:hAnsi="Calibri"/>
          <w:i/>
          <w:iCs/>
          <w:sz w:val="22"/>
          <w:szCs w:val="22"/>
          <w:lang w:eastAsia="zh-TW"/>
        </w:rPr>
        <w:t xml:space="preserve">Current BSR tables and reporting criteria should be further optimized to match the XR-specific traffic profile characteristics and latency targets. Thus, a more precise BSR quantization and reporting procedures are needed. </w:t>
      </w:r>
    </w:p>
    <w:p w14:paraId="17CA6FB8" w14:textId="77777777" w:rsidR="002507F7" w:rsidRPr="00902C1E" w:rsidRDefault="002507F7" w:rsidP="002507F7">
      <w:pPr>
        <w:jc w:val="both"/>
        <w:rPr>
          <w:i/>
          <w:iCs/>
          <w:sz w:val="22"/>
          <w:szCs w:val="22"/>
        </w:rPr>
      </w:pPr>
      <w:r w:rsidRPr="00902C1E">
        <w:rPr>
          <w:rFonts w:ascii="Calibri" w:hAnsi="Calibri" w:hint="eastAsia"/>
          <w:b/>
          <w:bCs/>
          <w:i/>
          <w:iCs/>
          <w:sz w:val="22"/>
          <w:szCs w:val="22"/>
          <w:lang w:eastAsia="zh-TW"/>
        </w:rPr>
        <w:t>P</w:t>
      </w:r>
      <w:r w:rsidRPr="00902C1E">
        <w:rPr>
          <w:rFonts w:ascii="Calibri" w:hAnsi="Calibri"/>
          <w:b/>
          <w:bCs/>
          <w:i/>
          <w:iCs/>
          <w:sz w:val="22"/>
          <w:szCs w:val="22"/>
          <w:lang w:eastAsia="zh-TW"/>
        </w:rPr>
        <w:t xml:space="preserve">roposal 1: </w:t>
      </w:r>
      <w:r w:rsidRPr="00902C1E">
        <w:rPr>
          <w:rFonts w:ascii="Calibri" w:hAnsi="Calibri"/>
          <w:i/>
          <w:iCs/>
          <w:sz w:val="22"/>
          <w:szCs w:val="22"/>
          <w:lang w:eastAsia="zh-TW"/>
        </w:rPr>
        <w:t>New BSR tables, formats, and reporting criteria are needed for XR traffic.</w:t>
      </w:r>
    </w:p>
    <w:p w14:paraId="4D53D84D" w14:textId="77777777" w:rsidR="002507F7" w:rsidRPr="002507F7" w:rsidRDefault="002507F7" w:rsidP="00656C50">
      <w:pPr>
        <w:jc w:val="both"/>
      </w:pPr>
    </w:p>
    <w:p w14:paraId="56B4D7E3" w14:textId="77777777" w:rsidR="001B47A3" w:rsidRDefault="001B47A3" w:rsidP="001B47A3">
      <w:pPr>
        <w:pStyle w:val="TH"/>
        <w:rPr>
          <w:noProof/>
          <w:lang w:eastAsia="ko-KR"/>
        </w:rPr>
      </w:pPr>
      <w:r>
        <w:rPr>
          <w:noProof/>
        </w:rPr>
        <w:lastRenderedPageBreak/>
        <w:t>Table 6.1.3.1-</w:t>
      </w:r>
      <w:r>
        <w:rPr>
          <w:noProof/>
          <w:lang w:eastAsia="ko-KR"/>
        </w:rPr>
        <w:t>2</w:t>
      </w:r>
      <w:r>
        <w:rPr>
          <w:noProof/>
        </w:rPr>
        <w:t>: Buffer size levels</w:t>
      </w:r>
      <w:r>
        <w:rPr>
          <w:noProof/>
          <w:lang w:eastAsia="ko-KR"/>
        </w:rPr>
        <w:t xml:space="preserve"> (in bytes)</w:t>
      </w:r>
      <w:r>
        <w:rPr>
          <w:noProof/>
        </w:rPr>
        <w:t xml:space="preserve"> for </w:t>
      </w:r>
      <w:r>
        <w:rPr>
          <w:noProof/>
          <w:lang w:eastAsia="ko-KR"/>
        </w:rPr>
        <w:t>8-bit Buffer Size field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
        <w:gridCol w:w="1016"/>
        <w:gridCol w:w="771"/>
        <w:gridCol w:w="1016"/>
        <w:gridCol w:w="771"/>
        <w:gridCol w:w="1261"/>
        <w:gridCol w:w="771"/>
        <w:gridCol w:w="1507"/>
      </w:tblGrid>
      <w:tr w:rsidR="001B47A3" w:rsidRPr="00794148" w14:paraId="2D4A5A0E"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2CB0A29" w14:textId="77777777" w:rsidR="001B47A3" w:rsidRPr="00794148" w:rsidRDefault="001B47A3" w:rsidP="00BF0A48">
            <w:pPr>
              <w:pStyle w:val="TAC"/>
              <w:rPr>
                <w:rFonts w:cs="Arial"/>
                <w:sz w:val="14"/>
                <w:szCs w:val="14"/>
                <w:lang w:eastAsia="ja-JP"/>
              </w:rPr>
            </w:pPr>
            <w:r w:rsidRPr="00794148">
              <w:rPr>
                <w:rFonts w:cs="Arial"/>
                <w:sz w:val="14"/>
                <w:szCs w:val="14"/>
              </w:rPr>
              <w:t>Index</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251B9E8" w14:textId="77777777" w:rsidR="001B47A3" w:rsidRPr="00794148" w:rsidRDefault="001B47A3" w:rsidP="00BF0A48">
            <w:pPr>
              <w:pStyle w:val="TAC"/>
              <w:rPr>
                <w:rFonts w:cs="Arial"/>
                <w:sz w:val="14"/>
                <w:szCs w:val="14"/>
              </w:rPr>
            </w:pPr>
            <w:r w:rsidRPr="00794148">
              <w:rPr>
                <w:rFonts w:cs="Arial"/>
                <w:sz w:val="14"/>
                <w:szCs w:val="14"/>
              </w:rPr>
              <w:t>BS value</w:t>
            </w:r>
          </w:p>
        </w:tc>
        <w:tc>
          <w:tcPr>
            <w:tcW w:w="771" w:type="dxa"/>
            <w:tcBorders>
              <w:top w:val="single" w:sz="4" w:space="0" w:color="auto"/>
              <w:left w:val="single" w:sz="4" w:space="0" w:color="auto"/>
              <w:bottom w:val="single" w:sz="4" w:space="0" w:color="auto"/>
              <w:right w:val="single" w:sz="4" w:space="0" w:color="auto"/>
            </w:tcBorders>
            <w:vAlign w:val="center"/>
            <w:hideMark/>
          </w:tcPr>
          <w:p w14:paraId="4455F297" w14:textId="77777777" w:rsidR="001B47A3" w:rsidRPr="00794148" w:rsidRDefault="001B47A3" w:rsidP="00BF0A48">
            <w:pPr>
              <w:pStyle w:val="TAC"/>
              <w:rPr>
                <w:rFonts w:cs="Arial"/>
                <w:sz w:val="14"/>
                <w:szCs w:val="14"/>
              </w:rPr>
            </w:pPr>
            <w:r w:rsidRPr="00794148">
              <w:rPr>
                <w:rFonts w:cs="Arial"/>
                <w:sz w:val="14"/>
                <w:szCs w:val="14"/>
              </w:rPr>
              <w:t>Index</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04867B1" w14:textId="77777777" w:rsidR="001B47A3" w:rsidRPr="00794148" w:rsidRDefault="001B47A3" w:rsidP="00BF0A48">
            <w:pPr>
              <w:pStyle w:val="TAC"/>
              <w:rPr>
                <w:rFonts w:cs="Arial"/>
                <w:sz w:val="14"/>
                <w:szCs w:val="14"/>
              </w:rPr>
            </w:pPr>
            <w:r w:rsidRPr="00794148">
              <w:rPr>
                <w:rFonts w:cs="Arial"/>
                <w:sz w:val="14"/>
                <w:szCs w:val="14"/>
              </w:rPr>
              <w:t>BS value</w:t>
            </w:r>
          </w:p>
        </w:tc>
        <w:tc>
          <w:tcPr>
            <w:tcW w:w="771" w:type="dxa"/>
            <w:tcBorders>
              <w:top w:val="single" w:sz="4" w:space="0" w:color="auto"/>
              <w:left w:val="single" w:sz="4" w:space="0" w:color="auto"/>
              <w:bottom w:val="single" w:sz="4" w:space="0" w:color="auto"/>
              <w:right w:val="single" w:sz="4" w:space="0" w:color="auto"/>
            </w:tcBorders>
            <w:vAlign w:val="center"/>
            <w:hideMark/>
          </w:tcPr>
          <w:p w14:paraId="64BECD29" w14:textId="77777777" w:rsidR="001B47A3" w:rsidRPr="00794148" w:rsidRDefault="001B47A3" w:rsidP="00BF0A48">
            <w:pPr>
              <w:pStyle w:val="TAC"/>
              <w:rPr>
                <w:rFonts w:cs="Arial"/>
                <w:sz w:val="14"/>
                <w:szCs w:val="14"/>
              </w:rPr>
            </w:pPr>
            <w:r w:rsidRPr="00794148">
              <w:rPr>
                <w:rFonts w:cs="Arial"/>
                <w:sz w:val="14"/>
                <w:szCs w:val="14"/>
              </w:rPr>
              <w:t>Index</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6D19243" w14:textId="77777777" w:rsidR="001B47A3" w:rsidRPr="00794148" w:rsidRDefault="001B47A3" w:rsidP="00BF0A48">
            <w:pPr>
              <w:pStyle w:val="TAC"/>
              <w:rPr>
                <w:rFonts w:cs="Arial"/>
                <w:sz w:val="14"/>
                <w:szCs w:val="14"/>
              </w:rPr>
            </w:pPr>
            <w:r w:rsidRPr="00794148">
              <w:rPr>
                <w:rFonts w:cs="Arial"/>
                <w:sz w:val="14"/>
                <w:szCs w:val="14"/>
              </w:rPr>
              <w:t>BS value</w:t>
            </w:r>
          </w:p>
        </w:tc>
        <w:tc>
          <w:tcPr>
            <w:tcW w:w="771" w:type="dxa"/>
            <w:tcBorders>
              <w:top w:val="single" w:sz="4" w:space="0" w:color="auto"/>
              <w:left w:val="single" w:sz="4" w:space="0" w:color="auto"/>
              <w:bottom w:val="single" w:sz="4" w:space="0" w:color="auto"/>
              <w:right w:val="single" w:sz="4" w:space="0" w:color="auto"/>
            </w:tcBorders>
            <w:vAlign w:val="center"/>
            <w:hideMark/>
          </w:tcPr>
          <w:p w14:paraId="30E4CB30" w14:textId="77777777" w:rsidR="001B47A3" w:rsidRPr="00794148" w:rsidRDefault="001B47A3" w:rsidP="00BF0A48">
            <w:pPr>
              <w:pStyle w:val="TAC"/>
              <w:rPr>
                <w:rFonts w:cs="Arial"/>
                <w:sz w:val="14"/>
                <w:szCs w:val="14"/>
              </w:rPr>
            </w:pPr>
            <w:r w:rsidRPr="00794148">
              <w:rPr>
                <w:rFonts w:cs="Arial"/>
                <w:sz w:val="14"/>
                <w:szCs w:val="14"/>
              </w:rPr>
              <w:t>Index</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453C8C7" w14:textId="77777777" w:rsidR="001B47A3" w:rsidRPr="00794148" w:rsidRDefault="001B47A3" w:rsidP="00BF0A48">
            <w:pPr>
              <w:pStyle w:val="TAC"/>
              <w:rPr>
                <w:rFonts w:cs="Arial"/>
                <w:sz w:val="14"/>
                <w:szCs w:val="14"/>
              </w:rPr>
            </w:pPr>
            <w:r w:rsidRPr="00794148">
              <w:rPr>
                <w:rFonts w:cs="Arial"/>
                <w:sz w:val="14"/>
                <w:szCs w:val="14"/>
              </w:rPr>
              <w:t>BS value</w:t>
            </w:r>
          </w:p>
        </w:tc>
      </w:tr>
      <w:tr w:rsidR="001B47A3" w:rsidRPr="00794148" w14:paraId="4727B2D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86D83CF" w14:textId="77777777" w:rsidR="001B47A3" w:rsidRPr="00794148" w:rsidRDefault="001B47A3" w:rsidP="00BF0A48">
            <w:pPr>
              <w:pStyle w:val="TAC"/>
              <w:rPr>
                <w:rFonts w:cs="Arial"/>
                <w:sz w:val="14"/>
                <w:szCs w:val="14"/>
              </w:rPr>
            </w:pPr>
            <w:r w:rsidRPr="00794148">
              <w:rPr>
                <w:rFonts w:cs="Arial"/>
                <w:sz w:val="14"/>
                <w:szCs w:val="14"/>
              </w:rPr>
              <w:t>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C6662EF" w14:textId="77777777" w:rsidR="001B47A3" w:rsidRPr="00794148" w:rsidRDefault="001B47A3" w:rsidP="00BF0A48">
            <w:pPr>
              <w:pStyle w:val="TAC"/>
              <w:rPr>
                <w:rFonts w:cs="Arial"/>
                <w:sz w:val="14"/>
                <w:szCs w:val="14"/>
              </w:rPr>
            </w:pPr>
            <w:r w:rsidRPr="00794148">
              <w:rPr>
                <w:rFonts w:cs="Arial"/>
                <w:sz w:val="14"/>
                <w:szCs w:val="14"/>
              </w:rPr>
              <w:t>0</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EE3048" w14:textId="77777777" w:rsidR="001B47A3" w:rsidRPr="00794148" w:rsidRDefault="001B47A3" w:rsidP="00BF0A48">
            <w:pPr>
              <w:pStyle w:val="TAC"/>
              <w:rPr>
                <w:rFonts w:cs="Arial"/>
                <w:sz w:val="14"/>
                <w:szCs w:val="14"/>
              </w:rPr>
            </w:pPr>
            <w:r w:rsidRPr="00794148">
              <w:rPr>
                <w:rFonts w:cs="Arial"/>
                <w:sz w:val="14"/>
                <w:szCs w:val="14"/>
              </w:rPr>
              <w:t>64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2BF229B" w14:textId="77777777" w:rsidR="001B47A3" w:rsidRPr="00794148" w:rsidRDefault="001B47A3" w:rsidP="00BF0A48">
            <w:pPr>
              <w:pStyle w:val="TAC"/>
              <w:rPr>
                <w:rFonts w:cs="Arial"/>
                <w:sz w:val="14"/>
                <w:szCs w:val="14"/>
              </w:rPr>
            </w:pPr>
            <w:r w:rsidRPr="00794148">
              <w:rPr>
                <w:rFonts w:cs="Arial"/>
                <w:sz w:val="14"/>
                <w:szCs w:val="14"/>
              </w:rPr>
              <w:t>≤ 560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99F7618" w14:textId="77777777" w:rsidR="001B47A3" w:rsidRPr="00794148" w:rsidRDefault="001B47A3" w:rsidP="00BF0A48">
            <w:pPr>
              <w:pStyle w:val="TAC"/>
              <w:rPr>
                <w:rFonts w:cs="Arial"/>
                <w:sz w:val="14"/>
                <w:szCs w:val="14"/>
              </w:rPr>
            </w:pPr>
            <w:r w:rsidRPr="00794148">
              <w:rPr>
                <w:rFonts w:cs="Arial"/>
                <w:sz w:val="14"/>
                <w:szCs w:val="14"/>
              </w:rPr>
              <w:t>128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5822BC5" w14:textId="77777777" w:rsidR="001B47A3" w:rsidRPr="00794148" w:rsidRDefault="001B47A3" w:rsidP="00BF0A48">
            <w:pPr>
              <w:pStyle w:val="TAC"/>
              <w:rPr>
                <w:rFonts w:cs="Arial"/>
                <w:sz w:val="14"/>
                <w:szCs w:val="14"/>
              </w:rPr>
            </w:pPr>
            <w:r w:rsidRPr="00794148">
              <w:rPr>
                <w:rFonts w:cs="Arial"/>
                <w:sz w:val="14"/>
                <w:szCs w:val="14"/>
              </w:rPr>
              <w:t>≤ 31342</w:t>
            </w:r>
          </w:p>
        </w:tc>
        <w:tc>
          <w:tcPr>
            <w:tcW w:w="771" w:type="dxa"/>
            <w:tcBorders>
              <w:top w:val="single" w:sz="4" w:space="0" w:color="auto"/>
              <w:left w:val="single" w:sz="4" w:space="0" w:color="auto"/>
              <w:bottom w:val="single" w:sz="4" w:space="0" w:color="auto"/>
              <w:right w:val="single" w:sz="4" w:space="0" w:color="auto"/>
            </w:tcBorders>
            <w:vAlign w:val="center"/>
            <w:hideMark/>
          </w:tcPr>
          <w:p w14:paraId="2DD5EF1F" w14:textId="77777777" w:rsidR="001B47A3" w:rsidRPr="00794148" w:rsidRDefault="001B47A3" w:rsidP="00BF0A48">
            <w:pPr>
              <w:pStyle w:val="TAC"/>
              <w:rPr>
                <w:rFonts w:cs="Arial"/>
                <w:sz w:val="14"/>
                <w:szCs w:val="14"/>
              </w:rPr>
            </w:pPr>
            <w:r w:rsidRPr="00794148">
              <w:rPr>
                <w:rFonts w:cs="Arial"/>
                <w:sz w:val="14"/>
                <w:szCs w:val="14"/>
              </w:rPr>
              <w:t>192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34347D7" w14:textId="77777777" w:rsidR="001B47A3" w:rsidRPr="00794148" w:rsidRDefault="001B47A3" w:rsidP="00BF0A48">
            <w:pPr>
              <w:pStyle w:val="TAC"/>
              <w:rPr>
                <w:rFonts w:cs="Arial"/>
                <w:sz w:val="14"/>
                <w:szCs w:val="14"/>
              </w:rPr>
            </w:pPr>
            <w:r w:rsidRPr="00794148">
              <w:rPr>
                <w:rFonts w:cs="Arial"/>
                <w:sz w:val="14"/>
                <w:szCs w:val="14"/>
              </w:rPr>
              <w:t>≤ 1754595</w:t>
            </w:r>
          </w:p>
        </w:tc>
      </w:tr>
      <w:tr w:rsidR="001B47A3" w:rsidRPr="00794148" w14:paraId="78F0630C"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9048A45" w14:textId="77777777" w:rsidR="001B47A3" w:rsidRPr="00794148" w:rsidRDefault="001B47A3" w:rsidP="00BF0A48">
            <w:pPr>
              <w:pStyle w:val="TAC"/>
              <w:rPr>
                <w:rFonts w:cs="Arial"/>
                <w:sz w:val="14"/>
                <w:szCs w:val="14"/>
              </w:rPr>
            </w:pPr>
            <w:r w:rsidRPr="00794148">
              <w:rPr>
                <w:rFonts w:cs="Arial"/>
                <w:sz w:val="14"/>
                <w:szCs w:val="14"/>
              </w:rPr>
              <w:t>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E395156" w14:textId="77777777" w:rsidR="001B47A3" w:rsidRPr="00794148" w:rsidRDefault="001B47A3" w:rsidP="00BF0A48">
            <w:pPr>
              <w:pStyle w:val="TAC"/>
              <w:rPr>
                <w:rFonts w:cs="Arial"/>
                <w:sz w:val="14"/>
                <w:szCs w:val="14"/>
                <w:lang w:eastAsia="ko-KR"/>
              </w:rPr>
            </w:pPr>
            <w:r w:rsidRPr="00794148">
              <w:rPr>
                <w:rFonts w:cs="Arial"/>
                <w:sz w:val="14"/>
                <w:szCs w:val="14"/>
                <w:lang w:eastAsia="ko-KR"/>
              </w:rPr>
              <w:t xml:space="preserve">≤ </w:t>
            </w:r>
            <w:r w:rsidRPr="00794148">
              <w:rPr>
                <w:rFonts w:cs="Arial"/>
                <w:sz w:val="14"/>
                <w:szCs w:val="14"/>
              </w:rPr>
              <w:t>10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7F202AC" w14:textId="77777777" w:rsidR="001B47A3" w:rsidRPr="00794148" w:rsidRDefault="001B47A3" w:rsidP="00BF0A48">
            <w:pPr>
              <w:pStyle w:val="TAC"/>
              <w:rPr>
                <w:rFonts w:cs="Arial"/>
                <w:sz w:val="14"/>
                <w:szCs w:val="14"/>
                <w:lang w:eastAsia="ja-JP"/>
              </w:rPr>
            </w:pPr>
            <w:r w:rsidRPr="00794148">
              <w:rPr>
                <w:rFonts w:cs="Arial"/>
                <w:sz w:val="14"/>
                <w:szCs w:val="14"/>
              </w:rPr>
              <w:t>65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A5D3D54" w14:textId="77777777" w:rsidR="001B47A3" w:rsidRPr="00794148" w:rsidRDefault="001B47A3" w:rsidP="00BF0A48">
            <w:pPr>
              <w:pStyle w:val="TAC"/>
              <w:rPr>
                <w:rFonts w:cs="Arial"/>
                <w:sz w:val="14"/>
                <w:szCs w:val="14"/>
              </w:rPr>
            </w:pPr>
            <w:r w:rsidRPr="00794148">
              <w:rPr>
                <w:rFonts w:cs="Arial"/>
                <w:sz w:val="14"/>
                <w:szCs w:val="14"/>
              </w:rPr>
              <w:t>≤ 597</w:t>
            </w:r>
          </w:p>
        </w:tc>
        <w:tc>
          <w:tcPr>
            <w:tcW w:w="771" w:type="dxa"/>
            <w:tcBorders>
              <w:top w:val="single" w:sz="4" w:space="0" w:color="auto"/>
              <w:left w:val="single" w:sz="4" w:space="0" w:color="auto"/>
              <w:bottom w:val="single" w:sz="4" w:space="0" w:color="auto"/>
              <w:right w:val="single" w:sz="4" w:space="0" w:color="auto"/>
            </w:tcBorders>
            <w:vAlign w:val="center"/>
            <w:hideMark/>
          </w:tcPr>
          <w:p w14:paraId="260685E0" w14:textId="77777777" w:rsidR="001B47A3" w:rsidRPr="00794148" w:rsidRDefault="001B47A3" w:rsidP="00BF0A48">
            <w:pPr>
              <w:pStyle w:val="TAC"/>
              <w:rPr>
                <w:rFonts w:cs="Arial"/>
                <w:sz w:val="14"/>
                <w:szCs w:val="14"/>
              </w:rPr>
            </w:pPr>
            <w:r w:rsidRPr="00794148">
              <w:rPr>
                <w:rFonts w:cs="Arial"/>
                <w:sz w:val="14"/>
                <w:szCs w:val="14"/>
              </w:rPr>
              <w:t>129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34AAB5A" w14:textId="77777777" w:rsidR="001B47A3" w:rsidRPr="00794148" w:rsidRDefault="001B47A3" w:rsidP="00BF0A48">
            <w:pPr>
              <w:pStyle w:val="TAC"/>
              <w:rPr>
                <w:rFonts w:cs="Arial"/>
                <w:sz w:val="14"/>
                <w:szCs w:val="14"/>
              </w:rPr>
            </w:pPr>
            <w:r w:rsidRPr="00794148">
              <w:rPr>
                <w:rFonts w:cs="Arial"/>
                <w:sz w:val="14"/>
                <w:szCs w:val="14"/>
              </w:rPr>
              <w:t>≤ 33376</w:t>
            </w:r>
          </w:p>
        </w:tc>
        <w:tc>
          <w:tcPr>
            <w:tcW w:w="771" w:type="dxa"/>
            <w:tcBorders>
              <w:top w:val="single" w:sz="4" w:space="0" w:color="auto"/>
              <w:left w:val="single" w:sz="4" w:space="0" w:color="auto"/>
              <w:bottom w:val="single" w:sz="4" w:space="0" w:color="auto"/>
              <w:right w:val="single" w:sz="4" w:space="0" w:color="auto"/>
            </w:tcBorders>
            <w:vAlign w:val="center"/>
            <w:hideMark/>
          </w:tcPr>
          <w:p w14:paraId="429C98C0" w14:textId="77777777" w:rsidR="001B47A3" w:rsidRPr="00794148" w:rsidRDefault="001B47A3" w:rsidP="00BF0A48">
            <w:pPr>
              <w:pStyle w:val="TAC"/>
              <w:rPr>
                <w:rFonts w:cs="Arial"/>
                <w:sz w:val="14"/>
                <w:szCs w:val="14"/>
              </w:rPr>
            </w:pPr>
            <w:r w:rsidRPr="00794148">
              <w:rPr>
                <w:rFonts w:cs="Arial"/>
                <w:sz w:val="14"/>
                <w:szCs w:val="14"/>
              </w:rPr>
              <w:t>193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C9CDDA9" w14:textId="77777777" w:rsidR="001B47A3" w:rsidRPr="00794148" w:rsidRDefault="001B47A3" w:rsidP="00BF0A48">
            <w:pPr>
              <w:pStyle w:val="TAC"/>
              <w:rPr>
                <w:rFonts w:cs="Arial"/>
                <w:sz w:val="14"/>
                <w:szCs w:val="14"/>
              </w:rPr>
            </w:pPr>
            <w:r w:rsidRPr="00794148">
              <w:rPr>
                <w:rFonts w:cs="Arial"/>
                <w:sz w:val="14"/>
                <w:szCs w:val="14"/>
              </w:rPr>
              <w:t>≤ 1868488</w:t>
            </w:r>
          </w:p>
        </w:tc>
      </w:tr>
      <w:tr w:rsidR="001B47A3" w:rsidRPr="00794148" w14:paraId="6A6F15E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914CE94" w14:textId="77777777" w:rsidR="001B47A3" w:rsidRPr="00794148" w:rsidRDefault="001B47A3" w:rsidP="00BF0A48">
            <w:pPr>
              <w:pStyle w:val="TAC"/>
              <w:rPr>
                <w:rFonts w:cs="Arial"/>
                <w:sz w:val="14"/>
                <w:szCs w:val="14"/>
              </w:rPr>
            </w:pPr>
            <w:r w:rsidRPr="00794148">
              <w:rPr>
                <w:rFonts w:cs="Arial"/>
                <w:sz w:val="14"/>
                <w:szCs w:val="14"/>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E45CA1F" w14:textId="77777777" w:rsidR="001B47A3" w:rsidRPr="00794148" w:rsidRDefault="001B47A3" w:rsidP="00BF0A48">
            <w:pPr>
              <w:pStyle w:val="TAC"/>
              <w:rPr>
                <w:rFonts w:cs="Arial"/>
                <w:sz w:val="14"/>
                <w:szCs w:val="14"/>
              </w:rPr>
            </w:pPr>
            <w:r w:rsidRPr="00794148">
              <w:rPr>
                <w:rFonts w:cs="Arial"/>
                <w:sz w:val="14"/>
                <w:szCs w:val="14"/>
              </w:rPr>
              <w:t>≤ 11</w:t>
            </w:r>
          </w:p>
        </w:tc>
        <w:tc>
          <w:tcPr>
            <w:tcW w:w="771" w:type="dxa"/>
            <w:tcBorders>
              <w:top w:val="single" w:sz="4" w:space="0" w:color="auto"/>
              <w:left w:val="single" w:sz="4" w:space="0" w:color="auto"/>
              <w:bottom w:val="single" w:sz="4" w:space="0" w:color="auto"/>
              <w:right w:val="single" w:sz="4" w:space="0" w:color="auto"/>
            </w:tcBorders>
            <w:vAlign w:val="center"/>
            <w:hideMark/>
          </w:tcPr>
          <w:p w14:paraId="0667F69C" w14:textId="77777777" w:rsidR="001B47A3" w:rsidRPr="00794148" w:rsidRDefault="001B47A3" w:rsidP="00BF0A48">
            <w:pPr>
              <w:pStyle w:val="TAC"/>
              <w:rPr>
                <w:rFonts w:cs="Arial"/>
                <w:sz w:val="14"/>
                <w:szCs w:val="14"/>
              </w:rPr>
            </w:pPr>
            <w:r w:rsidRPr="00794148">
              <w:rPr>
                <w:rFonts w:cs="Arial"/>
                <w:sz w:val="14"/>
                <w:szCs w:val="14"/>
              </w:rPr>
              <w:t>66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D6C6F26" w14:textId="77777777" w:rsidR="001B47A3" w:rsidRPr="00794148" w:rsidRDefault="001B47A3" w:rsidP="00BF0A48">
            <w:pPr>
              <w:pStyle w:val="TAC"/>
              <w:rPr>
                <w:rFonts w:cs="Arial"/>
                <w:sz w:val="14"/>
                <w:szCs w:val="14"/>
              </w:rPr>
            </w:pPr>
            <w:r w:rsidRPr="00794148">
              <w:rPr>
                <w:rFonts w:cs="Arial"/>
                <w:sz w:val="14"/>
                <w:szCs w:val="14"/>
              </w:rPr>
              <w:t>≤ 635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3F0F2A7" w14:textId="77777777" w:rsidR="001B47A3" w:rsidRPr="00794148" w:rsidRDefault="001B47A3" w:rsidP="00BF0A48">
            <w:pPr>
              <w:pStyle w:val="TAC"/>
              <w:rPr>
                <w:rFonts w:cs="Arial"/>
                <w:sz w:val="14"/>
                <w:szCs w:val="14"/>
              </w:rPr>
            </w:pPr>
            <w:r w:rsidRPr="00794148">
              <w:rPr>
                <w:rFonts w:cs="Arial"/>
                <w:sz w:val="14"/>
                <w:szCs w:val="14"/>
              </w:rPr>
              <w:t>130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D99AF15" w14:textId="77777777" w:rsidR="001B47A3" w:rsidRPr="00794148" w:rsidRDefault="001B47A3" w:rsidP="00BF0A48">
            <w:pPr>
              <w:pStyle w:val="TAC"/>
              <w:rPr>
                <w:rFonts w:cs="Arial"/>
                <w:sz w:val="14"/>
                <w:szCs w:val="14"/>
              </w:rPr>
            </w:pPr>
            <w:r w:rsidRPr="00794148">
              <w:rPr>
                <w:rFonts w:cs="Arial"/>
                <w:sz w:val="14"/>
                <w:szCs w:val="14"/>
              </w:rPr>
              <w:t>≤ 35543</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DE9E3B" w14:textId="77777777" w:rsidR="001B47A3" w:rsidRPr="00794148" w:rsidRDefault="001B47A3" w:rsidP="00BF0A48">
            <w:pPr>
              <w:pStyle w:val="TAC"/>
              <w:rPr>
                <w:rFonts w:cs="Arial"/>
                <w:sz w:val="14"/>
                <w:szCs w:val="14"/>
              </w:rPr>
            </w:pPr>
            <w:r w:rsidRPr="00794148">
              <w:rPr>
                <w:rFonts w:cs="Arial"/>
                <w:sz w:val="14"/>
                <w:szCs w:val="14"/>
              </w:rPr>
              <w:t>194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66922F6" w14:textId="77777777" w:rsidR="001B47A3" w:rsidRPr="00794148" w:rsidRDefault="001B47A3" w:rsidP="00BF0A48">
            <w:pPr>
              <w:pStyle w:val="TAC"/>
              <w:rPr>
                <w:rFonts w:cs="Arial"/>
                <w:sz w:val="14"/>
                <w:szCs w:val="14"/>
              </w:rPr>
            </w:pPr>
            <w:r w:rsidRPr="00794148">
              <w:rPr>
                <w:rFonts w:cs="Arial"/>
                <w:sz w:val="14"/>
                <w:szCs w:val="14"/>
              </w:rPr>
              <w:t>≤ 1989774</w:t>
            </w:r>
          </w:p>
        </w:tc>
      </w:tr>
      <w:tr w:rsidR="001B47A3" w:rsidRPr="00794148" w14:paraId="5DAF85A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2A907C7" w14:textId="77777777" w:rsidR="001B47A3" w:rsidRPr="00794148" w:rsidRDefault="001B47A3" w:rsidP="00BF0A48">
            <w:pPr>
              <w:pStyle w:val="TAC"/>
              <w:rPr>
                <w:rFonts w:cs="Arial"/>
                <w:sz w:val="14"/>
                <w:szCs w:val="14"/>
              </w:rPr>
            </w:pPr>
            <w:r w:rsidRPr="00794148">
              <w:rPr>
                <w:rFonts w:cs="Arial"/>
                <w:sz w:val="14"/>
                <w:szCs w:val="14"/>
              </w:rPr>
              <w:t>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99C3F99" w14:textId="77777777" w:rsidR="001B47A3" w:rsidRPr="00794148" w:rsidRDefault="001B47A3" w:rsidP="00BF0A48">
            <w:pPr>
              <w:pStyle w:val="TAC"/>
              <w:rPr>
                <w:rFonts w:cs="Arial"/>
                <w:sz w:val="14"/>
                <w:szCs w:val="14"/>
              </w:rPr>
            </w:pPr>
            <w:r w:rsidRPr="00794148">
              <w:rPr>
                <w:rFonts w:cs="Arial"/>
                <w:sz w:val="14"/>
                <w:szCs w:val="14"/>
              </w:rPr>
              <w:t>≤ 12</w:t>
            </w:r>
          </w:p>
        </w:tc>
        <w:tc>
          <w:tcPr>
            <w:tcW w:w="771" w:type="dxa"/>
            <w:tcBorders>
              <w:top w:val="single" w:sz="4" w:space="0" w:color="auto"/>
              <w:left w:val="single" w:sz="4" w:space="0" w:color="auto"/>
              <w:bottom w:val="single" w:sz="4" w:space="0" w:color="auto"/>
              <w:right w:val="single" w:sz="4" w:space="0" w:color="auto"/>
            </w:tcBorders>
            <w:vAlign w:val="center"/>
            <w:hideMark/>
          </w:tcPr>
          <w:p w14:paraId="2A40B669" w14:textId="77777777" w:rsidR="001B47A3" w:rsidRPr="00794148" w:rsidRDefault="001B47A3" w:rsidP="00BF0A48">
            <w:pPr>
              <w:pStyle w:val="TAC"/>
              <w:rPr>
                <w:rFonts w:cs="Arial"/>
                <w:sz w:val="14"/>
                <w:szCs w:val="14"/>
              </w:rPr>
            </w:pPr>
            <w:r w:rsidRPr="00794148">
              <w:rPr>
                <w:rFonts w:cs="Arial"/>
                <w:sz w:val="14"/>
                <w:szCs w:val="14"/>
              </w:rPr>
              <w:t>67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FA2AE38" w14:textId="77777777" w:rsidR="001B47A3" w:rsidRPr="00794148" w:rsidRDefault="001B47A3" w:rsidP="00BF0A48">
            <w:pPr>
              <w:pStyle w:val="TAC"/>
              <w:rPr>
                <w:rFonts w:cs="Arial"/>
                <w:sz w:val="14"/>
                <w:szCs w:val="14"/>
              </w:rPr>
            </w:pPr>
            <w:r w:rsidRPr="00794148">
              <w:rPr>
                <w:rFonts w:cs="Arial"/>
                <w:sz w:val="14"/>
                <w:szCs w:val="14"/>
              </w:rPr>
              <w:t>≤ 677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02462D" w14:textId="77777777" w:rsidR="001B47A3" w:rsidRPr="00794148" w:rsidRDefault="001B47A3" w:rsidP="00BF0A48">
            <w:pPr>
              <w:pStyle w:val="TAC"/>
              <w:rPr>
                <w:rFonts w:cs="Arial"/>
                <w:sz w:val="14"/>
                <w:szCs w:val="14"/>
              </w:rPr>
            </w:pPr>
            <w:r w:rsidRPr="00794148">
              <w:rPr>
                <w:rFonts w:cs="Arial"/>
                <w:sz w:val="14"/>
                <w:szCs w:val="14"/>
              </w:rPr>
              <w:t>131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54B1027" w14:textId="77777777" w:rsidR="001B47A3" w:rsidRPr="00794148" w:rsidRDefault="001B47A3" w:rsidP="00BF0A48">
            <w:pPr>
              <w:pStyle w:val="TAC"/>
              <w:rPr>
                <w:rFonts w:cs="Arial"/>
                <w:sz w:val="14"/>
                <w:szCs w:val="14"/>
              </w:rPr>
            </w:pPr>
            <w:r w:rsidRPr="00794148">
              <w:rPr>
                <w:rFonts w:cs="Arial"/>
                <w:sz w:val="14"/>
                <w:szCs w:val="14"/>
              </w:rPr>
              <w:t>≤ 37850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6BB77FE8" w14:textId="77777777" w:rsidR="001B47A3" w:rsidRPr="00794148" w:rsidRDefault="001B47A3" w:rsidP="00BF0A48">
            <w:pPr>
              <w:pStyle w:val="TAC"/>
              <w:rPr>
                <w:rFonts w:cs="Arial"/>
                <w:sz w:val="14"/>
                <w:szCs w:val="14"/>
              </w:rPr>
            </w:pPr>
            <w:r w:rsidRPr="00794148">
              <w:rPr>
                <w:rFonts w:cs="Arial"/>
                <w:sz w:val="14"/>
                <w:szCs w:val="14"/>
              </w:rPr>
              <w:t>195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9B2DC04" w14:textId="77777777" w:rsidR="001B47A3" w:rsidRPr="00794148" w:rsidRDefault="001B47A3" w:rsidP="00BF0A48">
            <w:pPr>
              <w:pStyle w:val="TAC"/>
              <w:rPr>
                <w:rFonts w:cs="Arial"/>
                <w:sz w:val="14"/>
                <w:szCs w:val="14"/>
              </w:rPr>
            </w:pPr>
            <w:r w:rsidRPr="00794148">
              <w:rPr>
                <w:rFonts w:cs="Arial"/>
                <w:sz w:val="14"/>
                <w:szCs w:val="14"/>
              </w:rPr>
              <w:t>≤ 2118933</w:t>
            </w:r>
          </w:p>
        </w:tc>
      </w:tr>
      <w:tr w:rsidR="001B47A3" w:rsidRPr="00794148" w14:paraId="692F403A"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1A74FC7" w14:textId="77777777" w:rsidR="001B47A3" w:rsidRPr="00794148" w:rsidRDefault="001B47A3" w:rsidP="00BF0A48">
            <w:pPr>
              <w:pStyle w:val="TAC"/>
              <w:rPr>
                <w:rFonts w:cs="Arial"/>
                <w:sz w:val="14"/>
                <w:szCs w:val="14"/>
              </w:rPr>
            </w:pPr>
            <w:r w:rsidRPr="00794148">
              <w:rPr>
                <w:rFonts w:cs="Arial"/>
                <w:sz w:val="14"/>
                <w:szCs w:val="14"/>
              </w:rPr>
              <w:t>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AAC65A6" w14:textId="77777777" w:rsidR="001B47A3" w:rsidRPr="00794148" w:rsidRDefault="001B47A3" w:rsidP="00BF0A48">
            <w:pPr>
              <w:pStyle w:val="TAC"/>
              <w:rPr>
                <w:rFonts w:cs="Arial"/>
                <w:sz w:val="14"/>
                <w:szCs w:val="14"/>
              </w:rPr>
            </w:pPr>
            <w:r w:rsidRPr="00794148">
              <w:rPr>
                <w:rFonts w:cs="Arial"/>
                <w:sz w:val="14"/>
                <w:szCs w:val="14"/>
              </w:rPr>
              <w:t>≤ 13</w:t>
            </w:r>
          </w:p>
        </w:tc>
        <w:tc>
          <w:tcPr>
            <w:tcW w:w="771" w:type="dxa"/>
            <w:tcBorders>
              <w:top w:val="single" w:sz="4" w:space="0" w:color="auto"/>
              <w:left w:val="single" w:sz="4" w:space="0" w:color="auto"/>
              <w:bottom w:val="single" w:sz="4" w:space="0" w:color="auto"/>
              <w:right w:val="single" w:sz="4" w:space="0" w:color="auto"/>
            </w:tcBorders>
            <w:vAlign w:val="center"/>
            <w:hideMark/>
          </w:tcPr>
          <w:p w14:paraId="42C481C6" w14:textId="77777777" w:rsidR="001B47A3" w:rsidRPr="00794148" w:rsidRDefault="001B47A3" w:rsidP="00BF0A48">
            <w:pPr>
              <w:pStyle w:val="TAC"/>
              <w:rPr>
                <w:rFonts w:cs="Arial"/>
                <w:sz w:val="14"/>
                <w:szCs w:val="14"/>
              </w:rPr>
            </w:pPr>
            <w:r w:rsidRPr="00794148">
              <w:rPr>
                <w:rFonts w:cs="Arial"/>
                <w:sz w:val="14"/>
                <w:szCs w:val="14"/>
              </w:rPr>
              <w:t>68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7B35523" w14:textId="77777777" w:rsidR="001B47A3" w:rsidRPr="00794148" w:rsidRDefault="001B47A3" w:rsidP="00BF0A48">
            <w:pPr>
              <w:pStyle w:val="TAC"/>
              <w:rPr>
                <w:rFonts w:cs="Arial"/>
                <w:sz w:val="14"/>
                <w:szCs w:val="14"/>
              </w:rPr>
            </w:pPr>
            <w:r w:rsidRPr="00794148">
              <w:rPr>
                <w:rFonts w:cs="Arial"/>
                <w:sz w:val="14"/>
                <w:szCs w:val="14"/>
              </w:rPr>
              <w:t>≤ 720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5D5C8C8" w14:textId="77777777" w:rsidR="001B47A3" w:rsidRPr="00794148" w:rsidRDefault="001B47A3" w:rsidP="00BF0A48">
            <w:pPr>
              <w:pStyle w:val="TAC"/>
              <w:rPr>
                <w:rFonts w:cs="Arial"/>
                <w:sz w:val="14"/>
                <w:szCs w:val="14"/>
              </w:rPr>
            </w:pPr>
            <w:r w:rsidRPr="00794148">
              <w:rPr>
                <w:rFonts w:cs="Arial"/>
                <w:sz w:val="14"/>
                <w:szCs w:val="14"/>
              </w:rPr>
              <w:t>132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5844272" w14:textId="77777777" w:rsidR="001B47A3" w:rsidRPr="00794148" w:rsidRDefault="001B47A3" w:rsidP="00BF0A48">
            <w:pPr>
              <w:pStyle w:val="TAC"/>
              <w:rPr>
                <w:rFonts w:cs="Arial"/>
                <w:sz w:val="14"/>
                <w:szCs w:val="14"/>
              </w:rPr>
            </w:pPr>
            <w:r w:rsidRPr="00794148">
              <w:rPr>
                <w:rFonts w:cs="Arial"/>
                <w:sz w:val="14"/>
                <w:szCs w:val="14"/>
              </w:rPr>
              <w:t>≤ 40307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DF60C8B" w14:textId="77777777" w:rsidR="001B47A3" w:rsidRPr="00794148" w:rsidRDefault="001B47A3" w:rsidP="00BF0A48">
            <w:pPr>
              <w:pStyle w:val="TAC"/>
              <w:rPr>
                <w:rFonts w:cs="Arial"/>
                <w:sz w:val="14"/>
                <w:szCs w:val="14"/>
              </w:rPr>
            </w:pPr>
            <w:r w:rsidRPr="00794148">
              <w:rPr>
                <w:rFonts w:cs="Arial"/>
                <w:sz w:val="14"/>
                <w:szCs w:val="14"/>
              </w:rPr>
              <w:t>196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34C1787" w14:textId="77777777" w:rsidR="001B47A3" w:rsidRPr="00794148" w:rsidRDefault="001B47A3" w:rsidP="00BF0A48">
            <w:pPr>
              <w:pStyle w:val="TAC"/>
              <w:rPr>
                <w:rFonts w:cs="Arial"/>
                <w:sz w:val="14"/>
                <w:szCs w:val="14"/>
              </w:rPr>
            </w:pPr>
            <w:r w:rsidRPr="00794148">
              <w:rPr>
                <w:rFonts w:cs="Arial"/>
                <w:sz w:val="14"/>
                <w:szCs w:val="14"/>
              </w:rPr>
              <w:t>≤ 2256475</w:t>
            </w:r>
          </w:p>
        </w:tc>
      </w:tr>
      <w:tr w:rsidR="001B47A3" w:rsidRPr="00794148" w14:paraId="28DC27AB"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4BFD506" w14:textId="77777777" w:rsidR="001B47A3" w:rsidRPr="00794148" w:rsidRDefault="001B47A3" w:rsidP="00BF0A48">
            <w:pPr>
              <w:pStyle w:val="TAC"/>
              <w:rPr>
                <w:rFonts w:cs="Arial"/>
                <w:sz w:val="14"/>
                <w:szCs w:val="14"/>
              </w:rPr>
            </w:pPr>
            <w:r w:rsidRPr="00794148">
              <w:rPr>
                <w:rFonts w:cs="Arial"/>
                <w:sz w:val="14"/>
                <w:szCs w:val="14"/>
              </w:rPr>
              <w:t>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E5C2CDB" w14:textId="77777777" w:rsidR="001B47A3" w:rsidRPr="00794148" w:rsidRDefault="001B47A3" w:rsidP="00BF0A48">
            <w:pPr>
              <w:pStyle w:val="TAC"/>
              <w:rPr>
                <w:rFonts w:cs="Arial"/>
                <w:sz w:val="14"/>
                <w:szCs w:val="14"/>
              </w:rPr>
            </w:pPr>
            <w:r w:rsidRPr="00794148">
              <w:rPr>
                <w:rFonts w:cs="Arial"/>
                <w:sz w:val="14"/>
                <w:szCs w:val="14"/>
              </w:rPr>
              <w:t>≤ 14</w:t>
            </w:r>
          </w:p>
        </w:tc>
        <w:tc>
          <w:tcPr>
            <w:tcW w:w="771" w:type="dxa"/>
            <w:tcBorders>
              <w:top w:val="single" w:sz="4" w:space="0" w:color="auto"/>
              <w:left w:val="single" w:sz="4" w:space="0" w:color="auto"/>
              <w:bottom w:val="single" w:sz="4" w:space="0" w:color="auto"/>
              <w:right w:val="single" w:sz="4" w:space="0" w:color="auto"/>
            </w:tcBorders>
            <w:vAlign w:val="center"/>
            <w:hideMark/>
          </w:tcPr>
          <w:p w14:paraId="1131BA0F" w14:textId="77777777" w:rsidR="001B47A3" w:rsidRPr="00794148" w:rsidRDefault="001B47A3" w:rsidP="00BF0A48">
            <w:pPr>
              <w:pStyle w:val="TAC"/>
              <w:rPr>
                <w:rFonts w:cs="Arial"/>
                <w:sz w:val="14"/>
                <w:szCs w:val="14"/>
              </w:rPr>
            </w:pPr>
            <w:r w:rsidRPr="00794148">
              <w:rPr>
                <w:rFonts w:cs="Arial"/>
                <w:sz w:val="14"/>
                <w:szCs w:val="14"/>
              </w:rPr>
              <w:t>69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BBB8586" w14:textId="77777777" w:rsidR="001B47A3" w:rsidRPr="00794148" w:rsidRDefault="001B47A3" w:rsidP="00BF0A48">
            <w:pPr>
              <w:pStyle w:val="TAC"/>
              <w:rPr>
                <w:rFonts w:cs="Arial"/>
                <w:sz w:val="14"/>
                <w:szCs w:val="14"/>
              </w:rPr>
            </w:pPr>
            <w:r w:rsidRPr="00794148">
              <w:rPr>
                <w:rFonts w:cs="Arial"/>
                <w:sz w:val="14"/>
                <w:szCs w:val="14"/>
              </w:rPr>
              <w:t>≤ 767</w:t>
            </w:r>
          </w:p>
        </w:tc>
        <w:tc>
          <w:tcPr>
            <w:tcW w:w="771" w:type="dxa"/>
            <w:tcBorders>
              <w:top w:val="single" w:sz="4" w:space="0" w:color="auto"/>
              <w:left w:val="single" w:sz="4" w:space="0" w:color="auto"/>
              <w:bottom w:val="single" w:sz="4" w:space="0" w:color="auto"/>
              <w:right w:val="single" w:sz="4" w:space="0" w:color="auto"/>
            </w:tcBorders>
            <w:vAlign w:val="center"/>
            <w:hideMark/>
          </w:tcPr>
          <w:p w14:paraId="23FE48BD" w14:textId="77777777" w:rsidR="001B47A3" w:rsidRPr="00794148" w:rsidRDefault="001B47A3" w:rsidP="00BF0A48">
            <w:pPr>
              <w:pStyle w:val="TAC"/>
              <w:rPr>
                <w:rFonts w:cs="Arial"/>
                <w:sz w:val="14"/>
                <w:szCs w:val="14"/>
              </w:rPr>
            </w:pPr>
            <w:r w:rsidRPr="00794148">
              <w:rPr>
                <w:rFonts w:cs="Arial"/>
                <w:sz w:val="14"/>
                <w:szCs w:val="14"/>
              </w:rPr>
              <w:t>133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D393314" w14:textId="77777777" w:rsidR="001B47A3" w:rsidRPr="00794148" w:rsidRDefault="001B47A3" w:rsidP="00BF0A48">
            <w:pPr>
              <w:pStyle w:val="TAC"/>
              <w:rPr>
                <w:rFonts w:cs="Arial"/>
                <w:sz w:val="14"/>
                <w:szCs w:val="14"/>
              </w:rPr>
            </w:pPr>
            <w:r w:rsidRPr="00794148">
              <w:rPr>
                <w:rFonts w:cs="Arial"/>
                <w:sz w:val="14"/>
                <w:szCs w:val="14"/>
              </w:rPr>
              <w:t>≤ 42923</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697DDA" w14:textId="77777777" w:rsidR="001B47A3" w:rsidRPr="00794148" w:rsidRDefault="001B47A3" w:rsidP="00BF0A48">
            <w:pPr>
              <w:pStyle w:val="TAC"/>
              <w:rPr>
                <w:rFonts w:cs="Arial"/>
                <w:sz w:val="14"/>
                <w:szCs w:val="14"/>
              </w:rPr>
            </w:pPr>
            <w:r w:rsidRPr="00794148">
              <w:rPr>
                <w:rFonts w:cs="Arial"/>
                <w:sz w:val="14"/>
                <w:szCs w:val="14"/>
              </w:rPr>
              <w:t>197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80DEA23" w14:textId="77777777" w:rsidR="001B47A3" w:rsidRPr="00794148" w:rsidRDefault="001B47A3" w:rsidP="00BF0A48">
            <w:pPr>
              <w:pStyle w:val="TAC"/>
              <w:rPr>
                <w:rFonts w:cs="Arial"/>
                <w:sz w:val="14"/>
                <w:szCs w:val="14"/>
              </w:rPr>
            </w:pPr>
            <w:r w:rsidRPr="00794148">
              <w:rPr>
                <w:rFonts w:cs="Arial"/>
                <w:sz w:val="14"/>
                <w:szCs w:val="14"/>
              </w:rPr>
              <w:t>≤ 2402946</w:t>
            </w:r>
          </w:p>
        </w:tc>
      </w:tr>
      <w:tr w:rsidR="001B47A3" w:rsidRPr="00794148" w14:paraId="72C91D4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0EA94A1" w14:textId="77777777" w:rsidR="001B47A3" w:rsidRPr="00794148" w:rsidRDefault="001B47A3" w:rsidP="00BF0A48">
            <w:pPr>
              <w:pStyle w:val="TAC"/>
              <w:rPr>
                <w:rFonts w:cs="Arial"/>
                <w:sz w:val="14"/>
                <w:szCs w:val="14"/>
              </w:rPr>
            </w:pPr>
            <w:r w:rsidRPr="00794148">
              <w:rPr>
                <w:rFonts w:cs="Arial"/>
                <w:sz w:val="14"/>
                <w:szCs w:val="14"/>
              </w:rPr>
              <w:t>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2549F3B" w14:textId="77777777" w:rsidR="001B47A3" w:rsidRPr="00794148" w:rsidRDefault="001B47A3" w:rsidP="00BF0A48">
            <w:pPr>
              <w:pStyle w:val="TAC"/>
              <w:rPr>
                <w:rFonts w:cs="Arial"/>
                <w:sz w:val="14"/>
                <w:szCs w:val="14"/>
              </w:rPr>
            </w:pPr>
            <w:r w:rsidRPr="00794148">
              <w:rPr>
                <w:rFonts w:cs="Arial"/>
                <w:sz w:val="14"/>
                <w:szCs w:val="14"/>
              </w:rPr>
              <w:t>≤ 15</w:t>
            </w:r>
          </w:p>
        </w:tc>
        <w:tc>
          <w:tcPr>
            <w:tcW w:w="771" w:type="dxa"/>
            <w:tcBorders>
              <w:top w:val="single" w:sz="4" w:space="0" w:color="auto"/>
              <w:left w:val="single" w:sz="4" w:space="0" w:color="auto"/>
              <w:bottom w:val="single" w:sz="4" w:space="0" w:color="auto"/>
              <w:right w:val="single" w:sz="4" w:space="0" w:color="auto"/>
            </w:tcBorders>
            <w:vAlign w:val="center"/>
            <w:hideMark/>
          </w:tcPr>
          <w:p w14:paraId="636D83DB" w14:textId="77777777" w:rsidR="001B47A3" w:rsidRPr="00794148" w:rsidRDefault="001B47A3" w:rsidP="00BF0A48">
            <w:pPr>
              <w:pStyle w:val="TAC"/>
              <w:rPr>
                <w:rFonts w:cs="Arial"/>
                <w:sz w:val="14"/>
                <w:szCs w:val="14"/>
              </w:rPr>
            </w:pPr>
            <w:r w:rsidRPr="00794148">
              <w:rPr>
                <w:rFonts w:cs="Arial"/>
                <w:sz w:val="14"/>
                <w:szCs w:val="14"/>
              </w:rPr>
              <w:t>70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B685833" w14:textId="77777777" w:rsidR="001B47A3" w:rsidRPr="00794148" w:rsidRDefault="001B47A3" w:rsidP="00BF0A48">
            <w:pPr>
              <w:pStyle w:val="TAC"/>
              <w:rPr>
                <w:rFonts w:cs="Arial"/>
                <w:sz w:val="14"/>
                <w:szCs w:val="14"/>
              </w:rPr>
            </w:pPr>
            <w:r w:rsidRPr="00794148">
              <w:rPr>
                <w:rFonts w:cs="Arial"/>
                <w:sz w:val="14"/>
                <w:szCs w:val="14"/>
              </w:rPr>
              <w:t>≤ 817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D0C8F17" w14:textId="77777777" w:rsidR="001B47A3" w:rsidRPr="00794148" w:rsidRDefault="001B47A3" w:rsidP="00BF0A48">
            <w:pPr>
              <w:pStyle w:val="TAC"/>
              <w:rPr>
                <w:rFonts w:cs="Arial"/>
                <w:sz w:val="14"/>
                <w:szCs w:val="14"/>
              </w:rPr>
            </w:pPr>
            <w:r w:rsidRPr="00794148">
              <w:rPr>
                <w:rFonts w:cs="Arial"/>
                <w:sz w:val="14"/>
                <w:szCs w:val="14"/>
              </w:rPr>
              <w:t>134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5DA5B38" w14:textId="77777777" w:rsidR="001B47A3" w:rsidRPr="00794148" w:rsidRDefault="001B47A3" w:rsidP="00BF0A48">
            <w:pPr>
              <w:pStyle w:val="TAC"/>
              <w:rPr>
                <w:rFonts w:cs="Arial"/>
                <w:sz w:val="14"/>
                <w:szCs w:val="14"/>
              </w:rPr>
            </w:pPr>
            <w:r w:rsidRPr="00794148">
              <w:rPr>
                <w:rFonts w:cs="Arial"/>
                <w:sz w:val="14"/>
                <w:szCs w:val="14"/>
              </w:rPr>
              <w:t>≤ 45709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74EA428A" w14:textId="77777777" w:rsidR="001B47A3" w:rsidRPr="00794148" w:rsidRDefault="001B47A3" w:rsidP="00BF0A48">
            <w:pPr>
              <w:pStyle w:val="TAC"/>
              <w:rPr>
                <w:rFonts w:cs="Arial"/>
                <w:sz w:val="14"/>
                <w:szCs w:val="14"/>
              </w:rPr>
            </w:pPr>
            <w:r w:rsidRPr="00794148">
              <w:rPr>
                <w:rFonts w:cs="Arial"/>
                <w:sz w:val="14"/>
                <w:szCs w:val="14"/>
              </w:rPr>
              <w:t>198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A07A81C" w14:textId="77777777" w:rsidR="001B47A3" w:rsidRPr="00794148" w:rsidRDefault="001B47A3" w:rsidP="00BF0A48">
            <w:pPr>
              <w:pStyle w:val="TAC"/>
              <w:rPr>
                <w:rFonts w:cs="Arial"/>
                <w:sz w:val="14"/>
                <w:szCs w:val="14"/>
              </w:rPr>
            </w:pPr>
            <w:r w:rsidRPr="00794148">
              <w:rPr>
                <w:rFonts w:cs="Arial"/>
                <w:sz w:val="14"/>
                <w:szCs w:val="14"/>
              </w:rPr>
              <w:t>≤ 2558924</w:t>
            </w:r>
          </w:p>
        </w:tc>
      </w:tr>
      <w:tr w:rsidR="001B47A3" w:rsidRPr="00794148" w14:paraId="1C2646F1"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875F8BA" w14:textId="77777777" w:rsidR="001B47A3" w:rsidRPr="00794148" w:rsidRDefault="001B47A3" w:rsidP="00BF0A48">
            <w:pPr>
              <w:pStyle w:val="TAC"/>
              <w:rPr>
                <w:rFonts w:cs="Arial"/>
                <w:sz w:val="14"/>
                <w:szCs w:val="14"/>
              </w:rPr>
            </w:pPr>
            <w:r w:rsidRPr="00794148">
              <w:rPr>
                <w:rFonts w:cs="Arial"/>
                <w:sz w:val="14"/>
                <w:szCs w:val="14"/>
              </w:rPr>
              <w:t>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0D3C4D2" w14:textId="77777777" w:rsidR="001B47A3" w:rsidRPr="00794148" w:rsidRDefault="001B47A3" w:rsidP="00BF0A48">
            <w:pPr>
              <w:pStyle w:val="TAC"/>
              <w:rPr>
                <w:rFonts w:cs="Arial"/>
                <w:sz w:val="14"/>
                <w:szCs w:val="14"/>
              </w:rPr>
            </w:pPr>
            <w:r w:rsidRPr="00794148">
              <w:rPr>
                <w:rFonts w:cs="Arial"/>
                <w:sz w:val="14"/>
                <w:szCs w:val="14"/>
              </w:rPr>
              <w:t>≤ 16</w:t>
            </w:r>
          </w:p>
        </w:tc>
        <w:tc>
          <w:tcPr>
            <w:tcW w:w="771" w:type="dxa"/>
            <w:tcBorders>
              <w:top w:val="single" w:sz="4" w:space="0" w:color="auto"/>
              <w:left w:val="single" w:sz="4" w:space="0" w:color="auto"/>
              <w:bottom w:val="single" w:sz="4" w:space="0" w:color="auto"/>
              <w:right w:val="single" w:sz="4" w:space="0" w:color="auto"/>
            </w:tcBorders>
            <w:vAlign w:val="center"/>
            <w:hideMark/>
          </w:tcPr>
          <w:p w14:paraId="6732908B" w14:textId="77777777" w:rsidR="001B47A3" w:rsidRPr="00794148" w:rsidRDefault="001B47A3" w:rsidP="00BF0A48">
            <w:pPr>
              <w:pStyle w:val="TAC"/>
              <w:rPr>
                <w:rFonts w:cs="Arial"/>
                <w:sz w:val="14"/>
                <w:szCs w:val="14"/>
              </w:rPr>
            </w:pPr>
            <w:r w:rsidRPr="00794148">
              <w:rPr>
                <w:rFonts w:cs="Arial"/>
                <w:sz w:val="14"/>
                <w:szCs w:val="14"/>
              </w:rPr>
              <w:t>71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9DFFFB0" w14:textId="77777777" w:rsidR="001B47A3" w:rsidRPr="00794148" w:rsidRDefault="001B47A3" w:rsidP="00BF0A48">
            <w:pPr>
              <w:pStyle w:val="TAC"/>
              <w:rPr>
                <w:rFonts w:cs="Arial"/>
                <w:sz w:val="14"/>
                <w:szCs w:val="14"/>
              </w:rPr>
            </w:pPr>
            <w:r w:rsidRPr="00794148">
              <w:rPr>
                <w:rFonts w:cs="Arial"/>
                <w:sz w:val="14"/>
                <w:szCs w:val="14"/>
              </w:rPr>
              <w:t>≤ 870</w:t>
            </w:r>
          </w:p>
        </w:tc>
        <w:tc>
          <w:tcPr>
            <w:tcW w:w="771" w:type="dxa"/>
            <w:tcBorders>
              <w:top w:val="single" w:sz="4" w:space="0" w:color="auto"/>
              <w:left w:val="single" w:sz="4" w:space="0" w:color="auto"/>
              <w:bottom w:val="single" w:sz="4" w:space="0" w:color="auto"/>
              <w:right w:val="single" w:sz="4" w:space="0" w:color="auto"/>
            </w:tcBorders>
            <w:vAlign w:val="center"/>
            <w:hideMark/>
          </w:tcPr>
          <w:p w14:paraId="4160B896" w14:textId="77777777" w:rsidR="001B47A3" w:rsidRPr="00794148" w:rsidRDefault="001B47A3" w:rsidP="00BF0A48">
            <w:pPr>
              <w:pStyle w:val="TAC"/>
              <w:rPr>
                <w:rFonts w:cs="Arial"/>
                <w:sz w:val="14"/>
                <w:szCs w:val="14"/>
              </w:rPr>
            </w:pPr>
            <w:r w:rsidRPr="00794148">
              <w:rPr>
                <w:rFonts w:cs="Arial"/>
                <w:sz w:val="14"/>
                <w:szCs w:val="14"/>
              </w:rPr>
              <w:t>135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6962E6E" w14:textId="77777777" w:rsidR="001B47A3" w:rsidRPr="00794148" w:rsidRDefault="001B47A3" w:rsidP="00BF0A48">
            <w:pPr>
              <w:pStyle w:val="TAC"/>
              <w:rPr>
                <w:rFonts w:cs="Arial"/>
                <w:sz w:val="14"/>
                <w:szCs w:val="14"/>
              </w:rPr>
            </w:pPr>
            <w:r w:rsidRPr="00794148">
              <w:rPr>
                <w:rFonts w:cs="Arial"/>
                <w:sz w:val="14"/>
                <w:szCs w:val="14"/>
              </w:rPr>
              <w:t>≤ 48676</w:t>
            </w:r>
          </w:p>
        </w:tc>
        <w:tc>
          <w:tcPr>
            <w:tcW w:w="771" w:type="dxa"/>
            <w:tcBorders>
              <w:top w:val="single" w:sz="4" w:space="0" w:color="auto"/>
              <w:left w:val="single" w:sz="4" w:space="0" w:color="auto"/>
              <w:bottom w:val="single" w:sz="4" w:space="0" w:color="auto"/>
              <w:right w:val="single" w:sz="4" w:space="0" w:color="auto"/>
            </w:tcBorders>
            <w:vAlign w:val="center"/>
            <w:hideMark/>
          </w:tcPr>
          <w:p w14:paraId="3A8006EE" w14:textId="77777777" w:rsidR="001B47A3" w:rsidRPr="00794148" w:rsidRDefault="001B47A3" w:rsidP="00BF0A48">
            <w:pPr>
              <w:pStyle w:val="TAC"/>
              <w:rPr>
                <w:rFonts w:cs="Arial"/>
                <w:sz w:val="14"/>
                <w:szCs w:val="14"/>
              </w:rPr>
            </w:pPr>
            <w:r w:rsidRPr="00794148">
              <w:rPr>
                <w:rFonts w:cs="Arial"/>
                <w:sz w:val="14"/>
                <w:szCs w:val="14"/>
              </w:rPr>
              <w:t>199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C96B18D" w14:textId="77777777" w:rsidR="001B47A3" w:rsidRPr="00794148" w:rsidRDefault="001B47A3" w:rsidP="00BF0A48">
            <w:pPr>
              <w:pStyle w:val="TAC"/>
              <w:rPr>
                <w:rFonts w:cs="Arial"/>
                <w:sz w:val="14"/>
                <w:szCs w:val="14"/>
              </w:rPr>
            </w:pPr>
            <w:r w:rsidRPr="00794148">
              <w:rPr>
                <w:rFonts w:cs="Arial"/>
                <w:sz w:val="14"/>
                <w:szCs w:val="14"/>
              </w:rPr>
              <w:t>≤ 2725027</w:t>
            </w:r>
          </w:p>
        </w:tc>
      </w:tr>
      <w:tr w:rsidR="001B47A3" w:rsidRPr="00794148" w14:paraId="426817BE"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37C416E" w14:textId="77777777" w:rsidR="001B47A3" w:rsidRPr="00794148" w:rsidRDefault="001B47A3" w:rsidP="00BF0A48">
            <w:pPr>
              <w:pStyle w:val="TAC"/>
              <w:rPr>
                <w:rFonts w:cs="Arial"/>
                <w:sz w:val="14"/>
                <w:szCs w:val="14"/>
              </w:rPr>
            </w:pPr>
            <w:r w:rsidRPr="00794148">
              <w:rPr>
                <w:rFonts w:cs="Arial"/>
                <w:sz w:val="14"/>
                <w:szCs w:val="14"/>
              </w:rPr>
              <w:t>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0E6BD13" w14:textId="77777777" w:rsidR="001B47A3" w:rsidRPr="00794148" w:rsidRDefault="001B47A3" w:rsidP="00BF0A48">
            <w:pPr>
              <w:pStyle w:val="TAC"/>
              <w:rPr>
                <w:rFonts w:cs="Arial"/>
                <w:sz w:val="14"/>
                <w:szCs w:val="14"/>
              </w:rPr>
            </w:pPr>
            <w:r w:rsidRPr="00794148">
              <w:rPr>
                <w:rFonts w:cs="Arial"/>
                <w:sz w:val="14"/>
                <w:szCs w:val="14"/>
              </w:rPr>
              <w:t>≤ 17</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F070DF" w14:textId="77777777" w:rsidR="001B47A3" w:rsidRPr="00794148" w:rsidRDefault="001B47A3" w:rsidP="00BF0A48">
            <w:pPr>
              <w:pStyle w:val="TAC"/>
              <w:rPr>
                <w:rFonts w:cs="Arial"/>
                <w:sz w:val="14"/>
                <w:szCs w:val="14"/>
              </w:rPr>
            </w:pPr>
            <w:r w:rsidRPr="00794148">
              <w:rPr>
                <w:rFonts w:cs="Arial"/>
                <w:sz w:val="14"/>
                <w:szCs w:val="14"/>
              </w:rPr>
              <w:t>72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926F53A" w14:textId="77777777" w:rsidR="001B47A3" w:rsidRPr="00794148" w:rsidRDefault="001B47A3" w:rsidP="00BF0A48">
            <w:pPr>
              <w:pStyle w:val="TAC"/>
              <w:rPr>
                <w:rFonts w:cs="Arial"/>
                <w:sz w:val="14"/>
                <w:szCs w:val="14"/>
              </w:rPr>
            </w:pPr>
            <w:r w:rsidRPr="00794148">
              <w:rPr>
                <w:rFonts w:cs="Arial"/>
                <w:sz w:val="14"/>
                <w:szCs w:val="14"/>
              </w:rPr>
              <w:t>≤ 926</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9A8038" w14:textId="77777777" w:rsidR="001B47A3" w:rsidRPr="00794148" w:rsidRDefault="001B47A3" w:rsidP="00BF0A48">
            <w:pPr>
              <w:pStyle w:val="TAC"/>
              <w:rPr>
                <w:rFonts w:cs="Arial"/>
                <w:sz w:val="14"/>
                <w:szCs w:val="14"/>
              </w:rPr>
            </w:pPr>
            <w:r w:rsidRPr="00794148">
              <w:rPr>
                <w:rFonts w:cs="Arial"/>
                <w:sz w:val="14"/>
                <w:szCs w:val="14"/>
              </w:rPr>
              <w:t>136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035CF7F" w14:textId="77777777" w:rsidR="001B47A3" w:rsidRPr="00794148" w:rsidRDefault="001B47A3" w:rsidP="00BF0A48">
            <w:pPr>
              <w:pStyle w:val="TAC"/>
              <w:rPr>
                <w:rFonts w:cs="Arial"/>
                <w:sz w:val="14"/>
                <w:szCs w:val="14"/>
              </w:rPr>
            </w:pPr>
            <w:r w:rsidRPr="00794148">
              <w:rPr>
                <w:rFonts w:cs="Arial"/>
                <w:sz w:val="14"/>
                <w:szCs w:val="14"/>
              </w:rPr>
              <w:t>≤ 51836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2B65E4E0" w14:textId="77777777" w:rsidR="001B47A3" w:rsidRPr="00794148" w:rsidRDefault="001B47A3" w:rsidP="00BF0A48">
            <w:pPr>
              <w:pStyle w:val="TAC"/>
              <w:rPr>
                <w:rFonts w:cs="Arial"/>
                <w:sz w:val="14"/>
                <w:szCs w:val="14"/>
              </w:rPr>
            </w:pPr>
            <w:r w:rsidRPr="00794148">
              <w:rPr>
                <w:rFonts w:cs="Arial"/>
                <w:sz w:val="14"/>
                <w:szCs w:val="14"/>
              </w:rPr>
              <w:t>200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F0A1F84" w14:textId="77777777" w:rsidR="001B47A3" w:rsidRPr="00794148" w:rsidRDefault="001B47A3" w:rsidP="00BF0A48">
            <w:pPr>
              <w:pStyle w:val="TAC"/>
              <w:rPr>
                <w:rFonts w:cs="Arial"/>
                <w:sz w:val="14"/>
                <w:szCs w:val="14"/>
              </w:rPr>
            </w:pPr>
            <w:r w:rsidRPr="00794148">
              <w:rPr>
                <w:rFonts w:cs="Arial"/>
                <w:sz w:val="14"/>
                <w:szCs w:val="14"/>
              </w:rPr>
              <w:t>≤ 2901912</w:t>
            </w:r>
          </w:p>
        </w:tc>
      </w:tr>
      <w:tr w:rsidR="001B47A3" w:rsidRPr="00794148" w14:paraId="42E17CBF"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E63B98D" w14:textId="77777777" w:rsidR="001B47A3" w:rsidRPr="00794148" w:rsidRDefault="001B47A3" w:rsidP="00BF0A48">
            <w:pPr>
              <w:pStyle w:val="TAC"/>
              <w:rPr>
                <w:rFonts w:cs="Arial"/>
                <w:sz w:val="14"/>
                <w:szCs w:val="14"/>
              </w:rPr>
            </w:pPr>
            <w:r w:rsidRPr="00794148">
              <w:rPr>
                <w:rFonts w:cs="Arial"/>
                <w:sz w:val="14"/>
                <w:szCs w:val="14"/>
              </w:rPr>
              <w:t>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2D234C8" w14:textId="77777777" w:rsidR="001B47A3" w:rsidRPr="00794148" w:rsidRDefault="001B47A3" w:rsidP="00BF0A48">
            <w:pPr>
              <w:pStyle w:val="TAC"/>
              <w:rPr>
                <w:rFonts w:cs="Arial"/>
                <w:sz w:val="14"/>
                <w:szCs w:val="14"/>
              </w:rPr>
            </w:pPr>
            <w:r w:rsidRPr="00794148">
              <w:rPr>
                <w:rFonts w:cs="Arial"/>
                <w:sz w:val="14"/>
                <w:szCs w:val="14"/>
              </w:rPr>
              <w:t>≤ 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53FBF57" w14:textId="77777777" w:rsidR="001B47A3" w:rsidRPr="00794148" w:rsidRDefault="001B47A3" w:rsidP="00BF0A48">
            <w:pPr>
              <w:pStyle w:val="TAC"/>
              <w:rPr>
                <w:rFonts w:cs="Arial"/>
                <w:sz w:val="14"/>
                <w:szCs w:val="14"/>
              </w:rPr>
            </w:pPr>
            <w:r w:rsidRPr="00794148">
              <w:rPr>
                <w:rFonts w:cs="Arial"/>
                <w:sz w:val="14"/>
                <w:szCs w:val="14"/>
              </w:rPr>
              <w:t>73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99C288C" w14:textId="77777777" w:rsidR="001B47A3" w:rsidRPr="00794148" w:rsidRDefault="001B47A3" w:rsidP="00BF0A48">
            <w:pPr>
              <w:pStyle w:val="TAC"/>
              <w:rPr>
                <w:rFonts w:cs="Arial"/>
                <w:sz w:val="14"/>
                <w:szCs w:val="14"/>
              </w:rPr>
            </w:pPr>
            <w:r w:rsidRPr="00794148">
              <w:rPr>
                <w:rFonts w:cs="Arial"/>
                <w:sz w:val="14"/>
                <w:szCs w:val="14"/>
              </w:rPr>
              <w:t>≤ 987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6CC68B1" w14:textId="77777777" w:rsidR="001B47A3" w:rsidRPr="00794148" w:rsidRDefault="001B47A3" w:rsidP="00BF0A48">
            <w:pPr>
              <w:pStyle w:val="TAC"/>
              <w:rPr>
                <w:rFonts w:cs="Arial"/>
                <w:sz w:val="14"/>
                <w:szCs w:val="14"/>
              </w:rPr>
            </w:pPr>
            <w:r w:rsidRPr="00794148">
              <w:rPr>
                <w:rFonts w:cs="Arial"/>
                <w:sz w:val="14"/>
                <w:szCs w:val="14"/>
              </w:rPr>
              <w:t>137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AD8FC01" w14:textId="77777777" w:rsidR="001B47A3" w:rsidRPr="00794148" w:rsidRDefault="001B47A3" w:rsidP="00BF0A48">
            <w:pPr>
              <w:pStyle w:val="TAC"/>
              <w:rPr>
                <w:rFonts w:cs="Arial"/>
                <w:sz w:val="14"/>
                <w:szCs w:val="14"/>
              </w:rPr>
            </w:pPr>
            <w:r w:rsidRPr="00794148">
              <w:rPr>
                <w:rFonts w:cs="Arial"/>
                <w:sz w:val="14"/>
                <w:szCs w:val="14"/>
              </w:rPr>
              <w:t>≤ 55200</w:t>
            </w:r>
          </w:p>
        </w:tc>
        <w:tc>
          <w:tcPr>
            <w:tcW w:w="771" w:type="dxa"/>
            <w:tcBorders>
              <w:top w:val="single" w:sz="4" w:space="0" w:color="auto"/>
              <w:left w:val="single" w:sz="4" w:space="0" w:color="auto"/>
              <w:bottom w:val="single" w:sz="4" w:space="0" w:color="auto"/>
              <w:right w:val="single" w:sz="4" w:space="0" w:color="auto"/>
            </w:tcBorders>
            <w:vAlign w:val="center"/>
            <w:hideMark/>
          </w:tcPr>
          <w:p w14:paraId="2148AAED" w14:textId="77777777" w:rsidR="001B47A3" w:rsidRPr="00794148" w:rsidRDefault="001B47A3" w:rsidP="00BF0A48">
            <w:pPr>
              <w:pStyle w:val="TAC"/>
              <w:rPr>
                <w:rFonts w:cs="Arial"/>
                <w:sz w:val="14"/>
                <w:szCs w:val="14"/>
              </w:rPr>
            </w:pPr>
            <w:r w:rsidRPr="00794148">
              <w:rPr>
                <w:rFonts w:cs="Arial"/>
                <w:sz w:val="14"/>
                <w:szCs w:val="14"/>
              </w:rPr>
              <w:t>201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BD2039C" w14:textId="77777777" w:rsidR="001B47A3" w:rsidRPr="00794148" w:rsidRDefault="001B47A3" w:rsidP="00BF0A48">
            <w:pPr>
              <w:pStyle w:val="TAC"/>
              <w:rPr>
                <w:rFonts w:cs="Arial"/>
                <w:sz w:val="14"/>
                <w:szCs w:val="14"/>
              </w:rPr>
            </w:pPr>
            <w:r w:rsidRPr="00794148">
              <w:rPr>
                <w:rFonts w:cs="Arial"/>
                <w:sz w:val="14"/>
                <w:szCs w:val="14"/>
              </w:rPr>
              <w:t>≤ 3090279</w:t>
            </w:r>
          </w:p>
        </w:tc>
      </w:tr>
      <w:tr w:rsidR="001B47A3" w:rsidRPr="00794148" w14:paraId="3ED4A7D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F7B75A4" w14:textId="77777777" w:rsidR="001B47A3" w:rsidRPr="00794148" w:rsidRDefault="001B47A3" w:rsidP="00BF0A48">
            <w:pPr>
              <w:pStyle w:val="TAC"/>
              <w:rPr>
                <w:rFonts w:cs="Arial"/>
                <w:sz w:val="14"/>
                <w:szCs w:val="14"/>
              </w:rPr>
            </w:pPr>
            <w:r w:rsidRPr="00794148">
              <w:rPr>
                <w:rFonts w:cs="Arial"/>
                <w:sz w:val="14"/>
                <w:szCs w:val="14"/>
              </w:rPr>
              <w:t>10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E5CEEA5" w14:textId="77777777" w:rsidR="001B47A3" w:rsidRPr="00794148" w:rsidRDefault="001B47A3" w:rsidP="00BF0A48">
            <w:pPr>
              <w:pStyle w:val="TAC"/>
              <w:rPr>
                <w:rFonts w:cs="Arial"/>
                <w:sz w:val="14"/>
                <w:szCs w:val="14"/>
              </w:rPr>
            </w:pPr>
            <w:r w:rsidRPr="00794148">
              <w:rPr>
                <w:rFonts w:cs="Arial"/>
                <w:sz w:val="14"/>
                <w:szCs w:val="14"/>
              </w:rPr>
              <w:t>≤ 19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E3BF027" w14:textId="77777777" w:rsidR="001B47A3" w:rsidRPr="00794148" w:rsidRDefault="001B47A3" w:rsidP="00BF0A48">
            <w:pPr>
              <w:pStyle w:val="TAC"/>
              <w:rPr>
                <w:rFonts w:cs="Arial"/>
                <w:sz w:val="14"/>
                <w:szCs w:val="14"/>
              </w:rPr>
            </w:pPr>
            <w:r w:rsidRPr="00794148">
              <w:rPr>
                <w:rFonts w:cs="Arial"/>
                <w:sz w:val="14"/>
                <w:szCs w:val="14"/>
              </w:rPr>
              <w:t>74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C78FB90" w14:textId="77777777" w:rsidR="001B47A3" w:rsidRPr="00794148" w:rsidRDefault="001B47A3" w:rsidP="00BF0A48">
            <w:pPr>
              <w:pStyle w:val="TAC"/>
              <w:rPr>
                <w:rFonts w:cs="Arial"/>
                <w:sz w:val="14"/>
                <w:szCs w:val="14"/>
              </w:rPr>
            </w:pPr>
            <w:r w:rsidRPr="00794148">
              <w:rPr>
                <w:rFonts w:cs="Arial"/>
                <w:sz w:val="14"/>
                <w:szCs w:val="14"/>
              </w:rPr>
              <w:t>≤ 1051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18576C4D" w14:textId="77777777" w:rsidR="001B47A3" w:rsidRPr="00794148" w:rsidRDefault="001B47A3" w:rsidP="00BF0A48">
            <w:pPr>
              <w:pStyle w:val="TAC"/>
              <w:rPr>
                <w:rFonts w:cs="Arial"/>
                <w:sz w:val="14"/>
                <w:szCs w:val="14"/>
              </w:rPr>
            </w:pPr>
            <w:r w:rsidRPr="00794148">
              <w:rPr>
                <w:rFonts w:cs="Arial"/>
                <w:sz w:val="14"/>
                <w:szCs w:val="14"/>
              </w:rPr>
              <w:t>138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CE28728" w14:textId="77777777" w:rsidR="001B47A3" w:rsidRPr="00794148" w:rsidRDefault="001B47A3" w:rsidP="00BF0A48">
            <w:pPr>
              <w:pStyle w:val="TAC"/>
              <w:rPr>
                <w:rFonts w:cs="Arial"/>
                <w:sz w:val="14"/>
                <w:szCs w:val="14"/>
              </w:rPr>
            </w:pPr>
            <w:r w:rsidRPr="00794148">
              <w:rPr>
                <w:rFonts w:cs="Arial"/>
                <w:sz w:val="14"/>
                <w:szCs w:val="14"/>
              </w:rPr>
              <w:t>≤ 58784</w:t>
            </w:r>
          </w:p>
        </w:tc>
        <w:tc>
          <w:tcPr>
            <w:tcW w:w="771" w:type="dxa"/>
            <w:tcBorders>
              <w:top w:val="single" w:sz="4" w:space="0" w:color="auto"/>
              <w:left w:val="single" w:sz="4" w:space="0" w:color="auto"/>
              <w:bottom w:val="single" w:sz="4" w:space="0" w:color="auto"/>
              <w:right w:val="single" w:sz="4" w:space="0" w:color="auto"/>
            </w:tcBorders>
            <w:vAlign w:val="center"/>
            <w:hideMark/>
          </w:tcPr>
          <w:p w14:paraId="49680AC8" w14:textId="77777777" w:rsidR="001B47A3" w:rsidRPr="00794148" w:rsidRDefault="001B47A3" w:rsidP="00BF0A48">
            <w:pPr>
              <w:pStyle w:val="TAC"/>
              <w:rPr>
                <w:rFonts w:cs="Arial"/>
                <w:sz w:val="14"/>
                <w:szCs w:val="14"/>
              </w:rPr>
            </w:pPr>
            <w:r w:rsidRPr="00794148">
              <w:rPr>
                <w:rFonts w:cs="Arial"/>
                <w:sz w:val="14"/>
                <w:szCs w:val="14"/>
              </w:rPr>
              <w:t>202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772813C" w14:textId="77777777" w:rsidR="001B47A3" w:rsidRPr="00794148" w:rsidRDefault="001B47A3" w:rsidP="00BF0A48">
            <w:pPr>
              <w:pStyle w:val="TAC"/>
              <w:rPr>
                <w:rFonts w:cs="Arial"/>
                <w:sz w:val="14"/>
                <w:szCs w:val="14"/>
              </w:rPr>
            </w:pPr>
            <w:r w:rsidRPr="00794148">
              <w:rPr>
                <w:rFonts w:cs="Arial"/>
                <w:sz w:val="14"/>
                <w:szCs w:val="14"/>
              </w:rPr>
              <w:t>≤ 3290873</w:t>
            </w:r>
          </w:p>
        </w:tc>
      </w:tr>
      <w:tr w:rsidR="001B47A3" w:rsidRPr="00794148" w14:paraId="7A3A7E4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F3718FF" w14:textId="77777777" w:rsidR="001B47A3" w:rsidRPr="00794148" w:rsidRDefault="001B47A3" w:rsidP="00BF0A48">
            <w:pPr>
              <w:pStyle w:val="TAC"/>
              <w:rPr>
                <w:rFonts w:cs="Arial"/>
                <w:sz w:val="14"/>
                <w:szCs w:val="14"/>
              </w:rPr>
            </w:pPr>
            <w:r w:rsidRPr="00794148">
              <w:rPr>
                <w:rFonts w:cs="Arial"/>
                <w:sz w:val="14"/>
                <w:szCs w:val="14"/>
              </w:rPr>
              <w:t>11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FC6FC8C" w14:textId="77777777" w:rsidR="001B47A3" w:rsidRPr="00794148" w:rsidRDefault="001B47A3" w:rsidP="00BF0A48">
            <w:pPr>
              <w:pStyle w:val="TAC"/>
              <w:rPr>
                <w:rFonts w:cs="Arial"/>
                <w:sz w:val="14"/>
                <w:szCs w:val="14"/>
              </w:rPr>
            </w:pPr>
            <w:r w:rsidRPr="00794148">
              <w:rPr>
                <w:rFonts w:cs="Arial"/>
                <w:sz w:val="14"/>
                <w:szCs w:val="14"/>
              </w:rPr>
              <w:t>≤ 20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FD38844" w14:textId="77777777" w:rsidR="001B47A3" w:rsidRPr="00794148" w:rsidRDefault="001B47A3" w:rsidP="00BF0A48">
            <w:pPr>
              <w:pStyle w:val="TAC"/>
              <w:rPr>
                <w:rFonts w:cs="Arial"/>
                <w:sz w:val="14"/>
                <w:szCs w:val="14"/>
              </w:rPr>
            </w:pPr>
            <w:r w:rsidRPr="00794148">
              <w:rPr>
                <w:rFonts w:cs="Arial"/>
                <w:sz w:val="14"/>
                <w:szCs w:val="14"/>
              </w:rPr>
              <w:t>75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11F407E" w14:textId="77777777" w:rsidR="001B47A3" w:rsidRPr="00794148" w:rsidRDefault="001B47A3" w:rsidP="00BF0A48">
            <w:pPr>
              <w:pStyle w:val="TAC"/>
              <w:rPr>
                <w:rFonts w:cs="Arial"/>
                <w:sz w:val="14"/>
                <w:szCs w:val="14"/>
              </w:rPr>
            </w:pPr>
            <w:r w:rsidRPr="00794148">
              <w:rPr>
                <w:rFonts w:cs="Arial"/>
                <w:sz w:val="14"/>
                <w:szCs w:val="14"/>
              </w:rPr>
              <w:t>≤ 1119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F9E68E" w14:textId="77777777" w:rsidR="001B47A3" w:rsidRPr="00794148" w:rsidRDefault="001B47A3" w:rsidP="00BF0A48">
            <w:pPr>
              <w:pStyle w:val="TAC"/>
              <w:rPr>
                <w:rFonts w:cs="Arial"/>
                <w:sz w:val="14"/>
                <w:szCs w:val="14"/>
              </w:rPr>
            </w:pPr>
            <w:r w:rsidRPr="00794148">
              <w:rPr>
                <w:rFonts w:cs="Arial"/>
                <w:sz w:val="14"/>
                <w:szCs w:val="14"/>
              </w:rPr>
              <w:t>139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C0ECC0D" w14:textId="77777777" w:rsidR="001B47A3" w:rsidRPr="00794148" w:rsidRDefault="001B47A3" w:rsidP="00BF0A48">
            <w:pPr>
              <w:pStyle w:val="TAC"/>
              <w:rPr>
                <w:rFonts w:cs="Arial"/>
                <w:sz w:val="14"/>
                <w:szCs w:val="14"/>
              </w:rPr>
            </w:pPr>
            <w:r w:rsidRPr="00794148">
              <w:rPr>
                <w:rFonts w:cs="Arial"/>
                <w:sz w:val="14"/>
                <w:szCs w:val="14"/>
              </w:rPr>
              <w:t>≤ 62599</w:t>
            </w:r>
          </w:p>
        </w:tc>
        <w:tc>
          <w:tcPr>
            <w:tcW w:w="771" w:type="dxa"/>
            <w:tcBorders>
              <w:top w:val="single" w:sz="4" w:space="0" w:color="auto"/>
              <w:left w:val="single" w:sz="4" w:space="0" w:color="auto"/>
              <w:bottom w:val="single" w:sz="4" w:space="0" w:color="auto"/>
              <w:right w:val="single" w:sz="4" w:space="0" w:color="auto"/>
            </w:tcBorders>
            <w:vAlign w:val="center"/>
            <w:hideMark/>
          </w:tcPr>
          <w:p w14:paraId="7EB6C8DD" w14:textId="77777777" w:rsidR="001B47A3" w:rsidRPr="00794148" w:rsidRDefault="001B47A3" w:rsidP="00BF0A48">
            <w:pPr>
              <w:pStyle w:val="TAC"/>
              <w:rPr>
                <w:rFonts w:cs="Arial"/>
                <w:sz w:val="14"/>
                <w:szCs w:val="14"/>
              </w:rPr>
            </w:pPr>
            <w:r w:rsidRPr="00794148">
              <w:rPr>
                <w:rFonts w:cs="Arial"/>
                <w:sz w:val="14"/>
                <w:szCs w:val="14"/>
              </w:rPr>
              <w:t>203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544C4B0" w14:textId="77777777" w:rsidR="001B47A3" w:rsidRPr="00794148" w:rsidRDefault="001B47A3" w:rsidP="00BF0A48">
            <w:pPr>
              <w:pStyle w:val="TAC"/>
              <w:rPr>
                <w:rFonts w:cs="Arial"/>
                <w:sz w:val="14"/>
                <w:szCs w:val="14"/>
              </w:rPr>
            </w:pPr>
            <w:r w:rsidRPr="00794148">
              <w:rPr>
                <w:rFonts w:cs="Arial"/>
                <w:sz w:val="14"/>
                <w:szCs w:val="14"/>
              </w:rPr>
              <w:t>≤ 3504487</w:t>
            </w:r>
          </w:p>
        </w:tc>
      </w:tr>
      <w:tr w:rsidR="001B47A3" w:rsidRPr="00794148" w14:paraId="6170AF1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10AA084" w14:textId="77777777" w:rsidR="001B47A3" w:rsidRPr="00794148" w:rsidRDefault="001B47A3" w:rsidP="00BF0A48">
            <w:pPr>
              <w:pStyle w:val="TAC"/>
              <w:rPr>
                <w:rFonts w:cs="Arial"/>
                <w:sz w:val="14"/>
                <w:szCs w:val="14"/>
              </w:rPr>
            </w:pPr>
            <w:r w:rsidRPr="00794148">
              <w:rPr>
                <w:rFonts w:cs="Arial"/>
                <w:sz w:val="14"/>
                <w:szCs w:val="14"/>
              </w:rPr>
              <w:t>12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FBCA936" w14:textId="77777777" w:rsidR="001B47A3" w:rsidRPr="00794148" w:rsidRDefault="001B47A3" w:rsidP="00BF0A48">
            <w:pPr>
              <w:pStyle w:val="TAC"/>
              <w:rPr>
                <w:rFonts w:cs="Arial"/>
                <w:sz w:val="14"/>
                <w:szCs w:val="14"/>
              </w:rPr>
            </w:pPr>
            <w:r w:rsidRPr="00794148">
              <w:rPr>
                <w:rFonts w:cs="Arial"/>
                <w:sz w:val="14"/>
                <w:szCs w:val="14"/>
              </w:rPr>
              <w:t>≤ 22</w:t>
            </w:r>
          </w:p>
        </w:tc>
        <w:tc>
          <w:tcPr>
            <w:tcW w:w="771" w:type="dxa"/>
            <w:tcBorders>
              <w:top w:val="single" w:sz="4" w:space="0" w:color="auto"/>
              <w:left w:val="single" w:sz="4" w:space="0" w:color="auto"/>
              <w:bottom w:val="single" w:sz="4" w:space="0" w:color="auto"/>
              <w:right w:val="single" w:sz="4" w:space="0" w:color="auto"/>
            </w:tcBorders>
            <w:vAlign w:val="center"/>
            <w:hideMark/>
          </w:tcPr>
          <w:p w14:paraId="03B484D7" w14:textId="77777777" w:rsidR="001B47A3" w:rsidRPr="00794148" w:rsidRDefault="001B47A3" w:rsidP="00BF0A48">
            <w:pPr>
              <w:pStyle w:val="TAC"/>
              <w:rPr>
                <w:rFonts w:cs="Arial"/>
                <w:sz w:val="14"/>
                <w:szCs w:val="14"/>
              </w:rPr>
            </w:pPr>
            <w:r w:rsidRPr="00794148">
              <w:rPr>
                <w:rFonts w:cs="Arial"/>
                <w:sz w:val="14"/>
                <w:szCs w:val="14"/>
              </w:rPr>
              <w:t>76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F58E846" w14:textId="77777777" w:rsidR="001B47A3" w:rsidRPr="00794148" w:rsidRDefault="001B47A3" w:rsidP="00BF0A48">
            <w:pPr>
              <w:pStyle w:val="TAC"/>
              <w:rPr>
                <w:rFonts w:cs="Arial"/>
                <w:sz w:val="14"/>
                <w:szCs w:val="14"/>
              </w:rPr>
            </w:pPr>
            <w:r w:rsidRPr="00794148">
              <w:rPr>
                <w:rFonts w:cs="Arial"/>
                <w:sz w:val="14"/>
                <w:szCs w:val="14"/>
              </w:rPr>
              <w:t>≤ 1191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0D399CC" w14:textId="77777777" w:rsidR="001B47A3" w:rsidRPr="00794148" w:rsidRDefault="001B47A3" w:rsidP="00BF0A48">
            <w:pPr>
              <w:pStyle w:val="TAC"/>
              <w:rPr>
                <w:rFonts w:cs="Arial"/>
                <w:sz w:val="14"/>
                <w:szCs w:val="14"/>
              </w:rPr>
            </w:pPr>
            <w:r w:rsidRPr="00794148">
              <w:rPr>
                <w:rFonts w:cs="Arial"/>
                <w:sz w:val="14"/>
                <w:szCs w:val="14"/>
              </w:rPr>
              <w:t>140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0C0152D" w14:textId="77777777" w:rsidR="001B47A3" w:rsidRPr="00794148" w:rsidRDefault="001B47A3" w:rsidP="00BF0A48">
            <w:pPr>
              <w:pStyle w:val="TAC"/>
              <w:rPr>
                <w:rFonts w:cs="Arial"/>
                <w:sz w:val="14"/>
                <w:szCs w:val="14"/>
              </w:rPr>
            </w:pPr>
            <w:r w:rsidRPr="00794148">
              <w:rPr>
                <w:rFonts w:cs="Arial"/>
                <w:sz w:val="14"/>
                <w:szCs w:val="14"/>
              </w:rPr>
              <w:t>≤ 66663</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F95908" w14:textId="77777777" w:rsidR="001B47A3" w:rsidRPr="00794148" w:rsidRDefault="001B47A3" w:rsidP="00BF0A48">
            <w:pPr>
              <w:pStyle w:val="TAC"/>
              <w:rPr>
                <w:rFonts w:cs="Arial"/>
                <w:sz w:val="14"/>
                <w:szCs w:val="14"/>
              </w:rPr>
            </w:pPr>
            <w:r w:rsidRPr="00794148">
              <w:rPr>
                <w:rFonts w:cs="Arial"/>
                <w:sz w:val="14"/>
                <w:szCs w:val="14"/>
              </w:rPr>
              <w:t>204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FD96125" w14:textId="77777777" w:rsidR="001B47A3" w:rsidRPr="00794148" w:rsidRDefault="001B47A3" w:rsidP="00BF0A48">
            <w:pPr>
              <w:pStyle w:val="TAC"/>
              <w:rPr>
                <w:rFonts w:cs="Arial"/>
                <w:sz w:val="14"/>
                <w:szCs w:val="14"/>
              </w:rPr>
            </w:pPr>
            <w:r w:rsidRPr="00794148">
              <w:rPr>
                <w:rFonts w:cs="Arial"/>
                <w:sz w:val="14"/>
                <w:szCs w:val="14"/>
              </w:rPr>
              <w:t>≤ 3731968</w:t>
            </w:r>
          </w:p>
        </w:tc>
      </w:tr>
      <w:tr w:rsidR="001B47A3" w:rsidRPr="00794148" w14:paraId="4D61E720"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AF9FFB7" w14:textId="77777777" w:rsidR="001B47A3" w:rsidRPr="00794148" w:rsidRDefault="001B47A3" w:rsidP="00BF0A48">
            <w:pPr>
              <w:pStyle w:val="TAC"/>
              <w:rPr>
                <w:rFonts w:cs="Arial"/>
                <w:sz w:val="14"/>
                <w:szCs w:val="14"/>
              </w:rPr>
            </w:pPr>
            <w:r w:rsidRPr="00794148">
              <w:rPr>
                <w:rFonts w:cs="Arial"/>
                <w:sz w:val="14"/>
                <w:szCs w:val="14"/>
              </w:rPr>
              <w:t>13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3D3DAB6" w14:textId="77777777" w:rsidR="001B47A3" w:rsidRPr="00794148" w:rsidRDefault="001B47A3" w:rsidP="00BF0A48">
            <w:pPr>
              <w:pStyle w:val="TAC"/>
              <w:rPr>
                <w:rFonts w:cs="Arial"/>
                <w:sz w:val="14"/>
                <w:szCs w:val="14"/>
              </w:rPr>
            </w:pPr>
            <w:r w:rsidRPr="00794148">
              <w:rPr>
                <w:rFonts w:cs="Arial"/>
                <w:sz w:val="14"/>
                <w:szCs w:val="14"/>
              </w:rPr>
              <w:t>≤ 23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17A39AF" w14:textId="77777777" w:rsidR="001B47A3" w:rsidRPr="00794148" w:rsidRDefault="001B47A3" w:rsidP="00BF0A48">
            <w:pPr>
              <w:pStyle w:val="TAC"/>
              <w:rPr>
                <w:rFonts w:cs="Arial"/>
                <w:sz w:val="14"/>
                <w:szCs w:val="14"/>
              </w:rPr>
            </w:pPr>
            <w:r w:rsidRPr="00794148">
              <w:rPr>
                <w:rFonts w:cs="Arial"/>
                <w:sz w:val="14"/>
                <w:szCs w:val="14"/>
              </w:rPr>
              <w:t>77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9039F94" w14:textId="77777777" w:rsidR="001B47A3" w:rsidRPr="00794148" w:rsidRDefault="001B47A3" w:rsidP="00BF0A48">
            <w:pPr>
              <w:pStyle w:val="TAC"/>
              <w:rPr>
                <w:rFonts w:cs="Arial"/>
                <w:sz w:val="14"/>
                <w:szCs w:val="14"/>
              </w:rPr>
            </w:pPr>
            <w:r w:rsidRPr="00794148">
              <w:rPr>
                <w:rFonts w:cs="Arial"/>
                <w:sz w:val="14"/>
                <w:szCs w:val="14"/>
              </w:rPr>
              <w:t>≤ 1269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0DC2AA" w14:textId="77777777" w:rsidR="001B47A3" w:rsidRPr="00794148" w:rsidRDefault="001B47A3" w:rsidP="00BF0A48">
            <w:pPr>
              <w:pStyle w:val="TAC"/>
              <w:rPr>
                <w:rFonts w:cs="Arial"/>
                <w:sz w:val="14"/>
                <w:szCs w:val="14"/>
              </w:rPr>
            </w:pPr>
            <w:r w:rsidRPr="00794148">
              <w:rPr>
                <w:rFonts w:cs="Arial"/>
                <w:sz w:val="14"/>
                <w:szCs w:val="14"/>
              </w:rPr>
              <w:t>141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9F1BBB1" w14:textId="77777777" w:rsidR="001B47A3" w:rsidRPr="00794148" w:rsidRDefault="001B47A3" w:rsidP="00BF0A48">
            <w:pPr>
              <w:pStyle w:val="TAC"/>
              <w:rPr>
                <w:rFonts w:cs="Arial"/>
                <w:sz w:val="14"/>
                <w:szCs w:val="14"/>
              </w:rPr>
            </w:pPr>
            <w:r w:rsidRPr="00794148">
              <w:rPr>
                <w:rFonts w:cs="Arial"/>
                <w:sz w:val="14"/>
                <w:szCs w:val="14"/>
              </w:rPr>
              <w:t>≤ 70990</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BA3729" w14:textId="77777777" w:rsidR="001B47A3" w:rsidRPr="00794148" w:rsidRDefault="001B47A3" w:rsidP="00BF0A48">
            <w:pPr>
              <w:pStyle w:val="TAC"/>
              <w:rPr>
                <w:rFonts w:cs="Arial"/>
                <w:sz w:val="14"/>
                <w:szCs w:val="14"/>
              </w:rPr>
            </w:pPr>
            <w:r w:rsidRPr="00794148">
              <w:rPr>
                <w:rFonts w:cs="Arial"/>
                <w:sz w:val="14"/>
                <w:szCs w:val="14"/>
              </w:rPr>
              <w:t>205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7E31323" w14:textId="77777777" w:rsidR="001B47A3" w:rsidRPr="00794148" w:rsidRDefault="001B47A3" w:rsidP="00BF0A48">
            <w:pPr>
              <w:pStyle w:val="TAC"/>
              <w:rPr>
                <w:rFonts w:cs="Arial"/>
                <w:sz w:val="14"/>
                <w:szCs w:val="14"/>
              </w:rPr>
            </w:pPr>
            <w:r w:rsidRPr="00794148">
              <w:rPr>
                <w:rFonts w:cs="Arial"/>
                <w:sz w:val="14"/>
                <w:szCs w:val="14"/>
              </w:rPr>
              <w:t>≤ 3974215</w:t>
            </w:r>
          </w:p>
        </w:tc>
      </w:tr>
      <w:tr w:rsidR="001B47A3" w:rsidRPr="00794148" w14:paraId="57D5673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FECA66B" w14:textId="77777777" w:rsidR="001B47A3" w:rsidRPr="00794148" w:rsidRDefault="001B47A3" w:rsidP="00BF0A48">
            <w:pPr>
              <w:pStyle w:val="TAC"/>
              <w:rPr>
                <w:rFonts w:cs="Arial"/>
                <w:sz w:val="14"/>
                <w:szCs w:val="14"/>
              </w:rPr>
            </w:pPr>
            <w:r w:rsidRPr="00794148">
              <w:rPr>
                <w:rFonts w:cs="Arial"/>
                <w:sz w:val="14"/>
                <w:szCs w:val="14"/>
              </w:rPr>
              <w:t>14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4B93102" w14:textId="77777777" w:rsidR="001B47A3" w:rsidRPr="00794148" w:rsidRDefault="001B47A3" w:rsidP="00BF0A48">
            <w:pPr>
              <w:pStyle w:val="TAC"/>
              <w:rPr>
                <w:rFonts w:cs="Arial"/>
                <w:sz w:val="14"/>
                <w:szCs w:val="14"/>
              </w:rPr>
            </w:pPr>
            <w:r w:rsidRPr="00794148">
              <w:rPr>
                <w:rFonts w:cs="Arial"/>
                <w:sz w:val="14"/>
                <w:szCs w:val="14"/>
              </w:rPr>
              <w:t>≤ 25</w:t>
            </w:r>
          </w:p>
        </w:tc>
        <w:tc>
          <w:tcPr>
            <w:tcW w:w="771" w:type="dxa"/>
            <w:tcBorders>
              <w:top w:val="single" w:sz="4" w:space="0" w:color="auto"/>
              <w:left w:val="single" w:sz="4" w:space="0" w:color="auto"/>
              <w:bottom w:val="single" w:sz="4" w:space="0" w:color="auto"/>
              <w:right w:val="single" w:sz="4" w:space="0" w:color="auto"/>
            </w:tcBorders>
            <w:vAlign w:val="center"/>
            <w:hideMark/>
          </w:tcPr>
          <w:p w14:paraId="7F9A0745" w14:textId="77777777" w:rsidR="001B47A3" w:rsidRPr="00794148" w:rsidRDefault="001B47A3" w:rsidP="00BF0A48">
            <w:pPr>
              <w:pStyle w:val="TAC"/>
              <w:rPr>
                <w:rFonts w:cs="Arial"/>
                <w:sz w:val="14"/>
                <w:szCs w:val="14"/>
              </w:rPr>
            </w:pPr>
            <w:r w:rsidRPr="00794148">
              <w:rPr>
                <w:rFonts w:cs="Arial"/>
                <w:sz w:val="14"/>
                <w:szCs w:val="14"/>
              </w:rPr>
              <w:t>78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315D17C" w14:textId="77777777" w:rsidR="001B47A3" w:rsidRPr="00794148" w:rsidRDefault="001B47A3" w:rsidP="00BF0A48">
            <w:pPr>
              <w:pStyle w:val="TAC"/>
              <w:rPr>
                <w:rFonts w:cs="Arial"/>
                <w:sz w:val="14"/>
                <w:szCs w:val="14"/>
              </w:rPr>
            </w:pPr>
            <w:r w:rsidRPr="00794148">
              <w:rPr>
                <w:rFonts w:cs="Arial"/>
                <w:sz w:val="14"/>
                <w:szCs w:val="14"/>
              </w:rPr>
              <w:t>≤ 1351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07125FC9" w14:textId="77777777" w:rsidR="001B47A3" w:rsidRPr="00794148" w:rsidRDefault="001B47A3" w:rsidP="00BF0A48">
            <w:pPr>
              <w:pStyle w:val="TAC"/>
              <w:rPr>
                <w:rFonts w:cs="Arial"/>
                <w:sz w:val="14"/>
                <w:szCs w:val="14"/>
              </w:rPr>
            </w:pPr>
            <w:r w:rsidRPr="00794148">
              <w:rPr>
                <w:rFonts w:cs="Arial"/>
                <w:sz w:val="14"/>
                <w:szCs w:val="14"/>
              </w:rPr>
              <w:t>142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6F15E69" w14:textId="77777777" w:rsidR="001B47A3" w:rsidRPr="00794148" w:rsidRDefault="001B47A3" w:rsidP="00BF0A48">
            <w:pPr>
              <w:pStyle w:val="TAC"/>
              <w:rPr>
                <w:rFonts w:cs="Arial"/>
                <w:sz w:val="14"/>
                <w:szCs w:val="14"/>
              </w:rPr>
            </w:pPr>
            <w:r w:rsidRPr="00794148">
              <w:rPr>
                <w:rFonts w:cs="Arial"/>
                <w:sz w:val="14"/>
                <w:szCs w:val="14"/>
              </w:rPr>
              <w:t>≤ 75598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54BFCB6B" w14:textId="77777777" w:rsidR="001B47A3" w:rsidRPr="00794148" w:rsidRDefault="001B47A3" w:rsidP="00BF0A48">
            <w:pPr>
              <w:pStyle w:val="TAC"/>
              <w:rPr>
                <w:rFonts w:cs="Arial"/>
                <w:sz w:val="14"/>
                <w:szCs w:val="14"/>
              </w:rPr>
            </w:pPr>
            <w:r w:rsidRPr="00794148">
              <w:rPr>
                <w:rFonts w:cs="Arial"/>
                <w:sz w:val="14"/>
                <w:szCs w:val="14"/>
              </w:rPr>
              <w:t>206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CEBA993" w14:textId="77777777" w:rsidR="001B47A3" w:rsidRPr="00794148" w:rsidRDefault="001B47A3" w:rsidP="00BF0A48">
            <w:pPr>
              <w:pStyle w:val="TAC"/>
              <w:rPr>
                <w:rFonts w:cs="Arial"/>
                <w:sz w:val="14"/>
                <w:szCs w:val="14"/>
              </w:rPr>
            </w:pPr>
            <w:r w:rsidRPr="00794148">
              <w:rPr>
                <w:rFonts w:cs="Arial"/>
                <w:sz w:val="14"/>
                <w:szCs w:val="14"/>
              </w:rPr>
              <w:t>≤ 4232186</w:t>
            </w:r>
          </w:p>
        </w:tc>
      </w:tr>
      <w:tr w:rsidR="001B47A3" w:rsidRPr="00794148" w14:paraId="55E7E234"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0E5514B" w14:textId="77777777" w:rsidR="001B47A3" w:rsidRPr="00794148" w:rsidRDefault="001B47A3" w:rsidP="00BF0A48">
            <w:pPr>
              <w:pStyle w:val="TAC"/>
              <w:rPr>
                <w:rFonts w:cs="Arial"/>
                <w:sz w:val="14"/>
                <w:szCs w:val="14"/>
              </w:rPr>
            </w:pPr>
            <w:r w:rsidRPr="00794148">
              <w:rPr>
                <w:rFonts w:cs="Arial"/>
                <w:sz w:val="14"/>
                <w:szCs w:val="14"/>
              </w:rPr>
              <w:t>15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86C7971" w14:textId="77777777" w:rsidR="001B47A3" w:rsidRPr="00794148" w:rsidRDefault="001B47A3" w:rsidP="00BF0A48">
            <w:pPr>
              <w:pStyle w:val="TAC"/>
              <w:rPr>
                <w:rFonts w:cs="Arial"/>
                <w:sz w:val="14"/>
                <w:szCs w:val="14"/>
              </w:rPr>
            </w:pPr>
            <w:r w:rsidRPr="00794148">
              <w:rPr>
                <w:rFonts w:cs="Arial"/>
                <w:sz w:val="14"/>
                <w:szCs w:val="14"/>
              </w:rPr>
              <w:t>≤ 26</w:t>
            </w:r>
          </w:p>
        </w:tc>
        <w:tc>
          <w:tcPr>
            <w:tcW w:w="771" w:type="dxa"/>
            <w:tcBorders>
              <w:top w:val="single" w:sz="4" w:space="0" w:color="auto"/>
              <w:left w:val="single" w:sz="4" w:space="0" w:color="auto"/>
              <w:bottom w:val="single" w:sz="4" w:space="0" w:color="auto"/>
              <w:right w:val="single" w:sz="4" w:space="0" w:color="auto"/>
            </w:tcBorders>
            <w:vAlign w:val="center"/>
            <w:hideMark/>
          </w:tcPr>
          <w:p w14:paraId="247BE408" w14:textId="77777777" w:rsidR="001B47A3" w:rsidRPr="00794148" w:rsidRDefault="001B47A3" w:rsidP="00BF0A48">
            <w:pPr>
              <w:pStyle w:val="TAC"/>
              <w:rPr>
                <w:rFonts w:cs="Arial"/>
                <w:sz w:val="14"/>
                <w:szCs w:val="14"/>
              </w:rPr>
            </w:pPr>
            <w:r w:rsidRPr="00794148">
              <w:rPr>
                <w:rFonts w:cs="Arial"/>
                <w:sz w:val="14"/>
                <w:szCs w:val="14"/>
              </w:rPr>
              <w:t>79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FE7C3AC" w14:textId="77777777" w:rsidR="001B47A3" w:rsidRPr="00794148" w:rsidRDefault="001B47A3" w:rsidP="00BF0A48">
            <w:pPr>
              <w:pStyle w:val="TAC"/>
              <w:rPr>
                <w:rFonts w:cs="Arial"/>
                <w:sz w:val="14"/>
                <w:szCs w:val="14"/>
              </w:rPr>
            </w:pPr>
            <w:r w:rsidRPr="00794148">
              <w:rPr>
                <w:rFonts w:cs="Arial"/>
                <w:sz w:val="14"/>
                <w:szCs w:val="14"/>
              </w:rPr>
              <w:t>≤ 1439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94A833D" w14:textId="77777777" w:rsidR="001B47A3" w:rsidRPr="00794148" w:rsidRDefault="001B47A3" w:rsidP="00BF0A48">
            <w:pPr>
              <w:pStyle w:val="TAC"/>
              <w:rPr>
                <w:rFonts w:cs="Arial"/>
                <w:sz w:val="14"/>
                <w:szCs w:val="14"/>
              </w:rPr>
            </w:pPr>
            <w:r w:rsidRPr="00794148">
              <w:rPr>
                <w:rFonts w:cs="Arial"/>
                <w:sz w:val="14"/>
                <w:szCs w:val="14"/>
              </w:rPr>
              <w:t>143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A998842" w14:textId="77777777" w:rsidR="001B47A3" w:rsidRPr="00794148" w:rsidRDefault="001B47A3" w:rsidP="00BF0A48">
            <w:pPr>
              <w:pStyle w:val="TAC"/>
              <w:rPr>
                <w:rFonts w:cs="Arial"/>
                <w:sz w:val="14"/>
                <w:szCs w:val="14"/>
              </w:rPr>
            </w:pPr>
            <w:r w:rsidRPr="00794148">
              <w:rPr>
                <w:rFonts w:cs="Arial"/>
                <w:sz w:val="14"/>
                <w:szCs w:val="14"/>
              </w:rPr>
              <w:t>≤ 80505</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0D48A8" w14:textId="77777777" w:rsidR="001B47A3" w:rsidRPr="00794148" w:rsidRDefault="001B47A3" w:rsidP="00BF0A48">
            <w:pPr>
              <w:pStyle w:val="TAC"/>
              <w:rPr>
                <w:rFonts w:cs="Arial"/>
                <w:sz w:val="14"/>
                <w:szCs w:val="14"/>
              </w:rPr>
            </w:pPr>
            <w:r w:rsidRPr="00794148">
              <w:rPr>
                <w:rFonts w:cs="Arial"/>
                <w:sz w:val="14"/>
                <w:szCs w:val="14"/>
              </w:rPr>
              <w:t>207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BA93875" w14:textId="77777777" w:rsidR="001B47A3" w:rsidRPr="00794148" w:rsidRDefault="001B47A3" w:rsidP="00BF0A48">
            <w:pPr>
              <w:pStyle w:val="TAC"/>
              <w:rPr>
                <w:rFonts w:cs="Arial"/>
                <w:sz w:val="14"/>
                <w:szCs w:val="14"/>
              </w:rPr>
            </w:pPr>
            <w:r w:rsidRPr="00794148">
              <w:rPr>
                <w:rFonts w:cs="Arial"/>
                <w:sz w:val="14"/>
                <w:szCs w:val="14"/>
              </w:rPr>
              <w:t>≤ 4506902</w:t>
            </w:r>
          </w:p>
        </w:tc>
      </w:tr>
      <w:tr w:rsidR="001B47A3" w:rsidRPr="00794148" w14:paraId="331EB491"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BDDCEEA" w14:textId="77777777" w:rsidR="001B47A3" w:rsidRPr="00794148" w:rsidRDefault="001B47A3" w:rsidP="00BF0A48">
            <w:pPr>
              <w:pStyle w:val="TAC"/>
              <w:rPr>
                <w:rFonts w:cs="Arial"/>
                <w:sz w:val="14"/>
                <w:szCs w:val="14"/>
              </w:rPr>
            </w:pPr>
            <w:r w:rsidRPr="00794148">
              <w:rPr>
                <w:rFonts w:cs="Arial"/>
                <w:sz w:val="14"/>
                <w:szCs w:val="14"/>
              </w:rPr>
              <w:t>16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757C1AC" w14:textId="77777777" w:rsidR="001B47A3" w:rsidRPr="00794148" w:rsidRDefault="001B47A3" w:rsidP="00BF0A48">
            <w:pPr>
              <w:pStyle w:val="TAC"/>
              <w:rPr>
                <w:rFonts w:cs="Arial"/>
                <w:sz w:val="14"/>
                <w:szCs w:val="14"/>
              </w:rPr>
            </w:pPr>
            <w:r w:rsidRPr="00794148">
              <w:rPr>
                <w:rFonts w:cs="Arial"/>
                <w:sz w:val="14"/>
                <w:szCs w:val="14"/>
              </w:rPr>
              <w:t>≤ 28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CADB516" w14:textId="77777777" w:rsidR="001B47A3" w:rsidRPr="00794148" w:rsidRDefault="001B47A3" w:rsidP="00BF0A48">
            <w:pPr>
              <w:pStyle w:val="TAC"/>
              <w:rPr>
                <w:rFonts w:cs="Arial"/>
                <w:sz w:val="14"/>
                <w:szCs w:val="14"/>
              </w:rPr>
            </w:pPr>
            <w:r w:rsidRPr="00794148">
              <w:rPr>
                <w:rFonts w:cs="Arial"/>
                <w:sz w:val="14"/>
                <w:szCs w:val="14"/>
              </w:rPr>
              <w:t>80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F08B90C" w14:textId="77777777" w:rsidR="001B47A3" w:rsidRPr="00794148" w:rsidRDefault="001B47A3" w:rsidP="00BF0A48">
            <w:pPr>
              <w:pStyle w:val="TAC"/>
              <w:rPr>
                <w:rFonts w:cs="Arial"/>
                <w:sz w:val="14"/>
                <w:szCs w:val="14"/>
              </w:rPr>
            </w:pPr>
            <w:r w:rsidRPr="00794148">
              <w:rPr>
                <w:rFonts w:cs="Arial"/>
                <w:sz w:val="14"/>
                <w:szCs w:val="14"/>
              </w:rPr>
              <w:t>≤ 1532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0CAFFA13" w14:textId="77777777" w:rsidR="001B47A3" w:rsidRPr="00794148" w:rsidRDefault="001B47A3" w:rsidP="00BF0A48">
            <w:pPr>
              <w:pStyle w:val="TAC"/>
              <w:rPr>
                <w:rFonts w:cs="Arial"/>
                <w:sz w:val="14"/>
                <w:szCs w:val="14"/>
              </w:rPr>
            </w:pPr>
            <w:r w:rsidRPr="00794148">
              <w:rPr>
                <w:rFonts w:cs="Arial"/>
                <w:sz w:val="14"/>
                <w:szCs w:val="14"/>
              </w:rPr>
              <w:t>144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6194FFE" w14:textId="77777777" w:rsidR="001B47A3" w:rsidRPr="00794148" w:rsidRDefault="001B47A3" w:rsidP="00BF0A48">
            <w:pPr>
              <w:pStyle w:val="TAC"/>
              <w:rPr>
                <w:rFonts w:cs="Arial"/>
                <w:sz w:val="14"/>
                <w:szCs w:val="14"/>
              </w:rPr>
            </w:pPr>
            <w:r w:rsidRPr="00794148">
              <w:rPr>
                <w:rFonts w:cs="Arial"/>
                <w:sz w:val="14"/>
                <w:szCs w:val="14"/>
              </w:rPr>
              <w:t>≤ 85730</w:t>
            </w:r>
          </w:p>
        </w:tc>
        <w:tc>
          <w:tcPr>
            <w:tcW w:w="771" w:type="dxa"/>
            <w:tcBorders>
              <w:top w:val="single" w:sz="4" w:space="0" w:color="auto"/>
              <w:left w:val="single" w:sz="4" w:space="0" w:color="auto"/>
              <w:bottom w:val="single" w:sz="4" w:space="0" w:color="auto"/>
              <w:right w:val="single" w:sz="4" w:space="0" w:color="auto"/>
            </w:tcBorders>
            <w:vAlign w:val="center"/>
            <w:hideMark/>
          </w:tcPr>
          <w:p w14:paraId="241E99BE" w14:textId="77777777" w:rsidR="001B47A3" w:rsidRPr="00794148" w:rsidRDefault="001B47A3" w:rsidP="00BF0A48">
            <w:pPr>
              <w:pStyle w:val="TAC"/>
              <w:rPr>
                <w:rFonts w:cs="Arial"/>
                <w:sz w:val="14"/>
                <w:szCs w:val="14"/>
              </w:rPr>
            </w:pPr>
            <w:r w:rsidRPr="00794148">
              <w:rPr>
                <w:rFonts w:cs="Arial"/>
                <w:sz w:val="14"/>
                <w:szCs w:val="14"/>
              </w:rPr>
              <w:t>208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4FCD907" w14:textId="77777777" w:rsidR="001B47A3" w:rsidRPr="00794148" w:rsidRDefault="001B47A3" w:rsidP="00BF0A48">
            <w:pPr>
              <w:pStyle w:val="TAC"/>
              <w:rPr>
                <w:rFonts w:cs="Arial"/>
                <w:sz w:val="14"/>
                <w:szCs w:val="14"/>
              </w:rPr>
            </w:pPr>
            <w:r w:rsidRPr="00794148">
              <w:rPr>
                <w:rFonts w:cs="Arial"/>
                <w:sz w:val="14"/>
                <w:szCs w:val="14"/>
              </w:rPr>
              <w:t>≤ 4799451</w:t>
            </w:r>
          </w:p>
        </w:tc>
      </w:tr>
      <w:tr w:rsidR="001B47A3" w:rsidRPr="00794148" w14:paraId="0CF6544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C01DC0B" w14:textId="77777777" w:rsidR="001B47A3" w:rsidRPr="00794148" w:rsidRDefault="001B47A3" w:rsidP="00BF0A48">
            <w:pPr>
              <w:pStyle w:val="TAC"/>
              <w:rPr>
                <w:rFonts w:cs="Arial"/>
                <w:sz w:val="14"/>
                <w:szCs w:val="14"/>
              </w:rPr>
            </w:pPr>
            <w:r w:rsidRPr="00794148">
              <w:rPr>
                <w:rFonts w:cs="Arial"/>
                <w:sz w:val="14"/>
                <w:szCs w:val="14"/>
              </w:rPr>
              <w:t>17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E6362C5" w14:textId="77777777" w:rsidR="001B47A3" w:rsidRPr="00794148" w:rsidRDefault="001B47A3" w:rsidP="00BF0A48">
            <w:pPr>
              <w:pStyle w:val="TAC"/>
              <w:rPr>
                <w:rFonts w:cs="Arial"/>
                <w:sz w:val="14"/>
                <w:szCs w:val="14"/>
              </w:rPr>
            </w:pPr>
            <w:r w:rsidRPr="00794148">
              <w:rPr>
                <w:rFonts w:cs="Arial"/>
                <w:sz w:val="14"/>
                <w:szCs w:val="14"/>
              </w:rPr>
              <w:t>≤ 30</w:t>
            </w:r>
          </w:p>
        </w:tc>
        <w:tc>
          <w:tcPr>
            <w:tcW w:w="771" w:type="dxa"/>
            <w:tcBorders>
              <w:top w:val="single" w:sz="4" w:space="0" w:color="auto"/>
              <w:left w:val="single" w:sz="4" w:space="0" w:color="auto"/>
              <w:bottom w:val="single" w:sz="4" w:space="0" w:color="auto"/>
              <w:right w:val="single" w:sz="4" w:space="0" w:color="auto"/>
            </w:tcBorders>
            <w:vAlign w:val="center"/>
            <w:hideMark/>
          </w:tcPr>
          <w:p w14:paraId="35D0F210" w14:textId="77777777" w:rsidR="001B47A3" w:rsidRPr="00794148" w:rsidRDefault="001B47A3" w:rsidP="00BF0A48">
            <w:pPr>
              <w:pStyle w:val="TAC"/>
              <w:rPr>
                <w:rFonts w:cs="Arial"/>
                <w:sz w:val="14"/>
                <w:szCs w:val="14"/>
              </w:rPr>
            </w:pPr>
            <w:r w:rsidRPr="00794148">
              <w:rPr>
                <w:rFonts w:cs="Arial"/>
                <w:sz w:val="14"/>
                <w:szCs w:val="14"/>
              </w:rPr>
              <w:t>81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BE32921" w14:textId="77777777" w:rsidR="001B47A3" w:rsidRPr="00794148" w:rsidRDefault="001B47A3" w:rsidP="00BF0A48">
            <w:pPr>
              <w:pStyle w:val="TAC"/>
              <w:rPr>
                <w:rFonts w:cs="Arial"/>
                <w:sz w:val="14"/>
                <w:szCs w:val="14"/>
              </w:rPr>
            </w:pPr>
            <w:r w:rsidRPr="00794148">
              <w:rPr>
                <w:rFonts w:cs="Arial"/>
                <w:sz w:val="14"/>
                <w:szCs w:val="14"/>
              </w:rPr>
              <w:t>≤ 1631</w:t>
            </w:r>
          </w:p>
        </w:tc>
        <w:tc>
          <w:tcPr>
            <w:tcW w:w="771" w:type="dxa"/>
            <w:tcBorders>
              <w:top w:val="single" w:sz="4" w:space="0" w:color="auto"/>
              <w:left w:val="single" w:sz="4" w:space="0" w:color="auto"/>
              <w:bottom w:val="single" w:sz="4" w:space="0" w:color="auto"/>
              <w:right w:val="single" w:sz="4" w:space="0" w:color="auto"/>
            </w:tcBorders>
            <w:vAlign w:val="center"/>
            <w:hideMark/>
          </w:tcPr>
          <w:p w14:paraId="44AD9E3F" w14:textId="77777777" w:rsidR="001B47A3" w:rsidRPr="00794148" w:rsidRDefault="001B47A3" w:rsidP="00BF0A48">
            <w:pPr>
              <w:pStyle w:val="TAC"/>
              <w:rPr>
                <w:rFonts w:cs="Arial"/>
                <w:sz w:val="14"/>
                <w:szCs w:val="14"/>
              </w:rPr>
            </w:pPr>
            <w:r w:rsidRPr="00794148">
              <w:rPr>
                <w:rFonts w:cs="Arial"/>
                <w:sz w:val="14"/>
                <w:szCs w:val="14"/>
              </w:rPr>
              <w:t>145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39CA6C2" w14:textId="77777777" w:rsidR="001B47A3" w:rsidRPr="00794148" w:rsidRDefault="001B47A3" w:rsidP="00BF0A48">
            <w:pPr>
              <w:pStyle w:val="TAC"/>
              <w:rPr>
                <w:rFonts w:cs="Arial"/>
                <w:sz w:val="14"/>
                <w:szCs w:val="14"/>
              </w:rPr>
            </w:pPr>
            <w:r w:rsidRPr="00794148">
              <w:rPr>
                <w:rFonts w:cs="Arial"/>
                <w:sz w:val="14"/>
                <w:szCs w:val="14"/>
              </w:rPr>
              <w:t>≤ 91295</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B65271" w14:textId="77777777" w:rsidR="001B47A3" w:rsidRPr="00794148" w:rsidRDefault="001B47A3" w:rsidP="00BF0A48">
            <w:pPr>
              <w:pStyle w:val="TAC"/>
              <w:rPr>
                <w:rFonts w:cs="Arial"/>
                <w:sz w:val="14"/>
                <w:szCs w:val="14"/>
              </w:rPr>
            </w:pPr>
            <w:r w:rsidRPr="00794148">
              <w:rPr>
                <w:rFonts w:cs="Arial"/>
                <w:sz w:val="14"/>
                <w:szCs w:val="14"/>
              </w:rPr>
              <w:t>209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C859D74" w14:textId="77777777" w:rsidR="001B47A3" w:rsidRPr="00794148" w:rsidRDefault="001B47A3" w:rsidP="00BF0A48">
            <w:pPr>
              <w:pStyle w:val="TAC"/>
              <w:rPr>
                <w:rFonts w:cs="Arial"/>
                <w:sz w:val="14"/>
                <w:szCs w:val="14"/>
              </w:rPr>
            </w:pPr>
            <w:r w:rsidRPr="00794148">
              <w:rPr>
                <w:rFonts w:cs="Arial"/>
                <w:sz w:val="14"/>
                <w:szCs w:val="14"/>
              </w:rPr>
              <w:t>≤ 5110989</w:t>
            </w:r>
          </w:p>
        </w:tc>
      </w:tr>
      <w:tr w:rsidR="001B47A3" w:rsidRPr="00794148" w14:paraId="6482FC3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10B8879" w14:textId="77777777" w:rsidR="001B47A3" w:rsidRPr="00794148" w:rsidRDefault="001B47A3" w:rsidP="00BF0A48">
            <w:pPr>
              <w:pStyle w:val="TAC"/>
              <w:rPr>
                <w:rFonts w:cs="Arial"/>
                <w:sz w:val="14"/>
                <w:szCs w:val="14"/>
              </w:rPr>
            </w:pPr>
            <w:r w:rsidRPr="00794148">
              <w:rPr>
                <w:rFonts w:cs="Arial"/>
                <w:sz w:val="14"/>
                <w:szCs w:val="14"/>
              </w:rPr>
              <w:t>18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27F66A5" w14:textId="77777777" w:rsidR="001B47A3" w:rsidRPr="00794148" w:rsidRDefault="001B47A3" w:rsidP="00BF0A48">
            <w:pPr>
              <w:pStyle w:val="TAC"/>
              <w:rPr>
                <w:rFonts w:cs="Arial"/>
                <w:sz w:val="14"/>
                <w:szCs w:val="14"/>
              </w:rPr>
            </w:pPr>
            <w:r w:rsidRPr="00794148">
              <w:rPr>
                <w:rFonts w:cs="Arial"/>
                <w:sz w:val="14"/>
                <w:szCs w:val="14"/>
              </w:rPr>
              <w:t>≤ 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3C9195DE" w14:textId="77777777" w:rsidR="001B47A3" w:rsidRPr="00794148" w:rsidRDefault="001B47A3" w:rsidP="00BF0A48">
            <w:pPr>
              <w:pStyle w:val="TAC"/>
              <w:rPr>
                <w:rFonts w:cs="Arial"/>
                <w:sz w:val="14"/>
                <w:szCs w:val="14"/>
              </w:rPr>
            </w:pPr>
            <w:r w:rsidRPr="00794148">
              <w:rPr>
                <w:rFonts w:cs="Arial"/>
                <w:sz w:val="14"/>
                <w:szCs w:val="14"/>
              </w:rPr>
              <w:t>82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82F3BE4" w14:textId="77777777" w:rsidR="001B47A3" w:rsidRPr="00794148" w:rsidRDefault="001B47A3" w:rsidP="00BF0A48">
            <w:pPr>
              <w:pStyle w:val="TAC"/>
              <w:rPr>
                <w:rFonts w:cs="Arial"/>
                <w:sz w:val="14"/>
                <w:szCs w:val="14"/>
              </w:rPr>
            </w:pPr>
            <w:r w:rsidRPr="00794148">
              <w:rPr>
                <w:rFonts w:cs="Arial"/>
                <w:sz w:val="14"/>
                <w:szCs w:val="14"/>
              </w:rPr>
              <w:t>≤ 1737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719764B" w14:textId="77777777" w:rsidR="001B47A3" w:rsidRPr="00794148" w:rsidRDefault="001B47A3" w:rsidP="00BF0A48">
            <w:pPr>
              <w:pStyle w:val="TAC"/>
              <w:rPr>
                <w:rFonts w:cs="Arial"/>
                <w:sz w:val="14"/>
                <w:szCs w:val="14"/>
              </w:rPr>
            </w:pPr>
            <w:r w:rsidRPr="00794148">
              <w:rPr>
                <w:rFonts w:cs="Arial"/>
                <w:sz w:val="14"/>
                <w:szCs w:val="14"/>
              </w:rPr>
              <w:t>146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6DBD443" w14:textId="77777777" w:rsidR="001B47A3" w:rsidRPr="00794148" w:rsidRDefault="001B47A3" w:rsidP="00BF0A48">
            <w:pPr>
              <w:pStyle w:val="TAC"/>
              <w:rPr>
                <w:rFonts w:cs="Arial"/>
                <w:sz w:val="14"/>
                <w:szCs w:val="14"/>
              </w:rPr>
            </w:pPr>
            <w:r w:rsidRPr="00794148">
              <w:rPr>
                <w:rFonts w:cs="Arial"/>
                <w:sz w:val="14"/>
                <w:szCs w:val="14"/>
              </w:rPr>
              <w:t>≤ 97221</w:t>
            </w:r>
          </w:p>
        </w:tc>
        <w:tc>
          <w:tcPr>
            <w:tcW w:w="771" w:type="dxa"/>
            <w:tcBorders>
              <w:top w:val="single" w:sz="4" w:space="0" w:color="auto"/>
              <w:left w:val="single" w:sz="4" w:space="0" w:color="auto"/>
              <w:bottom w:val="single" w:sz="4" w:space="0" w:color="auto"/>
              <w:right w:val="single" w:sz="4" w:space="0" w:color="auto"/>
            </w:tcBorders>
            <w:vAlign w:val="center"/>
            <w:hideMark/>
          </w:tcPr>
          <w:p w14:paraId="6A6B174E" w14:textId="77777777" w:rsidR="001B47A3" w:rsidRPr="00794148" w:rsidRDefault="001B47A3" w:rsidP="00BF0A48">
            <w:pPr>
              <w:pStyle w:val="TAC"/>
              <w:rPr>
                <w:rFonts w:cs="Arial"/>
                <w:sz w:val="14"/>
                <w:szCs w:val="14"/>
              </w:rPr>
            </w:pPr>
            <w:r w:rsidRPr="00794148">
              <w:rPr>
                <w:rFonts w:cs="Arial"/>
                <w:sz w:val="14"/>
                <w:szCs w:val="14"/>
              </w:rPr>
              <w:t>210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96A0D0A" w14:textId="77777777" w:rsidR="001B47A3" w:rsidRPr="00794148" w:rsidRDefault="001B47A3" w:rsidP="00BF0A48">
            <w:pPr>
              <w:pStyle w:val="TAC"/>
              <w:rPr>
                <w:rFonts w:cs="Arial"/>
                <w:sz w:val="14"/>
                <w:szCs w:val="14"/>
              </w:rPr>
            </w:pPr>
            <w:r w:rsidRPr="00794148">
              <w:rPr>
                <w:rFonts w:cs="Arial"/>
                <w:sz w:val="14"/>
                <w:szCs w:val="14"/>
              </w:rPr>
              <w:t>≤ 5442750</w:t>
            </w:r>
          </w:p>
        </w:tc>
      </w:tr>
      <w:tr w:rsidR="001B47A3" w:rsidRPr="00794148" w14:paraId="1208F890"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012C40B" w14:textId="77777777" w:rsidR="001B47A3" w:rsidRPr="00794148" w:rsidRDefault="001B47A3" w:rsidP="00BF0A48">
            <w:pPr>
              <w:pStyle w:val="TAC"/>
              <w:rPr>
                <w:rFonts w:cs="Arial"/>
                <w:sz w:val="14"/>
                <w:szCs w:val="14"/>
              </w:rPr>
            </w:pPr>
            <w:r w:rsidRPr="00794148">
              <w:rPr>
                <w:rFonts w:cs="Arial"/>
                <w:sz w:val="14"/>
                <w:szCs w:val="14"/>
              </w:rPr>
              <w:t>19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AF7895A" w14:textId="77777777" w:rsidR="001B47A3" w:rsidRPr="00794148" w:rsidRDefault="001B47A3" w:rsidP="00BF0A48">
            <w:pPr>
              <w:pStyle w:val="TAC"/>
              <w:rPr>
                <w:rFonts w:cs="Arial"/>
                <w:sz w:val="14"/>
                <w:szCs w:val="14"/>
              </w:rPr>
            </w:pPr>
            <w:r w:rsidRPr="00794148">
              <w:rPr>
                <w:rFonts w:cs="Arial"/>
                <w:sz w:val="14"/>
                <w:szCs w:val="14"/>
              </w:rPr>
              <w:t>≤ 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455D13BE" w14:textId="77777777" w:rsidR="001B47A3" w:rsidRPr="00794148" w:rsidRDefault="001B47A3" w:rsidP="00BF0A48">
            <w:pPr>
              <w:pStyle w:val="TAC"/>
              <w:rPr>
                <w:rFonts w:cs="Arial"/>
                <w:sz w:val="14"/>
                <w:szCs w:val="14"/>
              </w:rPr>
            </w:pPr>
            <w:r w:rsidRPr="00794148">
              <w:rPr>
                <w:rFonts w:cs="Arial"/>
                <w:sz w:val="14"/>
                <w:szCs w:val="14"/>
              </w:rPr>
              <w:t>83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ECB35E5" w14:textId="77777777" w:rsidR="001B47A3" w:rsidRPr="00794148" w:rsidRDefault="001B47A3" w:rsidP="00BF0A48">
            <w:pPr>
              <w:pStyle w:val="TAC"/>
              <w:rPr>
                <w:rFonts w:cs="Arial"/>
                <w:sz w:val="14"/>
                <w:szCs w:val="14"/>
              </w:rPr>
            </w:pPr>
            <w:r w:rsidRPr="00794148">
              <w:rPr>
                <w:rFonts w:cs="Arial"/>
                <w:sz w:val="14"/>
                <w:szCs w:val="14"/>
              </w:rPr>
              <w:t>≤ 1850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74DF4BCF" w14:textId="77777777" w:rsidR="001B47A3" w:rsidRPr="00794148" w:rsidRDefault="001B47A3" w:rsidP="00BF0A48">
            <w:pPr>
              <w:pStyle w:val="TAC"/>
              <w:rPr>
                <w:rFonts w:cs="Arial"/>
                <w:sz w:val="14"/>
                <w:szCs w:val="14"/>
              </w:rPr>
            </w:pPr>
            <w:r w:rsidRPr="00794148">
              <w:rPr>
                <w:rFonts w:cs="Arial"/>
                <w:sz w:val="14"/>
                <w:szCs w:val="14"/>
              </w:rPr>
              <w:t>147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56C3830" w14:textId="77777777" w:rsidR="001B47A3" w:rsidRPr="00794148" w:rsidRDefault="001B47A3" w:rsidP="00BF0A48">
            <w:pPr>
              <w:pStyle w:val="TAC"/>
              <w:rPr>
                <w:rFonts w:cs="Arial"/>
                <w:sz w:val="14"/>
                <w:szCs w:val="14"/>
              </w:rPr>
            </w:pPr>
            <w:r w:rsidRPr="00794148">
              <w:rPr>
                <w:rFonts w:cs="Arial"/>
                <w:sz w:val="14"/>
                <w:szCs w:val="14"/>
              </w:rPr>
              <w:t>≤ 103532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3B46A2C" w14:textId="77777777" w:rsidR="001B47A3" w:rsidRPr="00794148" w:rsidRDefault="001B47A3" w:rsidP="00BF0A48">
            <w:pPr>
              <w:pStyle w:val="TAC"/>
              <w:rPr>
                <w:rFonts w:cs="Arial"/>
                <w:sz w:val="14"/>
                <w:szCs w:val="14"/>
              </w:rPr>
            </w:pPr>
            <w:r w:rsidRPr="00794148">
              <w:rPr>
                <w:rFonts w:cs="Arial"/>
                <w:sz w:val="14"/>
                <w:szCs w:val="14"/>
              </w:rPr>
              <w:t>211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B59E092" w14:textId="77777777" w:rsidR="001B47A3" w:rsidRPr="00794148" w:rsidRDefault="001B47A3" w:rsidP="00BF0A48">
            <w:pPr>
              <w:pStyle w:val="TAC"/>
              <w:rPr>
                <w:rFonts w:cs="Arial"/>
                <w:sz w:val="14"/>
                <w:szCs w:val="14"/>
              </w:rPr>
            </w:pPr>
            <w:r w:rsidRPr="00794148">
              <w:rPr>
                <w:rFonts w:cs="Arial"/>
                <w:sz w:val="14"/>
                <w:szCs w:val="14"/>
              </w:rPr>
              <w:t>≤ 5796046</w:t>
            </w:r>
          </w:p>
        </w:tc>
      </w:tr>
      <w:tr w:rsidR="001B47A3" w:rsidRPr="00794148" w14:paraId="21C9FAF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D3476A3" w14:textId="77777777" w:rsidR="001B47A3" w:rsidRPr="00794148" w:rsidRDefault="001B47A3" w:rsidP="00BF0A48">
            <w:pPr>
              <w:pStyle w:val="TAC"/>
              <w:rPr>
                <w:rFonts w:cs="Arial"/>
                <w:sz w:val="14"/>
                <w:szCs w:val="14"/>
              </w:rPr>
            </w:pPr>
            <w:r w:rsidRPr="00794148">
              <w:rPr>
                <w:rFonts w:cs="Arial"/>
                <w:sz w:val="14"/>
                <w:szCs w:val="14"/>
              </w:rPr>
              <w:t>20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0B8529C" w14:textId="77777777" w:rsidR="001B47A3" w:rsidRPr="00794148" w:rsidRDefault="001B47A3" w:rsidP="00BF0A48">
            <w:pPr>
              <w:pStyle w:val="TAC"/>
              <w:rPr>
                <w:rFonts w:cs="Arial"/>
                <w:sz w:val="14"/>
                <w:szCs w:val="14"/>
              </w:rPr>
            </w:pPr>
            <w:r w:rsidRPr="00794148">
              <w:rPr>
                <w:rFonts w:cs="Arial"/>
                <w:sz w:val="14"/>
                <w:szCs w:val="14"/>
              </w:rPr>
              <w:t>≤ 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1A460D35" w14:textId="77777777" w:rsidR="001B47A3" w:rsidRPr="00794148" w:rsidRDefault="001B47A3" w:rsidP="00BF0A48">
            <w:pPr>
              <w:pStyle w:val="TAC"/>
              <w:rPr>
                <w:rFonts w:cs="Arial"/>
                <w:sz w:val="14"/>
                <w:szCs w:val="14"/>
              </w:rPr>
            </w:pPr>
            <w:r w:rsidRPr="00794148">
              <w:rPr>
                <w:rFonts w:cs="Arial"/>
                <w:sz w:val="14"/>
                <w:szCs w:val="14"/>
              </w:rPr>
              <w:t>84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C755843" w14:textId="77777777" w:rsidR="001B47A3" w:rsidRPr="00794148" w:rsidRDefault="001B47A3" w:rsidP="00BF0A48">
            <w:pPr>
              <w:pStyle w:val="TAC"/>
              <w:rPr>
                <w:rFonts w:cs="Arial"/>
                <w:sz w:val="14"/>
                <w:szCs w:val="14"/>
              </w:rPr>
            </w:pPr>
            <w:r w:rsidRPr="00794148">
              <w:rPr>
                <w:rFonts w:cs="Arial"/>
                <w:sz w:val="14"/>
                <w:szCs w:val="14"/>
              </w:rPr>
              <w:t>≤ 1970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CC7CA0D" w14:textId="77777777" w:rsidR="001B47A3" w:rsidRPr="00794148" w:rsidRDefault="001B47A3" w:rsidP="00BF0A48">
            <w:pPr>
              <w:pStyle w:val="TAC"/>
              <w:rPr>
                <w:rFonts w:cs="Arial"/>
                <w:sz w:val="14"/>
                <w:szCs w:val="14"/>
              </w:rPr>
            </w:pPr>
            <w:r w:rsidRPr="00794148">
              <w:rPr>
                <w:rFonts w:cs="Arial"/>
                <w:sz w:val="14"/>
                <w:szCs w:val="14"/>
              </w:rPr>
              <w:t>148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79F01AD" w14:textId="77777777" w:rsidR="001B47A3" w:rsidRPr="00794148" w:rsidRDefault="001B47A3" w:rsidP="00BF0A48">
            <w:pPr>
              <w:pStyle w:val="TAC"/>
              <w:rPr>
                <w:rFonts w:cs="Arial"/>
                <w:sz w:val="14"/>
                <w:szCs w:val="14"/>
              </w:rPr>
            </w:pPr>
            <w:r w:rsidRPr="00794148">
              <w:rPr>
                <w:rFonts w:cs="Arial"/>
                <w:sz w:val="14"/>
                <w:szCs w:val="14"/>
              </w:rPr>
              <w:t>≤ 110252</w:t>
            </w:r>
          </w:p>
        </w:tc>
        <w:tc>
          <w:tcPr>
            <w:tcW w:w="771" w:type="dxa"/>
            <w:tcBorders>
              <w:top w:val="single" w:sz="4" w:space="0" w:color="auto"/>
              <w:left w:val="single" w:sz="4" w:space="0" w:color="auto"/>
              <w:bottom w:val="single" w:sz="4" w:space="0" w:color="auto"/>
              <w:right w:val="single" w:sz="4" w:space="0" w:color="auto"/>
            </w:tcBorders>
            <w:vAlign w:val="center"/>
            <w:hideMark/>
          </w:tcPr>
          <w:p w14:paraId="5A104973" w14:textId="77777777" w:rsidR="001B47A3" w:rsidRPr="00794148" w:rsidRDefault="001B47A3" w:rsidP="00BF0A48">
            <w:pPr>
              <w:pStyle w:val="TAC"/>
              <w:rPr>
                <w:rFonts w:cs="Arial"/>
                <w:sz w:val="14"/>
                <w:szCs w:val="14"/>
              </w:rPr>
            </w:pPr>
            <w:r w:rsidRPr="00794148">
              <w:rPr>
                <w:rFonts w:cs="Arial"/>
                <w:sz w:val="14"/>
                <w:szCs w:val="14"/>
              </w:rPr>
              <w:t>212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DDEA76E" w14:textId="77777777" w:rsidR="001B47A3" w:rsidRPr="00794148" w:rsidRDefault="001B47A3" w:rsidP="00BF0A48">
            <w:pPr>
              <w:pStyle w:val="TAC"/>
              <w:rPr>
                <w:rFonts w:cs="Arial"/>
                <w:sz w:val="14"/>
                <w:szCs w:val="14"/>
              </w:rPr>
            </w:pPr>
            <w:r w:rsidRPr="00794148">
              <w:rPr>
                <w:rFonts w:cs="Arial"/>
                <w:sz w:val="14"/>
                <w:szCs w:val="14"/>
              </w:rPr>
              <w:t>≤ 6172275</w:t>
            </w:r>
          </w:p>
        </w:tc>
      </w:tr>
      <w:tr w:rsidR="001B47A3" w:rsidRPr="00794148" w14:paraId="7240D6E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CAD543B" w14:textId="77777777" w:rsidR="001B47A3" w:rsidRPr="00794148" w:rsidRDefault="001B47A3" w:rsidP="00BF0A48">
            <w:pPr>
              <w:pStyle w:val="TAC"/>
              <w:rPr>
                <w:rFonts w:cs="Arial"/>
                <w:sz w:val="14"/>
                <w:szCs w:val="14"/>
              </w:rPr>
            </w:pPr>
            <w:r w:rsidRPr="00794148">
              <w:rPr>
                <w:rFonts w:cs="Arial"/>
                <w:sz w:val="14"/>
                <w:szCs w:val="14"/>
              </w:rPr>
              <w:t>21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085435D" w14:textId="77777777" w:rsidR="001B47A3" w:rsidRPr="00794148" w:rsidRDefault="001B47A3" w:rsidP="00BF0A48">
            <w:pPr>
              <w:pStyle w:val="TAC"/>
              <w:rPr>
                <w:rFonts w:cs="Arial"/>
                <w:sz w:val="14"/>
                <w:szCs w:val="14"/>
              </w:rPr>
            </w:pPr>
            <w:r w:rsidRPr="00794148">
              <w:rPr>
                <w:rFonts w:cs="Arial"/>
                <w:sz w:val="14"/>
                <w:szCs w:val="14"/>
              </w:rPr>
              <w:t>≤ 38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375F7CB" w14:textId="77777777" w:rsidR="001B47A3" w:rsidRPr="00794148" w:rsidRDefault="001B47A3" w:rsidP="00BF0A48">
            <w:pPr>
              <w:pStyle w:val="TAC"/>
              <w:rPr>
                <w:rFonts w:cs="Arial"/>
                <w:sz w:val="14"/>
                <w:szCs w:val="14"/>
              </w:rPr>
            </w:pPr>
            <w:r w:rsidRPr="00794148">
              <w:rPr>
                <w:rFonts w:cs="Arial"/>
                <w:sz w:val="14"/>
                <w:szCs w:val="14"/>
              </w:rPr>
              <w:t>85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FAFD248" w14:textId="77777777" w:rsidR="001B47A3" w:rsidRPr="00794148" w:rsidRDefault="001B47A3" w:rsidP="00BF0A48">
            <w:pPr>
              <w:pStyle w:val="TAC"/>
              <w:rPr>
                <w:rFonts w:cs="Arial"/>
                <w:sz w:val="14"/>
                <w:szCs w:val="14"/>
              </w:rPr>
            </w:pPr>
            <w:r w:rsidRPr="00794148">
              <w:rPr>
                <w:rFonts w:cs="Arial"/>
                <w:sz w:val="14"/>
                <w:szCs w:val="14"/>
              </w:rPr>
              <w:t>≤ 2098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722E798" w14:textId="77777777" w:rsidR="001B47A3" w:rsidRPr="00794148" w:rsidRDefault="001B47A3" w:rsidP="00BF0A48">
            <w:pPr>
              <w:pStyle w:val="TAC"/>
              <w:rPr>
                <w:rFonts w:cs="Arial"/>
                <w:sz w:val="14"/>
                <w:szCs w:val="14"/>
              </w:rPr>
            </w:pPr>
            <w:r w:rsidRPr="00794148">
              <w:rPr>
                <w:rFonts w:cs="Arial"/>
                <w:sz w:val="14"/>
                <w:szCs w:val="14"/>
              </w:rPr>
              <w:t>149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11B5C5D" w14:textId="77777777" w:rsidR="001B47A3" w:rsidRPr="00794148" w:rsidRDefault="001B47A3" w:rsidP="00BF0A48">
            <w:pPr>
              <w:pStyle w:val="TAC"/>
              <w:rPr>
                <w:rFonts w:cs="Arial"/>
                <w:sz w:val="14"/>
                <w:szCs w:val="14"/>
              </w:rPr>
            </w:pPr>
            <w:r w:rsidRPr="00794148">
              <w:rPr>
                <w:rFonts w:cs="Arial"/>
                <w:sz w:val="14"/>
                <w:szCs w:val="14"/>
              </w:rPr>
              <w:t>≤ 117409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71B34F6F" w14:textId="77777777" w:rsidR="001B47A3" w:rsidRPr="00794148" w:rsidRDefault="001B47A3" w:rsidP="00BF0A48">
            <w:pPr>
              <w:pStyle w:val="TAC"/>
              <w:rPr>
                <w:rFonts w:cs="Arial"/>
                <w:sz w:val="14"/>
                <w:szCs w:val="14"/>
              </w:rPr>
            </w:pPr>
            <w:r w:rsidRPr="00794148">
              <w:rPr>
                <w:rFonts w:cs="Arial"/>
                <w:sz w:val="14"/>
                <w:szCs w:val="14"/>
              </w:rPr>
              <w:t>213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6FB5036" w14:textId="77777777" w:rsidR="001B47A3" w:rsidRPr="00794148" w:rsidRDefault="001B47A3" w:rsidP="00BF0A48">
            <w:pPr>
              <w:pStyle w:val="TAC"/>
              <w:rPr>
                <w:rFonts w:cs="Arial"/>
                <w:sz w:val="14"/>
                <w:szCs w:val="14"/>
              </w:rPr>
            </w:pPr>
            <w:r w:rsidRPr="00794148">
              <w:rPr>
                <w:rFonts w:cs="Arial"/>
                <w:sz w:val="14"/>
                <w:szCs w:val="14"/>
              </w:rPr>
              <w:t>≤ 6572925</w:t>
            </w:r>
          </w:p>
        </w:tc>
      </w:tr>
      <w:tr w:rsidR="001B47A3" w:rsidRPr="00794148" w14:paraId="3A38988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C8100A2" w14:textId="77777777" w:rsidR="001B47A3" w:rsidRPr="00794148" w:rsidRDefault="001B47A3" w:rsidP="00BF0A48">
            <w:pPr>
              <w:pStyle w:val="TAC"/>
              <w:rPr>
                <w:rFonts w:cs="Arial"/>
                <w:sz w:val="14"/>
                <w:szCs w:val="14"/>
              </w:rPr>
            </w:pPr>
            <w:r w:rsidRPr="00794148">
              <w:rPr>
                <w:rFonts w:cs="Arial"/>
                <w:sz w:val="14"/>
                <w:szCs w:val="14"/>
              </w:rPr>
              <w:t>22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C0220FE" w14:textId="77777777" w:rsidR="001B47A3" w:rsidRPr="00794148" w:rsidRDefault="001B47A3" w:rsidP="00BF0A48">
            <w:pPr>
              <w:pStyle w:val="TAC"/>
              <w:rPr>
                <w:rFonts w:cs="Arial"/>
                <w:sz w:val="14"/>
                <w:szCs w:val="14"/>
              </w:rPr>
            </w:pPr>
            <w:r w:rsidRPr="00794148">
              <w:rPr>
                <w:rFonts w:cs="Arial"/>
                <w:sz w:val="14"/>
                <w:szCs w:val="14"/>
              </w:rPr>
              <w:t>≤ 40</w:t>
            </w:r>
          </w:p>
        </w:tc>
        <w:tc>
          <w:tcPr>
            <w:tcW w:w="771" w:type="dxa"/>
            <w:tcBorders>
              <w:top w:val="single" w:sz="4" w:space="0" w:color="auto"/>
              <w:left w:val="single" w:sz="4" w:space="0" w:color="auto"/>
              <w:bottom w:val="single" w:sz="4" w:space="0" w:color="auto"/>
              <w:right w:val="single" w:sz="4" w:space="0" w:color="auto"/>
            </w:tcBorders>
            <w:vAlign w:val="center"/>
            <w:hideMark/>
          </w:tcPr>
          <w:p w14:paraId="38B87775" w14:textId="77777777" w:rsidR="001B47A3" w:rsidRPr="00794148" w:rsidRDefault="001B47A3" w:rsidP="00BF0A48">
            <w:pPr>
              <w:pStyle w:val="TAC"/>
              <w:rPr>
                <w:rFonts w:cs="Arial"/>
                <w:sz w:val="14"/>
                <w:szCs w:val="14"/>
              </w:rPr>
            </w:pPr>
            <w:r w:rsidRPr="00794148">
              <w:rPr>
                <w:rFonts w:cs="Arial"/>
                <w:sz w:val="14"/>
                <w:szCs w:val="14"/>
              </w:rPr>
              <w:t>86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7CB8C69" w14:textId="77777777" w:rsidR="001B47A3" w:rsidRPr="00794148" w:rsidRDefault="001B47A3" w:rsidP="00BF0A48">
            <w:pPr>
              <w:pStyle w:val="TAC"/>
              <w:rPr>
                <w:rFonts w:cs="Arial"/>
                <w:sz w:val="14"/>
                <w:szCs w:val="14"/>
              </w:rPr>
            </w:pPr>
            <w:r w:rsidRPr="00794148">
              <w:rPr>
                <w:rFonts w:cs="Arial"/>
                <w:sz w:val="14"/>
                <w:szCs w:val="14"/>
              </w:rPr>
              <w:t>≤ 2234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6D667DD" w14:textId="77777777" w:rsidR="001B47A3" w:rsidRPr="00794148" w:rsidRDefault="001B47A3" w:rsidP="00BF0A48">
            <w:pPr>
              <w:pStyle w:val="TAC"/>
              <w:rPr>
                <w:rFonts w:cs="Arial"/>
                <w:sz w:val="14"/>
                <w:szCs w:val="14"/>
              </w:rPr>
            </w:pPr>
            <w:r w:rsidRPr="00794148">
              <w:rPr>
                <w:rFonts w:cs="Arial"/>
                <w:sz w:val="14"/>
                <w:szCs w:val="14"/>
              </w:rPr>
              <w:t>150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A5B93AE" w14:textId="77777777" w:rsidR="001B47A3" w:rsidRPr="00794148" w:rsidRDefault="001B47A3" w:rsidP="00BF0A48">
            <w:pPr>
              <w:pStyle w:val="TAC"/>
              <w:rPr>
                <w:rFonts w:cs="Arial"/>
                <w:sz w:val="14"/>
                <w:szCs w:val="14"/>
              </w:rPr>
            </w:pPr>
            <w:r w:rsidRPr="00794148">
              <w:rPr>
                <w:rFonts w:cs="Arial"/>
                <w:sz w:val="14"/>
                <w:szCs w:val="14"/>
              </w:rPr>
              <w:t>≤ 125030</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3D4092" w14:textId="77777777" w:rsidR="001B47A3" w:rsidRPr="00794148" w:rsidRDefault="001B47A3" w:rsidP="00BF0A48">
            <w:pPr>
              <w:pStyle w:val="TAC"/>
              <w:rPr>
                <w:rFonts w:cs="Arial"/>
                <w:sz w:val="14"/>
                <w:szCs w:val="14"/>
              </w:rPr>
            </w:pPr>
            <w:r w:rsidRPr="00794148">
              <w:rPr>
                <w:rFonts w:cs="Arial"/>
                <w:sz w:val="14"/>
                <w:szCs w:val="14"/>
              </w:rPr>
              <w:t>214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6E2EA05" w14:textId="77777777" w:rsidR="001B47A3" w:rsidRPr="00794148" w:rsidRDefault="001B47A3" w:rsidP="00BF0A48">
            <w:pPr>
              <w:pStyle w:val="TAC"/>
              <w:rPr>
                <w:rFonts w:cs="Arial"/>
                <w:sz w:val="14"/>
                <w:szCs w:val="14"/>
              </w:rPr>
            </w:pPr>
            <w:r w:rsidRPr="00794148">
              <w:rPr>
                <w:rFonts w:cs="Arial"/>
                <w:sz w:val="14"/>
                <w:szCs w:val="14"/>
              </w:rPr>
              <w:t>≤ 6999582</w:t>
            </w:r>
          </w:p>
        </w:tc>
      </w:tr>
      <w:tr w:rsidR="001B47A3" w:rsidRPr="00794148" w14:paraId="2C5689BE"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83F9323" w14:textId="77777777" w:rsidR="001B47A3" w:rsidRPr="00794148" w:rsidRDefault="001B47A3" w:rsidP="00BF0A48">
            <w:pPr>
              <w:pStyle w:val="TAC"/>
              <w:rPr>
                <w:rFonts w:cs="Arial"/>
                <w:sz w:val="14"/>
                <w:szCs w:val="14"/>
              </w:rPr>
            </w:pPr>
            <w:r w:rsidRPr="00794148">
              <w:rPr>
                <w:rFonts w:cs="Arial"/>
                <w:sz w:val="14"/>
                <w:szCs w:val="14"/>
              </w:rPr>
              <w:t>23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9FC6C60" w14:textId="77777777" w:rsidR="001B47A3" w:rsidRPr="00794148" w:rsidRDefault="001B47A3" w:rsidP="00BF0A48">
            <w:pPr>
              <w:pStyle w:val="TAC"/>
              <w:rPr>
                <w:rFonts w:cs="Arial"/>
                <w:sz w:val="14"/>
                <w:szCs w:val="14"/>
              </w:rPr>
            </w:pPr>
            <w:r w:rsidRPr="00794148">
              <w:rPr>
                <w:rFonts w:cs="Arial"/>
                <w:sz w:val="14"/>
                <w:szCs w:val="14"/>
              </w:rPr>
              <w:t>≤ 43</w:t>
            </w:r>
          </w:p>
        </w:tc>
        <w:tc>
          <w:tcPr>
            <w:tcW w:w="771" w:type="dxa"/>
            <w:tcBorders>
              <w:top w:val="single" w:sz="4" w:space="0" w:color="auto"/>
              <w:left w:val="single" w:sz="4" w:space="0" w:color="auto"/>
              <w:bottom w:val="single" w:sz="4" w:space="0" w:color="auto"/>
              <w:right w:val="single" w:sz="4" w:space="0" w:color="auto"/>
            </w:tcBorders>
            <w:vAlign w:val="center"/>
            <w:hideMark/>
          </w:tcPr>
          <w:p w14:paraId="53D65D5D" w14:textId="77777777" w:rsidR="001B47A3" w:rsidRPr="00794148" w:rsidRDefault="001B47A3" w:rsidP="00BF0A48">
            <w:pPr>
              <w:pStyle w:val="TAC"/>
              <w:rPr>
                <w:rFonts w:cs="Arial"/>
                <w:sz w:val="14"/>
                <w:szCs w:val="14"/>
              </w:rPr>
            </w:pPr>
            <w:r w:rsidRPr="00794148">
              <w:rPr>
                <w:rFonts w:cs="Arial"/>
                <w:sz w:val="14"/>
                <w:szCs w:val="14"/>
              </w:rPr>
              <w:t>87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1C8A55B" w14:textId="77777777" w:rsidR="001B47A3" w:rsidRPr="00794148" w:rsidRDefault="001B47A3" w:rsidP="00BF0A48">
            <w:pPr>
              <w:pStyle w:val="TAC"/>
              <w:rPr>
                <w:rFonts w:cs="Arial"/>
                <w:sz w:val="14"/>
                <w:szCs w:val="14"/>
              </w:rPr>
            </w:pPr>
            <w:r w:rsidRPr="00794148">
              <w:rPr>
                <w:rFonts w:cs="Arial"/>
                <w:sz w:val="14"/>
                <w:szCs w:val="14"/>
              </w:rPr>
              <w:t>≤ 2379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7C7577" w14:textId="77777777" w:rsidR="001B47A3" w:rsidRPr="00794148" w:rsidRDefault="001B47A3" w:rsidP="00BF0A48">
            <w:pPr>
              <w:pStyle w:val="TAC"/>
              <w:rPr>
                <w:rFonts w:cs="Arial"/>
                <w:sz w:val="14"/>
                <w:szCs w:val="14"/>
              </w:rPr>
            </w:pPr>
            <w:r w:rsidRPr="00794148">
              <w:rPr>
                <w:rFonts w:cs="Arial"/>
                <w:sz w:val="14"/>
                <w:szCs w:val="14"/>
              </w:rPr>
              <w:t>151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6B3352A" w14:textId="77777777" w:rsidR="001B47A3" w:rsidRPr="00794148" w:rsidRDefault="001B47A3" w:rsidP="00BF0A48">
            <w:pPr>
              <w:pStyle w:val="TAC"/>
              <w:rPr>
                <w:rFonts w:cs="Arial"/>
                <w:sz w:val="14"/>
                <w:szCs w:val="14"/>
              </w:rPr>
            </w:pPr>
            <w:r w:rsidRPr="00794148">
              <w:rPr>
                <w:rFonts w:cs="Arial"/>
                <w:sz w:val="14"/>
                <w:szCs w:val="14"/>
              </w:rPr>
              <w:t>≤ 133146</w:t>
            </w:r>
          </w:p>
        </w:tc>
        <w:tc>
          <w:tcPr>
            <w:tcW w:w="771" w:type="dxa"/>
            <w:tcBorders>
              <w:top w:val="single" w:sz="4" w:space="0" w:color="auto"/>
              <w:left w:val="single" w:sz="4" w:space="0" w:color="auto"/>
              <w:bottom w:val="single" w:sz="4" w:space="0" w:color="auto"/>
              <w:right w:val="single" w:sz="4" w:space="0" w:color="auto"/>
            </w:tcBorders>
            <w:vAlign w:val="center"/>
            <w:hideMark/>
          </w:tcPr>
          <w:p w14:paraId="040B6B6C" w14:textId="77777777" w:rsidR="001B47A3" w:rsidRPr="00794148" w:rsidRDefault="001B47A3" w:rsidP="00BF0A48">
            <w:pPr>
              <w:pStyle w:val="TAC"/>
              <w:rPr>
                <w:rFonts w:cs="Arial"/>
                <w:sz w:val="14"/>
                <w:szCs w:val="14"/>
              </w:rPr>
            </w:pPr>
            <w:r w:rsidRPr="00794148">
              <w:rPr>
                <w:rFonts w:cs="Arial"/>
                <w:sz w:val="14"/>
                <w:szCs w:val="14"/>
              </w:rPr>
              <w:t>215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524B592" w14:textId="77777777" w:rsidR="001B47A3" w:rsidRPr="00794148" w:rsidRDefault="001B47A3" w:rsidP="00BF0A48">
            <w:pPr>
              <w:pStyle w:val="TAC"/>
              <w:rPr>
                <w:rFonts w:cs="Arial"/>
                <w:sz w:val="14"/>
                <w:szCs w:val="14"/>
              </w:rPr>
            </w:pPr>
            <w:r w:rsidRPr="00794148">
              <w:rPr>
                <w:rFonts w:cs="Arial"/>
                <w:sz w:val="14"/>
                <w:szCs w:val="14"/>
              </w:rPr>
              <w:t>≤ 7453933</w:t>
            </w:r>
          </w:p>
        </w:tc>
      </w:tr>
      <w:tr w:rsidR="001B47A3" w:rsidRPr="00794148" w14:paraId="65A3142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EEF007D" w14:textId="77777777" w:rsidR="001B47A3" w:rsidRPr="00794148" w:rsidRDefault="001B47A3" w:rsidP="00BF0A48">
            <w:pPr>
              <w:pStyle w:val="TAC"/>
              <w:rPr>
                <w:rFonts w:cs="Arial"/>
                <w:sz w:val="14"/>
                <w:szCs w:val="14"/>
              </w:rPr>
            </w:pPr>
            <w:r w:rsidRPr="00794148">
              <w:rPr>
                <w:rFonts w:cs="Arial"/>
                <w:sz w:val="14"/>
                <w:szCs w:val="14"/>
              </w:rPr>
              <w:t>24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1F27350" w14:textId="77777777" w:rsidR="001B47A3" w:rsidRPr="00794148" w:rsidRDefault="001B47A3" w:rsidP="00BF0A48">
            <w:pPr>
              <w:pStyle w:val="TAC"/>
              <w:rPr>
                <w:rFonts w:cs="Arial"/>
                <w:sz w:val="14"/>
                <w:szCs w:val="14"/>
              </w:rPr>
            </w:pPr>
            <w:r w:rsidRPr="00794148">
              <w:rPr>
                <w:rFonts w:cs="Arial"/>
                <w:sz w:val="14"/>
                <w:szCs w:val="14"/>
              </w:rPr>
              <w:t>≤ 46</w:t>
            </w:r>
          </w:p>
        </w:tc>
        <w:tc>
          <w:tcPr>
            <w:tcW w:w="771" w:type="dxa"/>
            <w:tcBorders>
              <w:top w:val="single" w:sz="4" w:space="0" w:color="auto"/>
              <w:left w:val="single" w:sz="4" w:space="0" w:color="auto"/>
              <w:bottom w:val="single" w:sz="4" w:space="0" w:color="auto"/>
              <w:right w:val="single" w:sz="4" w:space="0" w:color="auto"/>
            </w:tcBorders>
            <w:vAlign w:val="center"/>
            <w:hideMark/>
          </w:tcPr>
          <w:p w14:paraId="4D3E6482" w14:textId="77777777" w:rsidR="001B47A3" w:rsidRPr="00794148" w:rsidRDefault="001B47A3" w:rsidP="00BF0A48">
            <w:pPr>
              <w:pStyle w:val="TAC"/>
              <w:rPr>
                <w:rFonts w:cs="Arial"/>
                <w:sz w:val="14"/>
                <w:szCs w:val="14"/>
              </w:rPr>
            </w:pPr>
            <w:r w:rsidRPr="00794148">
              <w:rPr>
                <w:rFonts w:cs="Arial"/>
                <w:sz w:val="14"/>
                <w:szCs w:val="14"/>
              </w:rPr>
              <w:t>88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DA29BA7" w14:textId="77777777" w:rsidR="001B47A3" w:rsidRPr="00794148" w:rsidRDefault="001B47A3" w:rsidP="00BF0A48">
            <w:pPr>
              <w:pStyle w:val="TAC"/>
              <w:rPr>
                <w:rFonts w:cs="Arial"/>
                <w:sz w:val="14"/>
                <w:szCs w:val="14"/>
              </w:rPr>
            </w:pPr>
            <w:r w:rsidRPr="00794148">
              <w:rPr>
                <w:rFonts w:cs="Arial"/>
                <w:sz w:val="14"/>
                <w:szCs w:val="14"/>
              </w:rPr>
              <w:t>≤ 2533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23A5101" w14:textId="77777777" w:rsidR="001B47A3" w:rsidRPr="00794148" w:rsidRDefault="001B47A3" w:rsidP="00BF0A48">
            <w:pPr>
              <w:pStyle w:val="TAC"/>
              <w:rPr>
                <w:rFonts w:cs="Arial"/>
                <w:sz w:val="14"/>
                <w:szCs w:val="14"/>
              </w:rPr>
            </w:pPr>
            <w:r w:rsidRPr="00794148">
              <w:rPr>
                <w:rFonts w:cs="Arial"/>
                <w:sz w:val="14"/>
                <w:szCs w:val="14"/>
              </w:rPr>
              <w:t>152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242463D" w14:textId="77777777" w:rsidR="001B47A3" w:rsidRPr="00794148" w:rsidRDefault="001B47A3" w:rsidP="00BF0A48">
            <w:pPr>
              <w:pStyle w:val="TAC"/>
              <w:rPr>
                <w:rFonts w:cs="Arial"/>
                <w:sz w:val="14"/>
                <w:szCs w:val="14"/>
              </w:rPr>
            </w:pPr>
            <w:r w:rsidRPr="00794148">
              <w:rPr>
                <w:rFonts w:cs="Arial"/>
                <w:sz w:val="14"/>
                <w:szCs w:val="14"/>
              </w:rPr>
              <w:t>≤ 141789</w:t>
            </w:r>
          </w:p>
        </w:tc>
        <w:tc>
          <w:tcPr>
            <w:tcW w:w="771" w:type="dxa"/>
            <w:tcBorders>
              <w:top w:val="single" w:sz="4" w:space="0" w:color="auto"/>
              <w:left w:val="single" w:sz="4" w:space="0" w:color="auto"/>
              <w:bottom w:val="single" w:sz="4" w:space="0" w:color="auto"/>
              <w:right w:val="single" w:sz="4" w:space="0" w:color="auto"/>
            </w:tcBorders>
            <w:vAlign w:val="center"/>
            <w:hideMark/>
          </w:tcPr>
          <w:p w14:paraId="238D78D0" w14:textId="77777777" w:rsidR="001B47A3" w:rsidRPr="00794148" w:rsidRDefault="001B47A3" w:rsidP="00BF0A48">
            <w:pPr>
              <w:pStyle w:val="TAC"/>
              <w:rPr>
                <w:rFonts w:cs="Arial"/>
                <w:sz w:val="14"/>
                <w:szCs w:val="14"/>
              </w:rPr>
            </w:pPr>
            <w:r w:rsidRPr="00794148">
              <w:rPr>
                <w:rFonts w:cs="Arial"/>
                <w:sz w:val="14"/>
                <w:szCs w:val="14"/>
              </w:rPr>
              <w:t>216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5609790" w14:textId="77777777" w:rsidR="001B47A3" w:rsidRPr="00794148" w:rsidRDefault="001B47A3" w:rsidP="00BF0A48">
            <w:pPr>
              <w:pStyle w:val="TAC"/>
              <w:rPr>
                <w:rFonts w:cs="Arial"/>
                <w:sz w:val="14"/>
                <w:szCs w:val="14"/>
              </w:rPr>
            </w:pPr>
            <w:r w:rsidRPr="00794148">
              <w:rPr>
                <w:rFonts w:cs="Arial"/>
                <w:sz w:val="14"/>
                <w:szCs w:val="14"/>
              </w:rPr>
              <w:t>≤ 7937777</w:t>
            </w:r>
          </w:p>
        </w:tc>
      </w:tr>
      <w:tr w:rsidR="001B47A3" w:rsidRPr="00794148" w14:paraId="3395C38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C49EA46" w14:textId="77777777" w:rsidR="001B47A3" w:rsidRPr="00794148" w:rsidRDefault="001B47A3" w:rsidP="00BF0A48">
            <w:pPr>
              <w:pStyle w:val="TAC"/>
              <w:rPr>
                <w:rFonts w:cs="Arial"/>
                <w:sz w:val="14"/>
                <w:szCs w:val="14"/>
              </w:rPr>
            </w:pPr>
            <w:r w:rsidRPr="00794148">
              <w:rPr>
                <w:rFonts w:cs="Arial"/>
                <w:sz w:val="14"/>
                <w:szCs w:val="14"/>
              </w:rPr>
              <w:t>25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AAD56CB" w14:textId="77777777" w:rsidR="001B47A3" w:rsidRPr="00794148" w:rsidRDefault="001B47A3" w:rsidP="00BF0A48">
            <w:pPr>
              <w:pStyle w:val="TAC"/>
              <w:rPr>
                <w:rFonts w:cs="Arial"/>
                <w:sz w:val="14"/>
                <w:szCs w:val="14"/>
              </w:rPr>
            </w:pPr>
            <w:r w:rsidRPr="00794148">
              <w:rPr>
                <w:rFonts w:cs="Arial"/>
                <w:sz w:val="14"/>
                <w:szCs w:val="14"/>
              </w:rPr>
              <w:t>≤ 49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E7A201" w14:textId="77777777" w:rsidR="001B47A3" w:rsidRPr="00794148" w:rsidRDefault="001B47A3" w:rsidP="00BF0A48">
            <w:pPr>
              <w:pStyle w:val="TAC"/>
              <w:rPr>
                <w:rFonts w:cs="Arial"/>
                <w:sz w:val="14"/>
                <w:szCs w:val="14"/>
              </w:rPr>
            </w:pPr>
            <w:r w:rsidRPr="00794148">
              <w:rPr>
                <w:rFonts w:cs="Arial"/>
                <w:sz w:val="14"/>
                <w:szCs w:val="14"/>
              </w:rPr>
              <w:t>89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F3EEEBB" w14:textId="77777777" w:rsidR="001B47A3" w:rsidRPr="00794148" w:rsidRDefault="001B47A3" w:rsidP="00BF0A48">
            <w:pPr>
              <w:pStyle w:val="TAC"/>
              <w:rPr>
                <w:rFonts w:cs="Arial"/>
                <w:sz w:val="14"/>
                <w:szCs w:val="14"/>
              </w:rPr>
            </w:pPr>
            <w:r w:rsidRPr="00794148">
              <w:rPr>
                <w:rFonts w:cs="Arial"/>
                <w:sz w:val="14"/>
                <w:szCs w:val="14"/>
              </w:rPr>
              <w:t>≤ 2698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C596B21" w14:textId="77777777" w:rsidR="001B47A3" w:rsidRPr="00794148" w:rsidRDefault="001B47A3" w:rsidP="00BF0A48">
            <w:pPr>
              <w:pStyle w:val="TAC"/>
              <w:rPr>
                <w:rFonts w:cs="Arial"/>
                <w:sz w:val="14"/>
                <w:szCs w:val="14"/>
              </w:rPr>
            </w:pPr>
            <w:r w:rsidRPr="00794148">
              <w:rPr>
                <w:rFonts w:cs="Arial"/>
                <w:sz w:val="14"/>
                <w:szCs w:val="14"/>
              </w:rPr>
              <w:t>153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D6F99BE" w14:textId="77777777" w:rsidR="001B47A3" w:rsidRPr="00794148" w:rsidRDefault="001B47A3" w:rsidP="00BF0A48">
            <w:pPr>
              <w:pStyle w:val="TAC"/>
              <w:rPr>
                <w:rFonts w:cs="Arial"/>
                <w:sz w:val="14"/>
                <w:szCs w:val="14"/>
              </w:rPr>
            </w:pPr>
            <w:r w:rsidRPr="00794148">
              <w:rPr>
                <w:rFonts w:cs="Arial"/>
                <w:sz w:val="14"/>
                <w:szCs w:val="14"/>
              </w:rPr>
              <w:t>≤ 150992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D69F62D" w14:textId="77777777" w:rsidR="001B47A3" w:rsidRPr="00794148" w:rsidRDefault="001B47A3" w:rsidP="00BF0A48">
            <w:pPr>
              <w:pStyle w:val="TAC"/>
              <w:rPr>
                <w:rFonts w:cs="Arial"/>
                <w:sz w:val="14"/>
                <w:szCs w:val="14"/>
              </w:rPr>
            </w:pPr>
            <w:r w:rsidRPr="00794148">
              <w:rPr>
                <w:rFonts w:cs="Arial"/>
                <w:sz w:val="14"/>
                <w:szCs w:val="14"/>
              </w:rPr>
              <w:t>217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515E242" w14:textId="77777777" w:rsidR="001B47A3" w:rsidRPr="00794148" w:rsidRDefault="001B47A3" w:rsidP="00BF0A48">
            <w:pPr>
              <w:pStyle w:val="TAC"/>
              <w:rPr>
                <w:rFonts w:cs="Arial"/>
                <w:sz w:val="14"/>
                <w:szCs w:val="14"/>
              </w:rPr>
            </w:pPr>
            <w:r w:rsidRPr="00794148">
              <w:rPr>
                <w:rFonts w:cs="Arial"/>
                <w:sz w:val="14"/>
                <w:szCs w:val="14"/>
              </w:rPr>
              <w:t>≤ 8453028</w:t>
            </w:r>
          </w:p>
        </w:tc>
      </w:tr>
      <w:tr w:rsidR="001B47A3" w:rsidRPr="00794148" w14:paraId="0FC6A919"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37A41A6" w14:textId="77777777" w:rsidR="001B47A3" w:rsidRPr="00794148" w:rsidRDefault="001B47A3" w:rsidP="00BF0A48">
            <w:pPr>
              <w:pStyle w:val="TAC"/>
              <w:rPr>
                <w:rFonts w:cs="Arial"/>
                <w:sz w:val="14"/>
                <w:szCs w:val="14"/>
              </w:rPr>
            </w:pPr>
            <w:r w:rsidRPr="00794148">
              <w:rPr>
                <w:rFonts w:cs="Arial"/>
                <w:sz w:val="14"/>
                <w:szCs w:val="14"/>
              </w:rPr>
              <w:t>26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435349A" w14:textId="77777777" w:rsidR="001B47A3" w:rsidRPr="00794148" w:rsidRDefault="001B47A3" w:rsidP="00BF0A48">
            <w:pPr>
              <w:pStyle w:val="TAC"/>
              <w:rPr>
                <w:rFonts w:cs="Arial"/>
                <w:sz w:val="14"/>
                <w:szCs w:val="14"/>
              </w:rPr>
            </w:pPr>
            <w:r w:rsidRPr="00794148">
              <w:rPr>
                <w:rFonts w:cs="Arial"/>
                <w:sz w:val="14"/>
                <w:szCs w:val="14"/>
              </w:rPr>
              <w:t>≤ 52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82FD3BC" w14:textId="77777777" w:rsidR="001B47A3" w:rsidRPr="00794148" w:rsidRDefault="001B47A3" w:rsidP="00BF0A48">
            <w:pPr>
              <w:pStyle w:val="TAC"/>
              <w:rPr>
                <w:rFonts w:cs="Arial"/>
                <w:sz w:val="14"/>
                <w:szCs w:val="14"/>
              </w:rPr>
            </w:pPr>
            <w:r w:rsidRPr="00794148">
              <w:rPr>
                <w:rFonts w:cs="Arial"/>
                <w:sz w:val="14"/>
                <w:szCs w:val="14"/>
              </w:rPr>
              <w:t>90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DDA9A53" w14:textId="77777777" w:rsidR="001B47A3" w:rsidRPr="00794148" w:rsidRDefault="001B47A3" w:rsidP="00BF0A48">
            <w:pPr>
              <w:pStyle w:val="TAC"/>
              <w:rPr>
                <w:rFonts w:cs="Arial"/>
                <w:sz w:val="14"/>
                <w:szCs w:val="14"/>
              </w:rPr>
            </w:pPr>
            <w:r w:rsidRPr="00794148">
              <w:rPr>
                <w:rFonts w:cs="Arial"/>
                <w:sz w:val="14"/>
                <w:szCs w:val="14"/>
              </w:rPr>
              <w:t>≤ 2873</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5F69D9" w14:textId="77777777" w:rsidR="001B47A3" w:rsidRPr="00794148" w:rsidRDefault="001B47A3" w:rsidP="00BF0A48">
            <w:pPr>
              <w:pStyle w:val="TAC"/>
              <w:rPr>
                <w:rFonts w:cs="Arial"/>
                <w:sz w:val="14"/>
                <w:szCs w:val="14"/>
              </w:rPr>
            </w:pPr>
            <w:r w:rsidRPr="00794148">
              <w:rPr>
                <w:rFonts w:cs="Arial"/>
                <w:sz w:val="14"/>
                <w:szCs w:val="14"/>
              </w:rPr>
              <w:t>154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56C81DF" w14:textId="77777777" w:rsidR="001B47A3" w:rsidRPr="00794148" w:rsidRDefault="001B47A3" w:rsidP="00BF0A48">
            <w:pPr>
              <w:pStyle w:val="TAC"/>
              <w:rPr>
                <w:rFonts w:cs="Arial"/>
                <w:sz w:val="14"/>
                <w:szCs w:val="14"/>
              </w:rPr>
            </w:pPr>
            <w:r w:rsidRPr="00794148">
              <w:rPr>
                <w:rFonts w:cs="Arial"/>
                <w:sz w:val="14"/>
                <w:szCs w:val="14"/>
              </w:rPr>
              <w:t>≤ 160793</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BF3243" w14:textId="77777777" w:rsidR="001B47A3" w:rsidRPr="00794148" w:rsidRDefault="001B47A3" w:rsidP="00BF0A48">
            <w:pPr>
              <w:pStyle w:val="TAC"/>
              <w:rPr>
                <w:rFonts w:cs="Arial"/>
                <w:sz w:val="14"/>
                <w:szCs w:val="14"/>
              </w:rPr>
            </w:pPr>
            <w:r w:rsidRPr="00794148">
              <w:rPr>
                <w:rFonts w:cs="Arial"/>
                <w:sz w:val="14"/>
                <w:szCs w:val="14"/>
              </w:rPr>
              <w:t>218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7F7FD8B" w14:textId="77777777" w:rsidR="001B47A3" w:rsidRPr="00794148" w:rsidRDefault="001B47A3" w:rsidP="00BF0A48">
            <w:pPr>
              <w:pStyle w:val="TAC"/>
              <w:rPr>
                <w:rFonts w:cs="Arial"/>
                <w:sz w:val="14"/>
                <w:szCs w:val="14"/>
              </w:rPr>
            </w:pPr>
            <w:r w:rsidRPr="00794148">
              <w:rPr>
                <w:rFonts w:cs="Arial"/>
                <w:sz w:val="14"/>
                <w:szCs w:val="14"/>
              </w:rPr>
              <w:t>≤ 9001725</w:t>
            </w:r>
          </w:p>
        </w:tc>
      </w:tr>
      <w:tr w:rsidR="001B47A3" w:rsidRPr="00794148" w14:paraId="259F965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351D143" w14:textId="77777777" w:rsidR="001B47A3" w:rsidRPr="00794148" w:rsidRDefault="001B47A3" w:rsidP="00BF0A48">
            <w:pPr>
              <w:pStyle w:val="TAC"/>
              <w:rPr>
                <w:rFonts w:cs="Arial"/>
                <w:sz w:val="14"/>
                <w:szCs w:val="14"/>
              </w:rPr>
            </w:pPr>
            <w:r w:rsidRPr="00794148">
              <w:rPr>
                <w:rFonts w:cs="Arial"/>
                <w:sz w:val="14"/>
                <w:szCs w:val="14"/>
              </w:rPr>
              <w:t>27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4D5E57D" w14:textId="77777777" w:rsidR="001B47A3" w:rsidRPr="00794148" w:rsidRDefault="001B47A3" w:rsidP="00BF0A48">
            <w:pPr>
              <w:pStyle w:val="TAC"/>
              <w:rPr>
                <w:rFonts w:cs="Arial"/>
                <w:sz w:val="14"/>
                <w:szCs w:val="14"/>
              </w:rPr>
            </w:pPr>
            <w:r w:rsidRPr="00794148">
              <w:rPr>
                <w:rFonts w:cs="Arial"/>
                <w:sz w:val="14"/>
                <w:szCs w:val="14"/>
              </w:rPr>
              <w:t>≤ 55</w:t>
            </w:r>
          </w:p>
        </w:tc>
        <w:tc>
          <w:tcPr>
            <w:tcW w:w="771" w:type="dxa"/>
            <w:tcBorders>
              <w:top w:val="single" w:sz="4" w:space="0" w:color="auto"/>
              <w:left w:val="single" w:sz="4" w:space="0" w:color="auto"/>
              <w:bottom w:val="single" w:sz="4" w:space="0" w:color="auto"/>
              <w:right w:val="single" w:sz="4" w:space="0" w:color="auto"/>
            </w:tcBorders>
            <w:vAlign w:val="center"/>
            <w:hideMark/>
          </w:tcPr>
          <w:p w14:paraId="1CD1A057" w14:textId="77777777" w:rsidR="001B47A3" w:rsidRPr="00794148" w:rsidRDefault="001B47A3" w:rsidP="00BF0A48">
            <w:pPr>
              <w:pStyle w:val="TAC"/>
              <w:rPr>
                <w:rFonts w:cs="Arial"/>
                <w:sz w:val="14"/>
                <w:szCs w:val="14"/>
              </w:rPr>
            </w:pPr>
            <w:r w:rsidRPr="00794148">
              <w:rPr>
                <w:rFonts w:cs="Arial"/>
                <w:sz w:val="14"/>
                <w:szCs w:val="14"/>
              </w:rPr>
              <w:t>91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100D85D" w14:textId="77777777" w:rsidR="001B47A3" w:rsidRPr="00794148" w:rsidRDefault="001B47A3" w:rsidP="00BF0A48">
            <w:pPr>
              <w:pStyle w:val="TAC"/>
              <w:rPr>
                <w:rFonts w:cs="Arial"/>
                <w:sz w:val="14"/>
                <w:szCs w:val="14"/>
              </w:rPr>
            </w:pPr>
            <w:r w:rsidRPr="00794148">
              <w:rPr>
                <w:rFonts w:cs="Arial"/>
                <w:sz w:val="14"/>
                <w:szCs w:val="14"/>
              </w:rPr>
              <w:t>≤ 3059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792874" w14:textId="77777777" w:rsidR="001B47A3" w:rsidRPr="00794148" w:rsidRDefault="001B47A3" w:rsidP="00BF0A48">
            <w:pPr>
              <w:pStyle w:val="TAC"/>
              <w:rPr>
                <w:rFonts w:cs="Arial"/>
                <w:sz w:val="14"/>
                <w:szCs w:val="14"/>
              </w:rPr>
            </w:pPr>
            <w:r w:rsidRPr="00794148">
              <w:rPr>
                <w:rFonts w:cs="Arial"/>
                <w:sz w:val="14"/>
                <w:szCs w:val="14"/>
              </w:rPr>
              <w:t>155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B119440" w14:textId="77777777" w:rsidR="001B47A3" w:rsidRPr="00794148" w:rsidRDefault="001B47A3" w:rsidP="00BF0A48">
            <w:pPr>
              <w:pStyle w:val="TAC"/>
              <w:rPr>
                <w:rFonts w:cs="Arial"/>
                <w:sz w:val="14"/>
                <w:szCs w:val="14"/>
              </w:rPr>
            </w:pPr>
            <w:r w:rsidRPr="00794148">
              <w:rPr>
                <w:rFonts w:cs="Arial"/>
                <w:sz w:val="14"/>
                <w:szCs w:val="14"/>
              </w:rPr>
              <w:t>≤ 171231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C71383C" w14:textId="77777777" w:rsidR="001B47A3" w:rsidRPr="00794148" w:rsidRDefault="001B47A3" w:rsidP="00BF0A48">
            <w:pPr>
              <w:pStyle w:val="TAC"/>
              <w:rPr>
                <w:rFonts w:cs="Arial"/>
                <w:sz w:val="14"/>
                <w:szCs w:val="14"/>
              </w:rPr>
            </w:pPr>
            <w:r w:rsidRPr="00794148">
              <w:rPr>
                <w:rFonts w:cs="Arial"/>
                <w:sz w:val="14"/>
                <w:szCs w:val="14"/>
              </w:rPr>
              <w:t>219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E873F98" w14:textId="77777777" w:rsidR="001B47A3" w:rsidRPr="00794148" w:rsidRDefault="001B47A3" w:rsidP="00BF0A48">
            <w:pPr>
              <w:pStyle w:val="TAC"/>
              <w:rPr>
                <w:rFonts w:cs="Arial"/>
                <w:sz w:val="14"/>
                <w:szCs w:val="14"/>
              </w:rPr>
            </w:pPr>
            <w:r w:rsidRPr="00794148">
              <w:rPr>
                <w:rFonts w:cs="Arial"/>
                <w:sz w:val="14"/>
                <w:szCs w:val="14"/>
              </w:rPr>
              <w:t>≤ 9586039</w:t>
            </w:r>
          </w:p>
        </w:tc>
      </w:tr>
      <w:tr w:rsidR="001B47A3" w:rsidRPr="00794148" w14:paraId="0E55021C"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65765A3" w14:textId="77777777" w:rsidR="001B47A3" w:rsidRPr="00794148" w:rsidRDefault="001B47A3" w:rsidP="00BF0A48">
            <w:pPr>
              <w:pStyle w:val="TAC"/>
              <w:rPr>
                <w:rFonts w:cs="Arial"/>
                <w:sz w:val="14"/>
                <w:szCs w:val="14"/>
              </w:rPr>
            </w:pPr>
            <w:r w:rsidRPr="00794148">
              <w:rPr>
                <w:rFonts w:cs="Arial"/>
                <w:sz w:val="14"/>
                <w:szCs w:val="14"/>
              </w:rPr>
              <w:t>28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1E31CD9" w14:textId="77777777" w:rsidR="001B47A3" w:rsidRPr="00794148" w:rsidRDefault="001B47A3" w:rsidP="00BF0A48">
            <w:pPr>
              <w:pStyle w:val="TAC"/>
              <w:rPr>
                <w:rFonts w:cs="Arial"/>
                <w:sz w:val="14"/>
                <w:szCs w:val="14"/>
              </w:rPr>
            </w:pPr>
            <w:r w:rsidRPr="00794148">
              <w:rPr>
                <w:rFonts w:cs="Arial"/>
                <w:sz w:val="14"/>
                <w:szCs w:val="14"/>
              </w:rPr>
              <w:t>≤ 59</w:t>
            </w:r>
          </w:p>
        </w:tc>
        <w:tc>
          <w:tcPr>
            <w:tcW w:w="771" w:type="dxa"/>
            <w:tcBorders>
              <w:top w:val="single" w:sz="4" w:space="0" w:color="auto"/>
              <w:left w:val="single" w:sz="4" w:space="0" w:color="auto"/>
              <w:bottom w:val="single" w:sz="4" w:space="0" w:color="auto"/>
              <w:right w:val="single" w:sz="4" w:space="0" w:color="auto"/>
            </w:tcBorders>
            <w:vAlign w:val="center"/>
            <w:hideMark/>
          </w:tcPr>
          <w:p w14:paraId="50D66368" w14:textId="77777777" w:rsidR="001B47A3" w:rsidRPr="00794148" w:rsidRDefault="001B47A3" w:rsidP="00BF0A48">
            <w:pPr>
              <w:pStyle w:val="TAC"/>
              <w:rPr>
                <w:rFonts w:cs="Arial"/>
                <w:sz w:val="14"/>
                <w:szCs w:val="14"/>
              </w:rPr>
            </w:pPr>
            <w:r w:rsidRPr="00794148">
              <w:rPr>
                <w:rFonts w:cs="Arial"/>
                <w:sz w:val="14"/>
                <w:szCs w:val="14"/>
              </w:rPr>
              <w:t>92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BB07DEC" w14:textId="77777777" w:rsidR="001B47A3" w:rsidRPr="00794148" w:rsidRDefault="001B47A3" w:rsidP="00BF0A48">
            <w:pPr>
              <w:pStyle w:val="TAC"/>
              <w:rPr>
                <w:rFonts w:cs="Arial"/>
                <w:sz w:val="14"/>
                <w:szCs w:val="14"/>
              </w:rPr>
            </w:pPr>
            <w:r w:rsidRPr="00794148">
              <w:rPr>
                <w:rFonts w:cs="Arial"/>
                <w:sz w:val="14"/>
                <w:szCs w:val="14"/>
              </w:rPr>
              <w:t>≤ 3258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CDBAB36" w14:textId="77777777" w:rsidR="001B47A3" w:rsidRPr="00794148" w:rsidRDefault="001B47A3" w:rsidP="00BF0A48">
            <w:pPr>
              <w:pStyle w:val="TAC"/>
              <w:rPr>
                <w:rFonts w:cs="Arial"/>
                <w:sz w:val="14"/>
                <w:szCs w:val="14"/>
              </w:rPr>
            </w:pPr>
            <w:r w:rsidRPr="00794148">
              <w:rPr>
                <w:rFonts w:cs="Arial"/>
                <w:sz w:val="14"/>
                <w:szCs w:val="14"/>
              </w:rPr>
              <w:t>156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24426B6" w14:textId="77777777" w:rsidR="001B47A3" w:rsidRPr="00794148" w:rsidRDefault="001B47A3" w:rsidP="00BF0A48">
            <w:pPr>
              <w:pStyle w:val="TAC"/>
              <w:rPr>
                <w:rFonts w:cs="Arial"/>
                <w:sz w:val="14"/>
                <w:szCs w:val="14"/>
              </w:rPr>
            </w:pPr>
            <w:r w:rsidRPr="00794148">
              <w:rPr>
                <w:rFonts w:cs="Arial"/>
                <w:sz w:val="14"/>
                <w:szCs w:val="14"/>
              </w:rPr>
              <w:t>≤ 182345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B8DE3C4" w14:textId="77777777" w:rsidR="001B47A3" w:rsidRPr="00794148" w:rsidRDefault="001B47A3" w:rsidP="00BF0A48">
            <w:pPr>
              <w:pStyle w:val="TAC"/>
              <w:rPr>
                <w:rFonts w:cs="Arial"/>
                <w:sz w:val="14"/>
                <w:szCs w:val="14"/>
              </w:rPr>
            </w:pPr>
            <w:r w:rsidRPr="00794148">
              <w:rPr>
                <w:rFonts w:cs="Arial"/>
                <w:sz w:val="14"/>
                <w:szCs w:val="14"/>
              </w:rPr>
              <w:t>220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D67B343" w14:textId="77777777" w:rsidR="001B47A3" w:rsidRPr="00794148" w:rsidRDefault="001B47A3" w:rsidP="00BF0A48">
            <w:pPr>
              <w:pStyle w:val="TAC"/>
              <w:rPr>
                <w:rFonts w:cs="Arial"/>
                <w:sz w:val="14"/>
                <w:szCs w:val="14"/>
              </w:rPr>
            </w:pPr>
            <w:r w:rsidRPr="00794148">
              <w:rPr>
                <w:rFonts w:cs="Arial"/>
                <w:sz w:val="14"/>
                <w:szCs w:val="14"/>
              </w:rPr>
              <w:t>≤ 10208280</w:t>
            </w:r>
          </w:p>
        </w:tc>
      </w:tr>
      <w:tr w:rsidR="001B47A3" w:rsidRPr="00794148" w14:paraId="12300C5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E3EADE2" w14:textId="77777777" w:rsidR="001B47A3" w:rsidRPr="00794148" w:rsidRDefault="001B47A3" w:rsidP="00BF0A48">
            <w:pPr>
              <w:pStyle w:val="TAC"/>
              <w:rPr>
                <w:rFonts w:cs="Arial"/>
                <w:sz w:val="14"/>
                <w:szCs w:val="14"/>
              </w:rPr>
            </w:pPr>
            <w:r w:rsidRPr="00794148">
              <w:rPr>
                <w:rFonts w:cs="Arial"/>
                <w:sz w:val="14"/>
                <w:szCs w:val="14"/>
              </w:rPr>
              <w:t>29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5A19C67" w14:textId="77777777" w:rsidR="001B47A3" w:rsidRPr="00794148" w:rsidRDefault="001B47A3" w:rsidP="00BF0A48">
            <w:pPr>
              <w:pStyle w:val="TAC"/>
              <w:rPr>
                <w:rFonts w:cs="Arial"/>
                <w:sz w:val="14"/>
                <w:szCs w:val="14"/>
              </w:rPr>
            </w:pPr>
            <w:r w:rsidRPr="00794148">
              <w:rPr>
                <w:rFonts w:cs="Arial"/>
                <w:sz w:val="14"/>
                <w:szCs w:val="14"/>
              </w:rPr>
              <w:t>≤ 62</w:t>
            </w:r>
          </w:p>
        </w:tc>
        <w:tc>
          <w:tcPr>
            <w:tcW w:w="771" w:type="dxa"/>
            <w:tcBorders>
              <w:top w:val="single" w:sz="4" w:space="0" w:color="auto"/>
              <w:left w:val="single" w:sz="4" w:space="0" w:color="auto"/>
              <w:bottom w:val="single" w:sz="4" w:space="0" w:color="auto"/>
              <w:right w:val="single" w:sz="4" w:space="0" w:color="auto"/>
            </w:tcBorders>
            <w:vAlign w:val="center"/>
            <w:hideMark/>
          </w:tcPr>
          <w:p w14:paraId="53FA0B6F" w14:textId="77777777" w:rsidR="001B47A3" w:rsidRPr="00794148" w:rsidRDefault="001B47A3" w:rsidP="00BF0A48">
            <w:pPr>
              <w:pStyle w:val="TAC"/>
              <w:rPr>
                <w:rFonts w:cs="Arial"/>
                <w:sz w:val="14"/>
                <w:szCs w:val="14"/>
              </w:rPr>
            </w:pPr>
            <w:r w:rsidRPr="00794148">
              <w:rPr>
                <w:rFonts w:cs="Arial"/>
                <w:sz w:val="14"/>
                <w:szCs w:val="14"/>
              </w:rPr>
              <w:t>93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A959072" w14:textId="77777777" w:rsidR="001B47A3" w:rsidRPr="00794148" w:rsidRDefault="001B47A3" w:rsidP="00BF0A48">
            <w:pPr>
              <w:pStyle w:val="TAC"/>
              <w:rPr>
                <w:rFonts w:cs="Arial"/>
                <w:sz w:val="14"/>
                <w:szCs w:val="14"/>
              </w:rPr>
            </w:pPr>
            <w:r w:rsidRPr="00794148">
              <w:rPr>
                <w:rFonts w:cs="Arial"/>
                <w:sz w:val="14"/>
                <w:szCs w:val="14"/>
              </w:rPr>
              <w:t>≤ 3469</w:t>
            </w:r>
          </w:p>
        </w:tc>
        <w:tc>
          <w:tcPr>
            <w:tcW w:w="771" w:type="dxa"/>
            <w:tcBorders>
              <w:top w:val="single" w:sz="4" w:space="0" w:color="auto"/>
              <w:left w:val="single" w:sz="4" w:space="0" w:color="auto"/>
              <w:bottom w:val="single" w:sz="4" w:space="0" w:color="auto"/>
              <w:right w:val="single" w:sz="4" w:space="0" w:color="auto"/>
            </w:tcBorders>
            <w:vAlign w:val="center"/>
            <w:hideMark/>
          </w:tcPr>
          <w:p w14:paraId="16D32734" w14:textId="77777777" w:rsidR="001B47A3" w:rsidRPr="00794148" w:rsidRDefault="001B47A3" w:rsidP="00BF0A48">
            <w:pPr>
              <w:pStyle w:val="TAC"/>
              <w:rPr>
                <w:rFonts w:cs="Arial"/>
                <w:sz w:val="14"/>
                <w:szCs w:val="14"/>
              </w:rPr>
            </w:pPr>
            <w:r w:rsidRPr="00794148">
              <w:rPr>
                <w:rFonts w:cs="Arial"/>
                <w:sz w:val="14"/>
                <w:szCs w:val="14"/>
              </w:rPr>
              <w:t>157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3D93BBCD" w14:textId="77777777" w:rsidR="001B47A3" w:rsidRPr="00794148" w:rsidRDefault="001B47A3" w:rsidP="00BF0A48">
            <w:pPr>
              <w:pStyle w:val="TAC"/>
              <w:rPr>
                <w:rFonts w:cs="Arial"/>
                <w:sz w:val="14"/>
                <w:szCs w:val="14"/>
              </w:rPr>
            </w:pPr>
            <w:r w:rsidRPr="00794148">
              <w:rPr>
                <w:rFonts w:cs="Arial"/>
                <w:sz w:val="14"/>
                <w:szCs w:val="14"/>
              </w:rPr>
              <w:t>≤ 194182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7986D01" w14:textId="77777777" w:rsidR="001B47A3" w:rsidRPr="00794148" w:rsidRDefault="001B47A3" w:rsidP="00BF0A48">
            <w:pPr>
              <w:pStyle w:val="TAC"/>
              <w:rPr>
                <w:rFonts w:cs="Arial"/>
                <w:sz w:val="14"/>
                <w:szCs w:val="14"/>
              </w:rPr>
            </w:pPr>
            <w:r w:rsidRPr="00794148">
              <w:rPr>
                <w:rFonts w:cs="Arial"/>
                <w:sz w:val="14"/>
                <w:szCs w:val="14"/>
              </w:rPr>
              <w:t>221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D9AAEC8" w14:textId="77777777" w:rsidR="001B47A3" w:rsidRPr="00794148" w:rsidRDefault="001B47A3" w:rsidP="00BF0A48">
            <w:pPr>
              <w:pStyle w:val="TAC"/>
              <w:rPr>
                <w:rFonts w:cs="Arial"/>
                <w:sz w:val="14"/>
                <w:szCs w:val="14"/>
              </w:rPr>
            </w:pPr>
            <w:r w:rsidRPr="00794148">
              <w:rPr>
                <w:rFonts w:cs="Arial"/>
                <w:sz w:val="14"/>
                <w:szCs w:val="14"/>
              </w:rPr>
              <w:t>≤ 10870913</w:t>
            </w:r>
          </w:p>
        </w:tc>
      </w:tr>
      <w:tr w:rsidR="001B47A3" w:rsidRPr="00794148" w14:paraId="3D1C9EEF"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8555B36" w14:textId="77777777" w:rsidR="001B47A3" w:rsidRPr="00794148" w:rsidRDefault="001B47A3" w:rsidP="00BF0A48">
            <w:pPr>
              <w:pStyle w:val="TAC"/>
              <w:rPr>
                <w:rFonts w:cs="Arial"/>
                <w:sz w:val="14"/>
                <w:szCs w:val="14"/>
              </w:rPr>
            </w:pPr>
            <w:r w:rsidRPr="00794148">
              <w:rPr>
                <w:rFonts w:cs="Arial"/>
                <w:sz w:val="14"/>
                <w:szCs w:val="14"/>
              </w:rPr>
              <w:t>30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D991403" w14:textId="77777777" w:rsidR="001B47A3" w:rsidRPr="00794148" w:rsidRDefault="001B47A3" w:rsidP="00BF0A48">
            <w:pPr>
              <w:pStyle w:val="TAC"/>
              <w:rPr>
                <w:rFonts w:cs="Arial"/>
                <w:sz w:val="14"/>
                <w:szCs w:val="14"/>
              </w:rPr>
            </w:pPr>
            <w:r w:rsidRPr="00794148">
              <w:rPr>
                <w:rFonts w:cs="Arial"/>
                <w:sz w:val="14"/>
                <w:szCs w:val="14"/>
              </w:rPr>
              <w:t>≤ 66</w:t>
            </w:r>
          </w:p>
        </w:tc>
        <w:tc>
          <w:tcPr>
            <w:tcW w:w="771" w:type="dxa"/>
            <w:tcBorders>
              <w:top w:val="single" w:sz="4" w:space="0" w:color="auto"/>
              <w:left w:val="single" w:sz="4" w:space="0" w:color="auto"/>
              <w:bottom w:val="single" w:sz="4" w:space="0" w:color="auto"/>
              <w:right w:val="single" w:sz="4" w:space="0" w:color="auto"/>
            </w:tcBorders>
            <w:vAlign w:val="center"/>
            <w:hideMark/>
          </w:tcPr>
          <w:p w14:paraId="54A1986C" w14:textId="77777777" w:rsidR="001B47A3" w:rsidRPr="00794148" w:rsidRDefault="001B47A3" w:rsidP="00BF0A48">
            <w:pPr>
              <w:pStyle w:val="TAC"/>
              <w:rPr>
                <w:rFonts w:cs="Arial"/>
                <w:sz w:val="14"/>
                <w:szCs w:val="14"/>
              </w:rPr>
            </w:pPr>
            <w:r w:rsidRPr="00794148">
              <w:rPr>
                <w:rFonts w:cs="Arial"/>
                <w:sz w:val="14"/>
                <w:szCs w:val="14"/>
              </w:rPr>
              <w:t>94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6613F33" w14:textId="77777777" w:rsidR="001B47A3" w:rsidRPr="00794148" w:rsidRDefault="001B47A3" w:rsidP="00BF0A48">
            <w:pPr>
              <w:pStyle w:val="TAC"/>
              <w:rPr>
                <w:rFonts w:cs="Arial"/>
                <w:sz w:val="14"/>
                <w:szCs w:val="14"/>
              </w:rPr>
            </w:pPr>
            <w:r w:rsidRPr="00794148">
              <w:rPr>
                <w:rFonts w:cs="Arial"/>
                <w:sz w:val="14"/>
                <w:szCs w:val="14"/>
              </w:rPr>
              <w:t>≤ 3694</w:t>
            </w:r>
          </w:p>
        </w:tc>
        <w:tc>
          <w:tcPr>
            <w:tcW w:w="771" w:type="dxa"/>
            <w:tcBorders>
              <w:top w:val="single" w:sz="4" w:space="0" w:color="auto"/>
              <w:left w:val="single" w:sz="4" w:space="0" w:color="auto"/>
              <w:bottom w:val="single" w:sz="4" w:space="0" w:color="auto"/>
              <w:right w:val="single" w:sz="4" w:space="0" w:color="auto"/>
            </w:tcBorders>
            <w:vAlign w:val="center"/>
            <w:hideMark/>
          </w:tcPr>
          <w:p w14:paraId="6BC26ACE" w14:textId="77777777" w:rsidR="001B47A3" w:rsidRPr="00794148" w:rsidRDefault="001B47A3" w:rsidP="00BF0A48">
            <w:pPr>
              <w:pStyle w:val="TAC"/>
              <w:rPr>
                <w:rFonts w:cs="Arial"/>
                <w:sz w:val="14"/>
                <w:szCs w:val="14"/>
              </w:rPr>
            </w:pPr>
            <w:r w:rsidRPr="00794148">
              <w:rPr>
                <w:rFonts w:cs="Arial"/>
                <w:sz w:val="14"/>
                <w:szCs w:val="14"/>
              </w:rPr>
              <w:t>158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C885487" w14:textId="77777777" w:rsidR="001B47A3" w:rsidRPr="00794148" w:rsidRDefault="001B47A3" w:rsidP="00BF0A48">
            <w:pPr>
              <w:pStyle w:val="TAC"/>
              <w:rPr>
                <w:rFonts w:cs="Arial"/>
                <w:sz w:val="14"/>
                <w:szCs w:val="14"/>
              </w:rPr>
            </w:pPr>
            <w:r w:rsidRPr="00794148">
              <w:rPr>
                <w:rFonts w:cs="Arial"/>
                <w:sz w:val="14"/>
                <w:szCs w:val="14"/>
              </w:rPr>
              <w:t>≤ 206786</w:t>
            </w:r>
          </w:p>
        </w:tc>
        <w:tc>
          <w:tcPr>
            <w:tcW w:w="771" w:type="dxa"/>
            <w:tcBorders>
              <w:top w:val="single" w:sz="4" w:space="0" w:color="auto"/>
              <w:left w:val="single" w:sz="4" w:space="0" w:color="auto"/>
              <w:bottom w:val="single" w:sz="4" w:space="0" w:color="auto"/>
              <w:right w:val="single" w:sz="4" w:space="0" w:color="auto"/>
            </w:tcBorders>
            <w:vAlign w:val="center"/>
            <w:hideMark/>
          </w:tcPr>
          <w:p w14:paraId="351F83E7" w14:textId="77777777" w:rsidR="001B47A3" w:rsidRPr="00794148" w:rsidRDefault="001B47A3" w:rsidP="00BF0A48">
            <w:pPr>
              <w:pStyle w:val="TAC"/>
              <w:rPr>
                <w:rFonts w:cs="Arial"/>
                <w:sz w:val="14"/>
                <w:szCs w:val="14"/>
              </w:rPr>
            </w:pPr>
            <w:r w:rsidRPr="00794148">
              <w:rPr>
                <w:rFonts w:cs="Arial"/>
                <w:sz w:val="14"/>
                <w:szCs w:val="14"/>
              </w:rPr>
              <w:t>222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5140BFD" w14:textId="77777777" w:rsidR="001B47A3" w:rsidRPr="00794148" w:rsidRDefault="001B47A3" w:rsidP="00BF0A48">
            <w:pPr>
              <w:pStyle w:val="TAC"/>
              <w:rPr>
                <w:rFonts w:cs="Arial"/>
                <w:sz w:val="14"/>
                <w:szCs w:val="14"/>
              </w:rPr>
            </w:pPr>
            <w:r w:rsidRPr="00794148">
              <w:rPr>
                <w:rFonts w:cs="Arial"/>
                <w:sz w:val="14"/>
                <w:szCs w:val="14"/>
              </w:rPr>
              <w:t>≤ 11576557</w:t>
            </w:r>
          </w:p>
        </w:tc>
      </w:tr>
      <w:tr w:rsidR="001B47A3" w:rsidRPr="00794148" w14:paraId="40EA0B1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E0A0F3E" w14:textId="77777777" w:rsidR="001B47A3" w:rsidRPr="00794148" w:rsidRDefault="001B47A3" w:rsidP="00BF0A48">
            <w:pPr>
              <w:pStyle w:val="TAC"/>
              <w:rPr>
                <w:rFonts w:cs="Arial"/>
                <w:sz w:val="14"/>
                <w:szCs w:val="14"/>
              </w:rPr>
            </w:pPr>
            <w:r w:rsidRPr="00794148">
              <w:rPr>
                <w:rFonts w:cs="Arial"/>
                <w:sz w:val="14"/>
                <w:szCs w:val="14"/>
              </w:rPr>
              <w:t>31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2F77DE3" w14:textId="77777777" w:rsidR="001B47A3" w:rsidRPr="00794148" w:rsidRDefault="001B47A3" w:rsidP="00BF0A48">
            <w:pPr>
              <w:pStyle w:val="TAC"/>
              <w:rPr>
                <w:rFonts w:cs="Arial"/>
                <w:sz w:val="14"/>
                <w:szCs w:val="14"/>
              </w:rPr>
            </w:pPr>
            <w:r w:rsidRPr="00794148">
              <w:rPr>
                <w:rFonts w:cs="Arial"/>
                <w:sz w:val="14"/>
                <w:szCs w:val="14"/>
              </w:rPr>
              <w:t>≤ 71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BA5486D" w14:textId="77777777" w:rsidR="001B47A3" w:rsidRPr="00794148" w:rsidRDefault="001B47A3" w:rsidP="00BF0A48">
            <w:pPr>
              <w:pStyle w:val="TAC"/>
              <w:rPr>
                <w:rFonts w:cs="Arial"/>
                <w:sz w:val="14"/>
                <w:szCs w:val="14"/>
              </w:rPr>
            </w:pPr>
            <w:r w:rsidRPr="00794148">
              <w:rPr>
                <w:rFonts w:cs="Arial"/>
                <w:sz w:val="14"/>
                <w:szCs w:val="14"/>
              </w:rPr>
              <w:t>95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ED86B11" w14:textId="77777777" w:rsidR="001B47A3" w:rsidRPr="00794148" w:rsidRDefault="001B47A3" w:rsidP="00BF0A48">
            <w:pPr>
              <w:pStyle w:val="TAC"/>
              <w:rPr>
                <w:rFonts w:cs="Arial"/>
                <w:sz w:val="14"/>
                <w:szCs w:val="14"/>
              </w:rPr>
            </w:pPr>
            <w:r w:rsidRPr="00794148">
              <w:rPr>
                <w:rFonts w:cs="Arial"/>
                <w:sz w:val="14"/>
                <w:szCs w:val="14"/>
              </w:rPr>
              <w:t>≤ 3934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F905379" w14:textId="77777777" w:rsidR="001B47A3" w:rsidRPr="00794148" w:rsidRDefault="001B47A3" w:rsidP="00BF0A48">
            <w:pPr>
              <w:pStyle w:val="TAC"/>
              <w:rPr>
                <w:rFonts w:cs="Arial"/>
                <w:sz w:val="14"/>
                <w:szCs w:val="14"/>
              </w:rPr>
            </w:pPr>
            <w:r w:rsidRPr="00794148">
              <w:rPr>
                <w:rFonts w:cs="Arial"/>
                <w:sz w:val="14"/>
                <w:szCs w:val="14"/>
              </w:rPr>
              <w:t>159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EDF432A" w14:textId="77777777" w:rsidR="001B47A3" w:rsidRPr="00794148" w:rsidRDefault="001B47A3" w:rsidP="00BF0A48">
            <w:pPr>
              <w:pStyle w:val="TAC"/>
              <w:rPr>
                <w:rFonts w:cs="Arial"/>
                <w:sz w:val="14"/>
                <w:szCs w:val="14"/>
              </w:rPr>
            </w:pPr>
            <w:r w:rsidRPr="00794148">
              <w:rPr>
                <w:rFonts w:cs="Arial"/>
                <w:sz w:val="14"/>
                <w:szCs w:val="14"/>
              </w:rPr>
              <w:t>≤ 220209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62085FD" w14:textId="77777777" w:rsidR="001B47A3" w:rsidRPr="00794148" w:rsidRDefault="001B47A3" w:rsidP="00BF0A48">
            <w:pPr>
              <w:pStyle w:val="TAC"/>
              <w:rPr>
                <w:rFonts w:cs="Arial"/>
                <w:sz w:val="14"/>
                <w:szCs w:val="14"/>
              </w:rPr>
            </w:pPr>
            <w:r w:rsidRPr="00794148">
              <w:rPr>
                <w:rFonts w:cs="Arial"/>
                <w:sz w:val="14"/>
                <w:szCs w:val="14"/>
              </w:rPr>
              <w:t>223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8C10BB0" w14:textId="77777777" w:rsidR="001B47A3" w:rsidRPr="00794148" w:rsidRDefault="001B47A3" w:rsidP="00BF0A48">
            <w:pPr>
              <w:pStyle w:val="TAC"/>
              <w:rPr>
                <w:rFonts w:cs="Arial"/>
                <w:sz w:val="14"/>
                <w:szCs w:val="14"/>
              </w:rPr>
            </w:pPr>
            <w:r w:rsidRPr="00794148">
              <w:rPr>
                <w:rFonts w:cs="Arial"/>
                <w:sz w:val="14"/>
                <w:szCs w:val="14"/>
              </w:rPr>
              <w:t>≤ 12328006</w:t>
            </w:r>
          </w:p>
        </w:tc>
      </w:tr>
      <w:tr w:rsidR="001B47A3" w:rsidRPr="00794148" w14:paraId="520FF81C"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DB78ADA" w14:textId="77777777" w:rsidR="001B47A3" w:rsidRPr="00794148" w:rsidRDefault="001B47A3" w:rsidP="00BF0A48">
            <w:pPr>
              <w:pStyle w:val="TAC"/>
              <w:rPr>
                <w:rFonts w:cs="Arial"/>
                <w:sz w:val="14"/>
                <w:szCs w:val="14"/>
                <w:lang w:eastAsia="ko-KR"/>
              </w:rPr>
            </w:pPr>
            <w:r w:rsidRPr="00794148">
              <w:rPr>
                <w:rFonts w:cs="Arial"/>
                <w:sz w:val="14"/>
                <w:szCs w:val="14"/>
              </w:rPr>
              <w:t>32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556BAD1" w14:textId="77777777" w:rsidR="001B47A3" w:rsidRPr="00794148" w:rsidRDefault="001B47A3" w:rsidP="00BF0A48">
            <w:pPr>
              <w:pStyle w:val="TAC"/>
              <w:rPr>
                <w:rFonts w:cs="Arial"/>
                <w:sz w:val="14"/>
                <w:szCs w:val="14"/>
                <w:lang w:eastAsia="ja-JP"/>
              </w:rPr>
            </w:pPr>
            <w:r w:rsidRPr="00794148">
              <w:rPr>
                <w:rFonts w:cs="Arial"/>
                <w:sz w:val="14"/>
                <w:szCs w:val="14"/>
              </w:rPr>
              <w:t>≤ 75</w:t>
            </w:r>
          </w:p>
        </w:tc>
        <w:tc>
          <w:tcPr>
            <w:tcW w:w="771" w:type="dxa"/>
            <w:tcBorders>
              <w:top w:val="single" w:sz="4" w:space="0" w:color="auto"/>
              <w:left w:val="single" w:sz="4" w:space="0" w:color="auto"/>
              <w:bottom w:val="single" w:sz="4" w:space="0" w:color="auto"/>
              <w:right w:val="single" w:sz="4" w:space="0" w:color="auto"/>
            </w:tcBorders>
            <w:vAlign w:val="center"/>
            <w:hideMark/>
          </w:tcPr>
          <w:p w14:paraId="5B49B3DF" w14:textId="77777777" w:rsidR="001B47A3" w:rsidRPr="00794148" w:rsidRDefault="001B47A3" w:rsidP="00BF0A48">
            <w:pPr>
              <w:pStyle w:val="TAC"/>
              <w:rPr>
                <w:rFonts w:cs="Arial"/>
                <w:sz w:val="14"/>
                <w:szCs w:val="14"/>
              </w:rPr>
            </w:pPr>
            <w:r w:rsidRPr="00794148">
              <w:rPr>
                <w:rFonts w:cs="Arial"/>
                <w:sz w:val="14"/>
                <w:szCs w:val="14"/>
              </w:rPr>
              <w:t>96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5866AF2" w14:textId="77777777" w:rsidR="001B47A3" w:rsidRPr="00794148" w:rsidRDefault="001B47A3" w:rsidP="00BF0A48">
            <w:pPr>
              <w:pStyle w:val="TAC"/>
              <w:rPr>
                <w:rFonts w:cs="Arial"/>
                <w:sz w:val="14"/>
                <w:szCs w:val="14"/>
              </w:rPr>
            </w:pPr>
            <w:r w:rsidRPr="00794148">
              <w:rPr>
                <w:rFonts w:cs="Arial"/>
                <w:sz w:val="14"/>
                <w:szCs w:val="14"/>
              </w:rPr>
              <w:t>≤ 4189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0C1A633" w14:textId="77777777" w:rsidR="001B47A3" w:rsidRPr="00794148" w:rsidRDefault="001B47A3" w:rsidP="00BF0A48">
            <w:pPr>
              <w:pStyle w:val="TAC"/>
              <w:rPr>
                <w:rFonts w:cs="Arial"/>
                <w:sz w:val="14"/>
                <w:szCs w:val="14"/>
              </w:rPr>
            </w:pPr>
            <w:r w:rsidRPr="00794148">
              <w:rPr>
                <w:rFonts w:cs="Arial"/>
                <w:sz w:val="14"/>
                <w:szCs w:val="14"/>
              </w:rPr>
              <w:t>160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011B5AA" w14:textId="77777777" w:rsidR="001B47A3" w:rsidRPr="00794148" w:rsidRDefault="001B47A3" w:rsidP="00BF0A48">
            <w:pPr>
              <w:pStyle w:val="TAC"/>
              <w:rPr>
                <w:rFonts w:cs="Arial"/>
                <w:sz w:val="14"/>
                <w:szCs w:val="14"/>
              </w:rPr>
            </w:pPr>
            <w:r w:rsidRPr="00794148">
              <w:rPr>
                <w:rFonts w:cs="Arial"/>
                <w:sz w:val="14"/>
                <w:szCs w:val="14"/>
              </w:rPr>
              <w:t>≤ 234503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2730B01" w14:textId="77777777" w:rsidR="001B47A3" w:rsidRPr="00794148" w:rsidRDefault="001B47A3" w:rsidP="00BF0A48">
            <w:pPr>
              <w:pStyle w:val="TAC"/>
              <w:rPr>
                <w:rFonts w:cs="Arial"/>
                <w:sz w:val="14"/>
                <w:szCs w:val="14"/>
              </w:rPr>
            </w:pPr>
            <w:r w:rsidRPr="00794148">
              <w:rPr>
                <w:rFonts w:cs="Arial"/>
                <w:sz w:val="14"/>
                <w:szCs w:val="14"/>
              </w:rPr>
              <w:t>224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27A1F4E" w14:textId="77777777" w:rsidR="001B47A3" w:rsidRPr="00794148" w:rsidRDefault="001B47A3" w:rsidP="00BF0A48">
            <w:pPr>
              <w:pStyle w:val="TAC"/>
              <w:rPr>
                <w:rFonts w:cs="Arial"/>
                <w:sz w:val="14"/>
                <w:szCs w:val="14"/>
              </w:rPr>
            </w:pPr>
            <w:r w:rsidRPr="00794148">
              <w:rPr>
                <w:rFonts w:cs="Arial"/>
                <w:sz w:val="14"/>
                <w:szCs w:val="14"/>
              </w:rPr>
              <w:t>≤ 13128233</w:t>
            </w:r>
          </w:p>
        </w:tc>
      </w:tr>
      <w:tr w:rsidR="001B47A3" w:rsidRPr="00794148" w14:paraId="1C52C7EF"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9AE1EEA" w14:textId="77777777" w:rsidR="001B47A3" w:rsidRPr="00794148" w:rsidRDefault="001B47A3" w:rsidP="00BF0A48">
            <w:pPr>
              <w:pStyle w:val="TAC"/>
              <w:rPr>
                <w:rFonts w:cs="Arial"/>
                <w:sz w:val="14"/>
                <w:szCs w:val="14"/>
              </w:rPr>
            </w:pPr>
            <w:r w:rsidRPr="00794148">
              <w:rPr>
                <w:rFonts w:cs="Arial"/>
                <w:sz w:val="14"/>
                <w:szCs w:val="14"/>
              </w:rPr>
              <w:t>33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7E4E18F" w14:textId="77777777" w:rsidR="001B47A3" w:rsidRPr="00794148" w:rsidRDefault="001B47A3" w:rsidP="00BF0A48">
            <w:pPr>
              <w:pStyle w:val="TAC"/>
              <w:rPr>
                <w:rFonts w:cs="Arial"/>
                <w:sz w:val="14"/>
                <w:szCs w:val="14"/>
              </w:rPr>
            </w:pPr>
            <w:r w:rsidRPr="00794148">
              <w:rPr>
                <w:rFonts w:cs="Arial"/>
                <w:sz w:val="14"/>
                <w:szCs w:val="14"/>
              </w:rPr>
              <w:t>≤ 80</w:t>
            </w:r>
          </w:p>
        </w:tc>
        <w:tc>
          <w:tcPr>
            <w:tcW w:w="771" w:type="dxa"/>
            <w:tcBorders>
              <w:top w:val="single" w:sz="4" w:space="0" w:color="auto"/>
              <w:left w:val="single" w:sz="4" w:space="0" w:color="auto"/>
              <w:bottom w:val="single" w:sz="4" w:space="0" w:color="auto"/>
              <w:right w:val="single" w:sz="4" w:space="0" w:color="auto"/>
            </w:tcBorders>
            <w:vAlign w:val="center"/>
            <w:hideMark/>
          </w:tcPr>
          <w:p w14:paraId="62ADE9AA" w14:textId="77777777" w:rsidR="001B47A3" w:rsidRPr="00794148" w:rsidRDefault="001B47A3" w:rsidP="00BF0A48">
            <w:pPr>
              <w:pStyle w:val="TAC"/>
              <w:rPr>
                <w:rFonts w:cs="Arial"/>
                <w:sz w:val="14"/>
                <w:szCs w:val="14"/>
              </w:rPr>
            </w:pPr>
            <w:r w:rsidRPr="00794148">
              <w:rPr>
                <w:rFonts w:cs="Arial"/>
                <w:sz w:val="14"/>
                <w:szCs w:val="14"/>
              </w:rPr>
              <w:t>97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4E9F9DF" w14:textId="77777777" w:rsidR="001B47A3" w:rsidRPr="00794148" w:rsidRDefault="001B47A3" w:rsidP="00BF0A48">
            <w:pPr>
              <w:pStyle w:val="TAC"/>
              <w:rPr>
                <w:rFonts w:cs="Arial"/>
                <w:sz w:val="14"/>
                <w:szCs w:val="14"/>
              </w:rPr>
            </w:pPr>
            <w:r w:rsidRPr="00794148">
              <w:rPr>
                <w:rFonts w:cs="Arial"/>
                <w:sz w:val="14"/>
                <w:szCs w:val="14"/>
              </w:rPr>
              <w:t>≤ 4461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23B50E" w14:textId="77777777" w:rsidR="001B47A3" w:rsidRPr="00794148" w:rsidRDefault="001B47A3" w:rsidP="00BF0A48">
            <w:pPr>
              <w:pStyle w:val="TAC"/>
              <w:rPr>
                <w:rFonts w:cs="Arial"/>
                <w:sz w:val="14"/>
                <w:szCs w:val="14"/>
              </w:rPr>
            </w:pPr>
            <w:r w:rsidRPr="00794148">
              <w:rPr>
                <w:rFonts w:cs="Arial"/>
                <w:sz w:val="14"/>
                <w:szCs w:val="14"/>
              </w:rPr>
              <w:t>161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7E5BA24" w14:textId="77777777" w:rsidR="001B47A3" w:rsidRPr="00794148" w:rsidRDefault="001B47A3" w:rsidP="00BF0A48">
            <w:pPr>
              <w:pStyle w:val="TAC"/>
              <w:rPr>
                <w:rFonts w:cs="Arial"/>
                <w:sz w:val="14"/>
                <w:szCs w:val="14"/>
              </w:rPr>
            </w:pPr>
            <w:r w:rsidRPr="00794148">
              <w:rPr>
                <w:rFonts w:cs="Arial"/>
                <w:sz w:val="14"/>
                <w:szCs w:val="14"/>
              </w:rPr>
              <w:t>≤ 249725</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22F209" w14:textId="77777777" w:rsidR="001B47A3" w:rsidRPr="00794148" w:rsidRDefault="001B47A3" w:rsidP="00BF0A48">
            <w:pPr>
              <w:pStyle w:val="TAC"/>
              <w:rPr>
                <w:rFonts w:cs="Arial"/>
                <w:sz w:val="14"/>
                <w:szCs w:val="14"/>
              </w:rPr>
            </w:pPr>
            <w:r w:rsidRPr="00794148">
              <w:rPr>
                <w:rFonts w:cs="Arial"/>
                <w:sz w:val="14"/>
                <w:szCs w:val="14"/>
              </w:rPr>
              <w:t>225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EAC1FF5" w14:textId="77777777" w:rsidR="001B47A3" w:rsidRPr="00794148" w:rsidRDefault="001B47A3" w:rsidP="00BF0A48">
            <w:pPr>
              <w:pStyle w:val="TAC"/>
              <w:rPr>
                <w:rFonts w:cs="Arial"/>
                <w:sz w:val="14"/>
                <w:szCs w:val="14"/>
              </w:rPr>
            </w:pPr>
            <w:r w:rsidRPr="00794148">
              <w:rPr>
                <w:rFonts w:cs="Arial"/>
                <w:sz w:val="14"/>
                <w:szCs w:val="14"/>
              </w:rPr>
              <w:t>≤ 13980403</w:t>
            </w:r>
          </w:p>
        </w:tc>
      </w:tr>
      <w:tr w:rsidR="001B47A3" w:rsidRPr="00794148" w14:paraId="71FE4BD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ECCCBB4" w14:textId="77777777" w:rsidR="001B47A3" w:rsidRPr="00794148" w:rsidRDefault="001B47A3" w:rsidP="00BF0A48">
            <w:pPr>
              <w:pStyle w:val="TAC"/>
              <w:rPr>
                <w:rFonts w:cs="Arial"/>
                <w:sz w:val="14"/>
                <w:szCs w:val="14"/>
              </w:rPr>
            </w:pPr>
            <w:r w:rsidRPr="00794148">
              <w:rPr>
                <w:rFonts w:cs="Arial"/>
                <w:sz w:val="14"/>
                <w:szCs w:val="14"/>
              </w:rPr>
              <w:t>34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1AF94DB" w14:textId="77777777" w:rsidR="001B47A3" w:rsidRPr="00794148" w:rsidRDefault="001B47A3" w:rsidP="00BF0A48">
            <w:pPr>
              <w:pStyle w:val="TAC"/>
              <w:rPr>
                <w:rFonts w:cs="Arial"/>
                <w:sz w:val="14"/>
                <w:szCs w:val="14"/>
              </w:rPr>
            </w:pPr>
            <w:r w:rsidRPr="00794148">
              <w:rPr>
                <w:rFonts w:cs="Arial"/>
                <w:sz w:val="14"/>
                <w:szCs w:val="14"/>
              </w:rPr>
              <w:t>≤ 85</w:t>
            </w:r>
          </w:p>
        </w:tc>
        <w:tc>
          <w:tcPr>
            <w:tcW w:w="771" w:type="dxa"/>
            <w:tcBorders>
              <w:top w:val="single" w:sz="4" w:space="0" w:color="auto"/>
              <w:left w:val="single" w:sz="4" w:space="0" w:color="auto"/>
              <w:bottom w:val="single" w:sz="4" w:space="0" w:color="auto"/>
              <w:right w:val="single" w:sz="4" w:space="0" w:color="auto"/>
            </w:tcBorders>
            <w:vAlign w:val="center"/>
            <w:hideMark/>
          </w:tcPr>
          <w:p w14:paraId="47EE4E94" w14:textId="77777777" w:rsidR="001B47A3" w:rsidRPr="00794148" w:rsidRDefault="001B47A3" w:rsidP="00BF0A48">
            <w:pPr>
              <w:pStyle w:val="TAC"/>
              <w:rPr>
                <w:rFonts w:cs="Arial"/>
                <w:sz w:val="14"/>
                <w:szCs w:val="14"/>
              </w:rPr>
            </w:pPr>
            <w:r w:rsidRPr="00794148">
              <w:rPr>
                <w:rFonts w:cs="Arial"/>
                <w:sz w:val="14"/>
                <w:szCs w:val="14"/>
              </w:rPr>
              <w:t>98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C496660" w14:textId="77777777" w:rsidR="001B47A3" w:rsidRPr="00794148" w:rsidRDefault="001B47A3" w:rsidP="00BF0A48">
            <w:pPr>
              <w:pStyle w:val="TAC"/>
              <w:rPr>
                <w:rFonts w:cs="Arial"/>
                <w:sz w:val="14"/>
                <w:szCs w:val="14"/>
              </w:rPr>
            </w:pPr>
            <w:r w:rsidRPr="00794148">
              <w:rPr>
                <w:rFonts w:cs="Arial"/>
                <w:sz w:val="14"/>
                <w:szCs w:val="14"/>
              </w:rPr>
              <w:t>≤ 4751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E93CDA" w14:textId="77777777" w:rsidR="001B47A3" w:rsidRPr="00794148" w:rsidRDefault="001B47A3" w:rsidP="00BF0A48">
            <w:pPr>
              <w:pStyle w:val="TAC"/>
              <w:rPr>
                <w:rFonts w:cs="Arial"/>
                <w:sz w:val="14"/>
                <w:szCs w:val="14"/>
              </w:rPr>
            </w:pPr>
            <w:r w:rsidRPr="00794148">
              <w:rPr>
                <w:rFonts w:cs="Arial"/>
                <w:sz w:val="14"/>
                <w:szCs w:val="14"/>
              </w:rPr>
              <w:t>162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CD05813" w14:textId="77777777" w:rsidR="001B47A3" w:rsidRPr="00794148" w:rsidRDefault="001B47A3" w:rsidP="00BF0A48">
            <w:pPr>
              <w:pStyle w:val="TAC"/>
              <w:rPr>
                <w:rFonts w:cs="Arial"/>
                <w:sz w:val="14"/>
                <w:szCs w:val="14"/>
              </w:rPr>
            </w:pPr>
            <w:r w:rsidRPr="00794148">
              <w:rPr>
                <w:rFonts w:cs="Arial"/>
                <w:sz w:val="14"/>
                <w:szCs w:val="14"/>
              </w:rPr>
              <w:t>≤ 265935</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CFCBC8" w14:textId="77777777" w:rsidR="001B47A3" w:rsidRPr="00794148" w:rsidRDefault="001B47A3" w:rsidP="00BF0A48">
            <w:pPr>
              <w:pStyle w:val="TAC"/>
              <w:rPr>
                <w:rFonts w:cs="Arial"/>
                <w:sz w:val="14"/>
                <w:szCs w:val="14"/>
              </w:rPr>
            </w:pPr>
            <w:r w:rsidRPr="00794148">
              <w:rPr>
                <w:rFonts w:cs="Arial"/>
                <w:sz w:val="14"/>
                <w:szCs w:val="14"/>
              </w:rPr>
              <w:t>226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1C9B3AA" w14:textId="77777777" w:rsidR="001B47A3" w:rsidRPr="00794148" w:rsidRDefault="001B47A3" w:rsidP="00BF0A48">
            <w:pPr>
              <w:pStyle w:val="TAC"/>
              <w:rPr>
                <w:rFonts w:cs="Arial"/>
                <w:sz w:val="14"/>
                <w:szCs w:val="14"/>
              </w:rPr>
            </w:pPr>
            <w:r w:rsidRPr="00794148">
              <w:rPr>
                <w:rFonts w:cs="Arial"/>
                <w:sz w:val="14"/>
                <w:szCs w:val="14"/>
              </w:rPr>
              <w:t>≤ 14887889</w:t>
            </w:r>
          </w:p>
        </w:tc>
      </w:tr>
      <w:tr w:rsidR="001B47A3" w:rsidRPr="00794148" w14:paraId="7859BCA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3B02ABB" w14:textId="77777777" w:rsidR="001B47A3" w:rsidRPr="00794148" w:rsidRDefault="001B47A3" w:rsidP="00BF0A48">
            <w:pPr>
              <w:pStyle w:val="TAC"/>
              <w:rPr>
                <w:rFonts w:cs="Arial"/>
                <w:sz w:val="14"/>
                <w:szCs w:val="14"/>
              </w:rPr>
            </w:pPr>
            <w:r w:rsidRPr="00794148">
              <w:rPr>
                <w:rFonts w:cs="Arial"/>
                <w:sz w:val="14"/>
                <w:szCs w:val="14"/>
              </w:rPr>
              <w:t>35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864279E" w14:textId="77777777" w:rsidR="001B47A3" w:rsidRPr="00794148" w:rsidRDefault="001B47A3" w:rsidP="00BF0A48">
            <w:pPr>
              <w:pStyle w:val="TAC"/>
              <w:rPr>
                <w:rFonts w:cs="Arial"/>
                <w:sz w:val="14"/>
                <w:szCs w:val="14"/>
              </w:rPr>
            </w:pPr>
            <w:r w:rsidRPr="00794148">
              <w:rPr>
                <w:rFonts w:cs="Arial"/>
                <w:sz w:val="14"/>
                <w:szCs w:val="14"/>
              </w:rPr>
              <w:t>≤ 91</w:t>
            </w:r>
          </w:p>
        </w:tc>
        <w:tc>
          <w:tcPr>
            <w:tcW w:w="771" w:type="dxa"/>
            <w:tcBorders>
              <w:top w:val="single" w:sz="4" w:space="0" w:color="auto"/>
              <w:left w:val="single" w:sz="4" w:space="0" w:color="auto"/>
              <w:bottom w:val="single" w:sz="4" w:space="0" w:color="auto"/>
              <w:right w:val="single" w:sz="4" w:space="0" w:color="auto"/>
            </w:tcBorders>
            <w:vAlign w:val="center"/>
            <w:hideMark/>
          </w:tcPr>
          <w:p w14:paraId="1550B084" w14:textId="77777777" w:rsidR="001B47A3" w:rsidRPr="00794148" w:rsidRDefault="001B47A3" w:rsidP="00BF0A48">
            <w:pPr>
              <w:pStyle w:val="TAC"/>
              <w:rPr>
                <w:rFonts w:cs="Arial"/>
                <w:sz w:val="14"/>
                <w:szCs w:val="14"/>
              </w:rPr>
            </w:pPr>
            <w:r w:rsidRPr="00794148">
              <w:rPr>
                <w:rFonts w:cs="Arial"/>
                <w:sz w:val="14"/>
                <w:szCs w:val="14"/>
              </w:rPr>
              <w:t>99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39082CE" w14:textId="77777777" w:rsidR="001B47A3" w:rsidRPr="00794148" w:rsidRDefault="001B47A3" w:rsidP="00BF0A48">
            <w:pPr>
              <w:pStyle w:val="TAC"/>
              <w:rPr>
                <w:rFonts w:cs="Arial"/>
                <w:sz w:val="14"/>
                <w:szCs w:val="14"/>
              </w:rPr>
            </w:pPr>
            <w:r w:rsidRPr="00794148">
              <w:rPr>
                <w:rFonts w:cs="Arial"/>
                <w:sz w:val="14"/>
                <w:szCs w:val="14"/>
              </w:rPr>
              <w:t>≤ 5059</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F70448" w14:textId="77777777" w:rsidR="001B47A3" w:rsidRPr="00794148" w:rsidRDefault="001B47A3" w:rsidP="00BF0A48">
            <w:pPr>
              <w:pStyle w:val="TAC"/>
              <w:rPr>
                <w:rFonts w:cs="Arial"/>
                <w:sz w:val="14"/>
                <w:szCs w:val="14"/>
              </w:rPr>
            </w:pPr>
            <w:r w:rsidRPr="00794148">
              <w:rPr>
                <w:rFonts w:cs="Arial"/>
                <w:sz w:val="14"/>
                <w:szCs w:val="14"/>
              </w:rPr>
              <w:t>163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46C2A21" w14:textId="77777777" w:rsidR="001B47A3" w:rsidRPr="00794148" w:rsidRDefault="001B47A3" w:rsidP="00BF0A48">
            <w:pPr>
              <w:pStyle w:val="TAC"/>
              <w:rPr>
                <w:rFonts w:cs="Arial"/>
                <w:sz w:val="14"/>
                <w:szCs w:val="14"/>
              </w:rPr>
            </w:pPr>
            <w:r w:rsidRPr="00794148">
              <w:rPr>
                <w:rFonts w:cs="Arial"/>
                <w:sz w:val="14"/>
                <w:szCs w:val="14"/>
              </w:rPr>
              <w:t>≤ 283197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4990404" w14:textId="77777777" w:rsidR="001B47A3" w:rsidRPr="00794148" w:rsidRDefault="001B47A3" w:rsidP="00BF0A48">
            <w:pPr>
              <w:pStyle w:val="TAC"/>
              <w:rPr>
                <w:rFonts w:cs="Arial"/>
                <w:sz w:val="14"/>
                <w:szCs w:val="14"/>
              </w:rPr>
            </w:pPr>
            <w:r w:rsidRPr="00794148">
              <w:rPr>
                <w:rFonts w:cs="Arial"/>
                <w:sz w:val="14"/>
                <w:szCs w:val="14"/>
              </w:rPr>
              <w:t>227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D3BC0A0" w14:textId="77777777" w:rsidR="001B47A3" w:rsidRPr="00794148" w:rsidRDefault="001B47A3" w:rsidP="00BF0A48">
            <w:pPr>
              <w:pStyle w:val="TAC"/>
              <w:rPr>
                <w:rFonts w:cs="Arial"/>
                <w:sz w:val="14"/>
                <w:szCs w:val="14"/>
              </w:rPr>
            </w:pPr>
            <w:r w:rsidRPr="00794148">
              <w:rPr>
                <w:rFonts w:cs="Arial"/>
                <w:sz w:val="14"/>
                <w:szCs w:val="14"/>
              </w:rPr>
              <w:t>≤ 15854280</w:t>
            </w:r>
          </w:p>
        </w:tc>
      </w:tr>
      <w:tr w:rsidR="001B47A3" w:rsidRPr="00794148" w14:paraId="6ED9D4D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5A71655" w14:textId="77777777" w:rsidR="001B47A3" w:rsidRPr="00794148" w:rsidRDefault="001B47A3" w:rsidP="00BF0A48">
            <w:pPr>
              <w:pStyle w:val="TAC"/>
              <w:rPr>
                <w:rFonts w:cs="Arial"/>
                <w:sz w:val="14"/>
                <w:szCs w:val="14"/>
              </w:rPr>
            </w:pPr>
            <w:r w:rsidRPr="00794148">
              <w:rPr>
                <w:rFonts w:cs="Arial"/>
                <w:sz w:val="14"/>
                <w:szCs w:val="14"/>
              </w:rPr>
              <w:t>36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6106F42" w14:textId="77777777" w:rsidR="001B47A3" w:rsidRPr="00794148" w:rsidRDefault="001B47A3" w:rsidP="00BF0A48">
            <w:pPr>
              <w:pStyle w:val="TAC"/>
              <w:rPr>
                <w:rFonts w:cs="Arial"/>
                <w:sz w:val="14"/>
                <w:szCs w:val="14"/>
              </w:rPr>
            </w:pPr>
            <w:r w:rsidRPr="00794148">
              <w:rPr>
                <w:rFonts w:cs="Arial"/>
                <w:sz w:val="14"/>
                <w:szCs w:val="14"/>
              </w:rPr>
              <w:t>≤ 97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F88E92F" w14:textId="77777777" w:rsidR="001B47A3" w:rsidRPr="00794148" w:rsidRDefault="001B47A3" w:rsidP="00BF0A48">
            <w:pPr>
              <w:pStyle w:val="TAC"/>
              <w:rPr>
                <w:rFonts w:cs="Arial"/>
                <w:sz w:val="14"/>
                <w:szCs w:val="14"/>
              </w:rPr>
            </w:pPr>
            <w:r w:rsidRPr="00794148">
              <w:rPr>
                <w:rFonts w:cs="Arial"/>
                <w:sz w:val="14"/>
                <w:szCs w:val="14"/>
              </w:rPr>
              <w:t>100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2665804" w14:textId="77777777" w:rsidR="001B47A3" w:rsidRPr="00794148" w:rsidRDefault="001B47A3" w:rsidP="00BF0A48">
            <w:pPr>
              <w:pStyle w:val="TAC"/>
              <w:rPr>
                <w:rFonts w:cs="Arial"/>
                <w:sz w:val="14"/>
                <w:szCs w:val="14"/>
              </w:rPr>
            </w:pPr>
            <w:r w:rsidRPr="00794148">
              <w:rPr>
                <w:rFonts w:cs="Arial"/>
                <w:sz w:val="14"/>
                <w:szCs w:val="14"/>
              </w:rPr>
              <w:t>≤ 5387</w:t>
            </w:r>
          </w:p>
        </w:tc>
        <w:tc>
          <w:tcPr>
            <w:tcW w:w="771" w:type="dxa"/>
            <w:tcBorders>
              <w:top w:val="single" w:sz="4" w:space="0" w:color="auto"/>
              <w:left w:val="single" w:sz="4" w:space="0" w:color="auto"/>
              <w:bottom w:val="single" w:sz="4" w:space="0" w:color="auto"/>
              <w:right w:val="single" w:sz="4" w:space="0" w:color="auto"/>
            </w:tcBorders>
            <w:vAlign w:val="center"/>
            <w:hideMark/>
          </w:tcPr>
          <w:p w14:paraId="7B4B3DCF" w14:textId="77777777" w:rsidR="001B47A3" w:rsidRPr="00794148" w:rsidRDefault="001B47A3" w:rsidP="00BF0A48">
            <w:pPr>
              <w:pStyle w:val="TAC"/>
              <w:rPr>
                <w:rFonts w:cs="Arial"/>
                <w:sz w:val="14"/>
                <w:szCs w:val="14"/>
              </w:rPr>
            </w:pPr>
            <w:r w:rsidRPr="00794148">
              <w:rPr>
                <w:rFonts w:cs="Arial"/>
                <w:sz w:val="14"/>
                <w:szCs w:val="14"/>
              </w:rPr>
              <w:t>164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08F1C6C" w14:textId="77777777" w:rsidR="001B47A3" w:rsidRPr="00794148" w:rsidRDefault="001B47A3" w:rsidP="00BF0A48">
            <w:pPr>
              <w:pStyle w:val="TAC"/>
              <w:rPr>
                <w:rFonts w:cs="Arial"/>
                <w:sz w:val="14"/>
                <w:szCs w:val="14"/>
              </w:rPr>
            </w:pPr>
            <w:r w:rsidRPr="00794148">
              <w:rPr>
                <w:rFonts w:cs="Arial"/>
                <w:sz w:val="14"/>
                <w:szCs w:val="14"/>
              </w:rPr>
              <w:t>≤ 301579</w:t>
            </w:r>
          </w:p>
        </w:tc>
        <w:tc>
          <w:tcPr>
            <w:tcW w:w="771" w:type="dxa"/>
            <w:tcBorders>
              <w:top w:val="single" w:sz="4" w:space="0" w:color="auto"/>
              <w:left w:val="single" w:sz="4" w:space="0" w:color="auto"/>
              <w:bottom w:val="single" w:sz="4" w:space="0" w:color="auto"/>
              <w:right w:val="single" w:sz="4" w:space="0" w:color="auto"/>
            </w:tcBorders>
            <w:vAlign w:val="center"/>
            <w:hideMark/>
          </w:tcPr>
          <w:p w14:paraId="5D421634" w14:textId="77777777" w:rsidR="001B47A3" w:rsidRPr="00794148" w:rsidRDefault="001B47A3" w:rsidP="00BF0A48">
            <w:pPr>
              <w:pStyle w:val="TAC"/>
              <w:rPr>
                <w:rFonts w:cs="Arial"/>
                <w:sz w:val="14"/>
                <w:szCs w:val="14"/>
              </w:rPr>
            </w:pPr>
            <w:r w:rsidRPr="00794148">
              <w:rPr>
                <w:rFonts w:cs="Arial"/>
                <w:sz w:val="14"/>
                <w:szCs w:val="14"/>
              </w:rPr>
              <w:t>228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B5AA0DB" w14:textId="77777777" w:rsidR="001B47A3" w:rsidRPr="00794148" w:rsidRDefault="001B47A3" w:rsidP="00BF0A48">
            <w:pPr>
              <w:pStyle w:val="TAC"/>
              <w:rPr>
                <w:rFonts w:cs="Arial"/>
                <w:sz w:val="14"/>
                <w:szCs w:val="14"/>
              </w:rPr>
            </w:pPr>
            <w:r w:rsidRPr="00794148">
              <w:rPr>
                <w:rFonts w:cs="Arial"/>
                <w:sz w:val="14"/>
                <w:szCs w:val="14"/>
              </w:rPr>
              <w:t>≤ 16883401</w:t>
            </w:r>
          </w:p>
        </w:tc>
      </w:tr>
      <w:tr w:rsidR="001B47A3" w:rsidRPr="00794148" w14:paraId="45519920"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5C7096F" w14:textId="77777777" w:rsidR="001B47A3" w:rsidRPr="00794148" w:rsidRDefault="001B47A3" w:rsidP="00BF0A48">
            <w:pPr>
              <w:pStyle w:val="TAC"/>
              <w:rPr>
                <w:rFonts w:cs="Arial"/>
                <w:sz w:val="14"/>
                <w:szCs w:val="14"/>
              </w:rPr>
            </w:pPr>
            <w:r w:rsidRPr="00794148">
              <w:rPr>
                <w:rFonts w:cs="Arial"/>
                <w:sz w:val="14"/>
                <w:szCs w:val="14"/>
              </w:rPr>
              <w:t>37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FC1AC2F" w14:textId="77777777" w:rsidR="001B47A3" w:rsidRPr="00794148" w:rsidRDefault="001B47A3" w:rsidP="00BF0A48">
            <w:pPr>
              <w:pStyle w:val="TAC"/>
              <w:rPr>
                <w:rFonts w:cs="Arial"/>
                <w:sz w:val="14"/>
                <w:szCs w:val="14"/>
              </w:rPr>
            </w:pPr>
            <w:r w:rsidRPr="00794148">
              <w:rPr>
                <w:rFonts w:cs="Arial"/>
                <w:sz w:val="14"/>
                <w:szCs w:val="14"/>
              </w:rPr>
              <w:t>≤ 103</w:t>
            </w:r>
          </w:p>
        </w:tc>
        <w:tc>
          <w:tcPr>
            <w:tcW w:w="771" w:type="dxa"/>
            <w:tcBorders>
              <w:top w:val="single" w:sz="4" w:space="0" w:color="auto"/>
              <w:left w:val="single" w:sz="4" w:space="0" w:color="auto"/>
              <w:bottom w:val="single" w:sz="4" w:space="0" w:color="auto"/>
              <w:right w:val="single" w:sz="4" w:space="0" w:color="auto"/>
            </w:tcBorders>
            <w:vAlign w:val="center"/>
            <w:hideMark/>
          </w:tcPr>
          <w:p w14:paraId="33F75E24" w14:textId="77777777" w:rsidR="001B47A3" w:rsidRPr="00794148" w:rsidRDefault="001B47A3" w:rsidP="00BF0A48">
            <w:pPr>
              <w:pStyle w:val="TAC"/>
              <w:rPr>
                <w:rFonts w:cs="Arial"/>
                <w:sz w:val="14"/>
                <w:szCs w:val="14"/>
              </w:rPr>
            </w:pPr>
            <w:r w:rsidRPr="00794148">
              <w:rPr>
                <w:rFonts w:cs="Arial"/>
                <w:sz w:val="14"/>
                <w:szCs w:val="14"/>
              </w:rPr>
              <w:t>101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3E36777" w14:textId="77777777" w:rsidR="001B47A3" w:rsidRPr="00794148" w:rsidRDefault="001B47A3" w:rsidP="00BF0A48">
            <w:pPr>
              <w:pStyle w:val="TAC"/>
              <w:rPr>
                <w:rFonts w:cs="Arial"/>
                <w:sz w:val="14"/>
                <w:szCs w:val="14"/>
              </w:rPr>
            </w:pPr>
            <w:r w:rsidRPr="00794148">
              <w:rPr>
                <w:rFonts w:cs="Arial"/>
                <w:sz w:val="14"/>
                <w:szCs w:val="14"/>
              </w:rPr>
              <w:t>≤ 5737</w:t>
            </w:r>
          </w:p>
        </w:tc>
        <w:tc>
          <w:tcPr>
            <w:tcW w:w="771" w:type="dxa"/>
            <w:tcBorders>
              <w:top w:val="single" w:sz="4" w:space="0" w:color="auto"/>
              <w:left w:val="single" w:sz="4" w:space="0" w:color="auto"/>
              <w:bottom w:val="single" w:sz="4" w:space="0" w:color="auto"/>
              <w:right w:val="single" w:sz="4" w:space="0" w:color="auto"/>
            </w:tcBorders>
            <w:vAlign w:val="center"/>
            <w:hideMark/>
          </w:tcPr>
          <w:p w14:paraId="360518A6" w14:textId="77777777" w:rsidR="001B47A3" w:rsidRPr="00794148" w:rsidRDefault="001B47A3" w:rsidP="00BF0A48">
            <w:pPr>
              <w:pStyle w:val="TAC"/>
              <w:rPr>
                <w:rFonts w:cs="Arial"/>
                <w:sz w:val="14"/>
                <w:szCs w:val="14"/>
              </w:rPr>
            </w:pPr>
            <w:r w:rsidRPr="00794148">
              <w:rPr>
                <w:rFonts w:cs="Arial"/>
                <w:sz w:val="14"/>
                <w:szCs w:val="14"/>
              </w:rPr>
              <w:t>165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C8F58AA" w14:textId="77777777" w:rsidR="001B47A3" w:rsidRPr="00794148" w:rsidRDefault="001B47A3" w:rsidP="00BF0A48">
            <w:pPr>
              <w:pStyle w:val="TAC"/>
              <w:rPr>
                <w:rFonts w:cs="Arial"/>
                <w:sz w:val="14"/>
                <w:szCs w:val="14"/>
              </w:rPr>
            </w:pPr>
            <w:r w:rsidRPr="00794148">
              <w:rPr>
                <w:rFonts w:cs="Arial"/>
                <w:sz w:val="14"/>
                <w:szCs w:val="14"/>
              </w:rPr>
              <w:t>≤ 321155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2497316" w14:textId="77777777" w:rsidR="001B47A3" w:rsidRPr="00794148" w:rsidRDefault="001B47A3" w:rsidP="00BF0A48">
            <w:pPr>
              <w:pStyle w:val="TAC"/>
              <w:rPr>
                <w:rFonts w:cs="Arial"/>
                <w:sz w:val="14"/>
                <w:szCs w:val="14"/>
              </w:rPr>
            </w:pPr>
            <w:r w:rsidRPr="00794148">
              <w:rPr>
                <w:rFonts w:cs="Arial"/>
                <w:sz w:val="14"/>
                <w:szCs w:val="14"/>
              </w:rPr>
              <w:t>229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6D0DA3F" w14:textId="77777777" w:rsidR="001B47A3" w:rsidRPr="00794148" w:rsidRDefault="001B47A3" w:rsidP="00BF0A48">
            <w:pPr>
              <w:pStyle w:val="TAC"/>
              <w:rPr>
                <w:rFonts w:cs="Arial"/>
                <w:sz w:val="14"/>
                <w:szCs w:val="14"/>
              </w:rPr>
            </w:pPr>
            <w:r w:rsidRPr="00794148">
              <w:rPr>
                <w:rFonts w:cs="Arial"/>
                <w:sz w:val="14"/>
                <w:szCs w:val="14"/>
              </w:rPr>
              <w:t>≤ 17979324</w:t>
            </w:r>
          </w:p>
        </w:tc>
      </w:tr>
      <w:tr w:rsidR="001B47A3" w:rsidRPr="00794148" w14:paraId="01990F39"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66C2C60" w14:textId="77777777" w:rsidR="001B47A3" w:rsidRPr="00794148" w:rsidRDefault="001B47A3" w:rsidP="00BF0A48">
            <w:pPr>
              <w:pStyle w:val="TAC"/>
              <w:rPr>
                <w:rFonts w:cs="Arial"/>
                <w:sz w:val="14"/>
                <w:szCs w:val="14"/>
              </w:rPr>
            </w:pPr>
            <w:r w:rsidRPr="00794148">
              <w:rPr>
                <w:rFonts w:cs="Arial"/>
                <w:sz w:val="14"/>
                <w:szCs w:val="14"/>
              </w:rPr>
              <w:t>38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EEF5137" w14:textId="77777777" w:rsidR="001B47A3" w:rsidRPr="00794148" w:rsidRDefault="001B47A3" w:rsidP="00BF0A48">
            <w:pPr>
              <w:pStyle w:val="TAC"/>
              <w:rPr>
                <w:rFonts w:cs="Arial"/>
                <w:sz w:val="14"/>
                <w:szCs w:val="14"/>
              </w:rPr>
            </w:pPr>
            <w:r w:rsidRPr="00794148">
              <w:rPr>
                <w:rFonts w:cs="Arial"/>
                <w:sz w:val="14"/>
                <w:szCs w:val="14"/>
              </w:rPr>
              <w:t>≤ 110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E0B8BDD" w14:textId="77777777" w:rsidR="001B47A3" w:rsidRPr="00794148" w:rsidRDefault="001B47A3" w:rsidP="00BF0A48">
            <w:pPr>
              <w:pStyle w:val="TAC"/>
              <w:rPr>
                <w:rFonts w:cs="Arial"/>
                <w:sz w:val="14"/>
                <w:szCs w:val="14"/>
              </w:rPr>
            </w:pPr>
            <w:r w:rsidRPr="00794148">
              <w:rPr>
                <w:rFonts w:cs="Arial"/>
                <w:sz w:val="14"/>
                <w:szCs w:val="14"/>
              </w:rPr>
              <w:t>102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C0171CE" w14:textId="77777777" w:rsidR="001B47A3" w:rsidRPr="00794148" w:rsidRDefault="001B47A3" w:rsidP="00BF0A48">
            <w:pPr>
              <w:pStyle w:val="TAC"/>
              <w:rPr>
                <w:rFonts w:cs="Arial"/>
                <w:sz w:val="14"/>
                <w:szCs w:val="14"/>
              </w:rPr>
            </w:pPr>
            <w:r w:rsidRPr="00794148">
              <w:rPr>
                <w:rFonts w:cs="Arial"/>
                <w:sz w:val="14"/>
                <w:szCs w:val="14"/>
              </w:rPr>
              <w:t>≤ 6109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1E77C17B" w14:textId="77777777" w:rsidR="001B47A3" w:rsidRPr="00794148" w:rsidRDefault="001B47A3" w:rsidP="00BF0A48">
            <w:pPr>
              <w:pStyle w:val="TAC"/>
              <w:rPr>
                <w:rFonts w:cs="Arial"/>
                <w:sz w:val="14"/>
                <w:szCs w:val="14"/>
              </w:rPr>
            </w:pPr>
            <w:r w:rsidRPr="00794148">
              <w:rPr>
                <w:rFonts w:cs="Arial"/>
                <w:sz w:val="14"/>
                <w:szCs w:val="14"/>
              </w:rPr>
              <w:t>166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34656C2" w14:textId="77777777" w:rsidR="001B47A3" w:rsidRPr="00794148" w:rsidRDefault="001B47A3" w:rsidP="00BF0A48">
            <w:pPr>
              <w:pStyle w:val="TAC"/>
              <w:rPr>
                <w:rFonts w:cs="Arial"/>
                <w:sz w:val="14"/>
                <w:szCs w:val="14"/>
              </w:rPr>
            </w:pPr>
            <w:r w:rsidRPr="00794148">
              <w:rPr>
                <w:rFonts w:cs="Arial"/>
                <w:sz w:val="14"/>
                <w:szCs w:val="14"/>
              </w:rPr>
              <w:t>≤ 342002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C7B50D4" w14:textId="77777777" w:rsidR="001B47A3" w:rsidRPr="00794148" w:rsidRDefault="001B47A3" w:rsidP="00BF0A48">
            <w:pPr>
              <w:pStyle w:val="TAC"/>
              <w:rPr>
                <w:rFonts w:cs="Arial"/>
                <w:sz w:val="14"/>
                <w:szCs w:val="14"/>
              </w:rPr>
            </w:pPr>
            <w:r w:rsidRPr="00794148">
              <w:rPr>
                <w:rFonts w:cs="Arial"/>
                <w:sz w:val="14"/>
                <w:szCs w:val="14"/>
              </w:rPr>
              <w:t>230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1D8B4B3" w14:textId="77777777" w:rsidR="001B47A3" w:rsidRPr="00794148" w:rsidRDefault="001B47A3" w:rsidP="00BF0A48">
            <w:pPr>
              <w:pStyle w:val="TAC"/>
              <w:rPr>
                <w:rFonts w:cs="Arial"/>
                <w:sz w:val="14"/>
                <w:szCs w:val="14"/>
              </w:rPr>
            </w:pPr>
            <w:r w:rsidRPr="00794148">
              <w:rPr>
                <w:rFonts w:cs="Arial"/>
                <w:sz w:val="14"/>
                <w:szCs w:val="14"/>
              </w:rPr>
              <w:t>≤ 19146385</w:t>
            </w:r>
          </w:p>
        </w:tc>
      </w:tr>
      <w:tr w:rsidR="001B47A3" w:rsidRPr="00794148" w14:paraId="2DAE54F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7E9A92A" w14:textId="77777777" w:rsidR="001B47A3" w:rsidRPr="00794148" w:rsidRDefault="001B47A3" w:rsidP="00BF0A48">
            <w:pPr>
              <w:pStyle w:val="TAC"/>
              <w:rPr>
                <w:rFonts w:cs="Arial"/>
                <w:sz w:val="14"/>
                <w:szCs w:val="14"/>
              </w:rPr>
            </w:pPr>
            <w:r w:rsidRPr="00794148">
              <w:rPr>
                <w:rFonts w:cs="Arial"/>
                <w:sz w:val="14"/>
                <w:szCs w:val="14"/>
              </w:rPr>
              <w:t>39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A0B9797" w14:textId="77777777" w:rsidR="001B47A3" w:rsidRPr="00794148" w:rsidRDefault="001B47A3" w:rsidP="00BF0A48">
            <w:pPr>
              <w:pStyle w:val="TAC"/>
              <w:rPr>
                <w:rFonts w:cs="Arial"/>
                <w:sz w:val="14"/>
                <w:szCs w:val="14"/>
              </w:rPr>
            </w:pPr>
            <w:r w:rsidRPr="00794148">
              <w:rPr>
                <w:rFonts w:cs="Arial"/>
                <w:sz w:val="14"/>
                <w:szCs w:val="14"/>
              </w:rPr>
              <w:t>≤ 117</w:t>
            </w:r>
          </w:p>
        </w:tc>
        <w:tc>
          <w:tcPr>
            <w:tcW w:w="771" w:type="dxa"/>
            <w:tcBorders>
              <w:top w:val="single" w:sz="4" w:space="0" w:color="auto"/>
              <w:left w:val="single" w:sz="4" w:space="0" w:color="auto"/>
              <w:bottom w:val="single" w:sz="4" w:space="0" w:color="auto"/>
              <w:right w:val="single" w:sz="4" w:space="0" w:color="auto"/>
            </w:tcBorders>
            <w:vAlign w:val="center"/>
            <w:hideMark/>
          </w:tcPr>
          <w:p w14:paraId="79C326F0" w14:textId="77777777" w:rsidR="001B47A3" w:rsidRPr="00794148" w:rsidRDefault="001B47A3" w:rsidP="00BF0A48">
            <w:pPr>
              <w:pStyle w:val="TAC"/>
              <w:rPr>
                <w:rFonts w:cs="Arial"/>
                <w:sz w:val="14"/>
                <w:szCs w:val="14"/>
              </w:rPr>
            </w:pPr>
            <w:r w:rsidRPr="00794148">
              <w:rPr>
                <w:rFonts w:cs="Arial"/>
                <w:sz w:val="14"/>
                <w:szCs w:val="14"/>
              </w:rPr>
              <w:t>103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EB9B009" w14:textId="77777777" w:rsidR="001B47A3" w:rsidRPr="00794148" w:rsidRDefault="001B47A3" w:rsidP="00BF0A48">
            <w:pPr>
              <w:pStyle w:val="TAC"/>
              <w:rPr>
                <w:rFonts w:cs="Arial"/>
                <w:sz w:val="14"/>
                <w:szCs w:val="14"/>
              </w:rPr>
            </w:pPr>
            <w:r w:rsidRPr="00794148">
              <w:rPr>
                <w:rFonts w:cs="Arial"/>
                <w:sz w:val="14"/>
                <w:szCs w:val="14"/>
              </w:rPr>
              <w:t>≤ 6506</w:t>
            </w:r>
          </w:p>
        </w:tc>
        <w:tc>
          <w:tcPr>
            <w:tcW w:w="771" w:type="dxa"/>
            <w:tcBorders>
              <w:top w:val="single" w:sz="4" w:space="0" w:color="auto"/>
              <w:left w:val="single" w:sz="4" w:space="0" w:color="auto"/>
              <w:bottom w:val="single" w:sz="4" w:space="0" w:color="auto"/>
              <w:right w:val="single" w:sz="4" w:space="0" w:color="auto"/>
            </w:tcBorders>
            <w:vAlign w:val="center"/>
            <w:hideMark/>
          </w:tcPr>
          <w:p w14:paraId="44A32402" w14:textId="77777777" w:rsidR="001B47A3" w:rsidRPr="00794148" w:rsidRDefault="001B47A3" w:rsidP="00BF0A48">
            <w:pPr>
              <w:pStyle w:val="TAC"/>
              <w:rPr>
                <w:rFonts w:cs="Arial"/>
                <w:sz w:val="14"/>
                <w:szCs w:val="14"/>
              </w:rPr>
            </w:pPr>
            <w:r w:rsidRPr="00794148">
              <w:rPr>
                <w:rFonts w:cs="Arial"/>
                <w:sz w:val="14"/>
                <w:szCs w:val="14"/>
              </w:rPr>
              <w:t>167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1A9394B" w14:textId="77777777" w:rsidR="001B47A3" w:rsidRPr="00794148" w:rsidRDefault="001B47A3" w:rsidP="00BF0A48">
            <w:pPr>
              <w:pStyle w:val="TAC"/>
              <w:rPr>
                <w:rFonts w:cs="Arial"/>
                <w:sz w:val="14"/>
                <w:szCs w:val="14"/>
              </w:rPr>
            </w:pPr>
            <w:r w:rsidRPr="00794148">
              <w:rPr>
                <w:rFonts w:cs="Arial"/>
                <w:sz w:val="14"/>
                <w:szCs w:val="14"/>
              </w:rPr>
              <w:t>≤ 364202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407C08D" w14:textId="77777777" w:rsidR="001B47A3" w:rsidRPr="00794148" w:rsidRDefault="001B47A3" w:rsidP="00BF0A48">
            <w:pPr>
              <w:pStyle w:val="TAC"/>
              <w:rPr>
                <w:rFonts w:cs="Arial"/>
                <w:sz w:val="14"/>
                <w:szCs w:val="14"/>
              </w:rPr>
            </w:pPr>
            <w:r w:rsidRPr="00794148">
              <w:rPr>
                <w:rFonts w:cs="Arial"/>
                <w:sz w:val="14"/>
                <w:szCs w:val="14"/>
              </w:rPr>
              <w:t>231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8728D95" w14:textId="77777777" w:rsidR="001B47A3" w:rsidRPr="00794148" w:rsidRDefault="001B47A3" w:rsidP="00BF0A48">
            <w:pPr>
              <w:pStyle w:val="TAC"/>
              <w:rPr>
                <w:rFonts w:cs="Arial"/>
                <w:sz w:val="14"/>
                <w:szCs w:val="14"/>
              </w:rPr>
            </w:pPr>
            <w:r w:rsidRPr="00794148">
              <w:rPr>
                <w:rFonts w:cs="Arial"/>
                <w:sz w:val="14"/>
                <w:szCs w:val="14"/>
              </w:rPr>
              <w:t>≤ 20389201</w:t>
            </w:r>
          </w:p>
        </w:tc>
      </w:tr>
      <w:tr w:rsidR="001B47A3" w:rsidRPr="00794148" w14:paraId="509ACA1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3FF28CF" w14:textId="77777777" w:rsidR="001B47A3" w:rsidRPr="00794148" w:rsidRDefault="001B47A3" w:rsidP="00BF0A48">
            <w:pPr>
              <w:pStyle w:val="TAC"/>
              <w:rPr>
                <w:rFonts w:cs="Arial"/>
                <w:sz w:val="14"/>
                <w:szCs w:val="14"/>
              </w:rPr>
            </w:pPr>
            <w:r w:rsidRPr="00794148">
              <w:rPr>
                <w:rFonts w:cs="Arial"/>
                <w:sz w:val="14"/>
                <w:szCs w:val="14"/>
              </w:rPr>
              <w:t>40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ECD37D5" w14:textId="77777777" w:rsidR="001B47A3" w:rsidRPr="00794148" w:rsidRDefault="001B47A3" w:rsidP="00BF0A48">
            <w:pPr>
              <w:pStyle w:val="TAC"/>
              <w:rPr>
                <w:rFonts w:cs="Arial"/>
                <w:sz w:val="14"/>
                <w:szCs w:val="14"/>
              </w:rPr>
            </w:pPr>
            <w:r w:rsidRPr="00794148">
              <w:rPr>
                <w:rFonts w:cs="Arial"/>
                <w:sz w:val="14"/>
                <w:szCs w:val="14"/>
              </w:rPr>
              <w:t>≤ 124</w:t>
            </w:r>
          </w:p>
        </w:tc>
        <w:tc>
          <w:tcPr>
            <w:tcW w:w="771" w:type="dxa"/>
            <w:tcBorders>
              <w:top w:val="single" w:sz="4" w:space="0" w:color="auto"/>
              <w:left w:val="single" w:sz="4" w:space="0" w:color="auto"/>
              <w:bottom w:val="single" w:sz="4" w:space="0" w:color="auto"/>
              <w:right w:val="single" w:sz="4" w:space="0" w:color="auto"/>
            </w:tcBorders>
            <w:vAlign w:val="center"/>
            <w:hideMark/>
          </w:tcPr>
          <w:p w14:paraId="61E3CDC7" w14:textId="77777777" w:rsidR="001B47A3" w:rsidRPr="00794148" w:rsidRDefault="001B47A3" w:rsidP="00BF0A48">
            <w:pPr>
              <w:pStyle w:val="TAC"/>
              <w:rPr>
                <w:rFonts w:cs="Arial"/>
                <w:sz w:val="14"/>
                <w:szCs w:val="14"/>
              </w:rPr>
            </w:pPr>
            <w:r w:rsidRPr="00794148">
              <w:rPr>
                <w:rFonts w:cs="Arial"/>
                <w:sz w:val="14"/>
                <w:szCs w:val="14"/>
              </w:rPr>
              <w:t>104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B5A3E9B" w14:textId="77777777" w:rsidR="001B47A3" w:rsidRPr="00794148" w:rsidRDefault="001B47A3" w:rsidP="00BF0A48">
            <w:pPr>
              <w:pStyle w:val="TAC"/>
              <w:rPr>
                <w:rFonts w:cs="Arial"/>
                <w:sz w:val="14"/>
                <w:szCs w:val="14"/>
              </w:rPr>
            </w:pPr>
            <w:r w:rsidRPr="00794148">
              <w:rPr>
                <w:rFonts w:cs="Arial"/>
                <w:sz w:val="14"/>
                <w:szCs w:val="14"/>
              </w:rPr>
              <w:t>≤ 6928</w:t>
            </w:r>
          </w:p>
        </w:tc>
        <w:tc>
          <w:tcPr>
            <w:tcW w:w="771" w:type="dxa"/>
            <w:tcBorders>
              <w:top w:val="single" w:sz="4" w:space="0" w:color="auto"/>
              <w:left w:val="single" w:sz="4" w:space="0" w:color="auto"/>
              <w:bottom w:val="single" w:sz="4" w:space="0" w:color="auto"/>
              <w:right w:val="single" w:sz="4" w:space="0" w:color="auto"/>
            </w:tcBorders>
            <w:vAlign w:val="center"/>
            <w:hideMark/>
          </w:tcPr>
          <w:p w14:paraId="5020AF0D" w14:textId="77777777" w:rsidR="001B47A3" w:rsidRPr="00794148" w:rsidRDefault="001B47A3" w:rsidP="00BF0A48">
            <w:pPr>
              <w:pStyle w:val="TAC"/>
              <w:rPr>
                <w:rFonts w:cs="Arial"/>
                <w:sz w:val="14"/>
                <w:szCs w:val="14"/>
              </w:rPr>
            </w:pPr>
            <w:r w:rsidRPr="00794148">
              <w:rPr>
                <w:rFonts w:cs="Arial"/>
                <w:sz w:val="14"/>
                <w:szCs w:val="14"/>
              </w:rPr>
              <w:t>168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0E8718C" w14:textId="77777777" w:rsidR="001B47A3" w:rsidRPr="00794148" w:rsidRDefault="001B47A3" w:rsidP="00BF0A48">
            <w:pPr>
              <w:pStyle w:val="TAC"/>
              <w:rPr>
                <w:rFonts w:cs="Arial"/>
                <w:sz w:val="14"/>
                <w:szCs w:val="14"/>
              </w:rPr>
            </w:pPr>
            <w:r w:rsidRPr="00794148">
              <w:rPr>
                <w:rFonts w:cs="Arial"/>
                <w:sz w:val="14"/>
                <w:szCs w:val="14"/>
              </w:rPr>
              <w:t>≤ 387842</w:t>
            </w:r>
          </w:p>
        </w:tc>
        <w:tc>
          <w:tcPr>
            <w:tcW w:w="771" w:type="dxa"/>
            <w:tcBorders>
              <w:top w:val="single" w:sz="4" w:space="0" w:color="auto"/>
              <w:left w:val="single" w:sz="4" w:space="0" w:color="auto"/>
              <w:bottom w:val="single" w:sz="4" w:space="0" w:color="auto"/>
              <w:right w:val="single" w:sz="4" w:space="0" w:color="auto"/>
            </w:tcBorders>
            <w:vAlign w:val="center"/>
            <w:hideMark/>
          </w:tcPr>
          <w:p w14:paraId="4058C9F2" w14:textId="77777777" w:rsidR="001B47A3" w:rsidRPr="00794148" w:rsidRDefault="001B47A3" w:rsidP="00BF0A48">
            <w:pPr>
              <w:pStyle w:val="TAC"/>
              <w:rPr>
                <w:rFonts w:cs="Arial"/>
                <w:sz w:val="14"/>
                <w:szCs w:val="14"/>
              </w:rPr>
            </w:pPr>
            <w:r w:rsidRPr="00794148">
              <w:rPr>
                <w:rFonts w:cs="Arial"/>
                <w:sz w:val="14"/>
                <w:szCs w:val="14"/>
              </w:rPr>
              <w:t>232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9482AB2" w14:textId="77777777" w:rsidR="001B47A3" w:rsidRPr="00794148" w:rsidRDefault="001B47A3" w:rsidP="00BF0A48">
            <w:pPr>
              <w:pStyle w:val="TAC"/>
              <w:rPr>
                <w:rFonts w:cs="Arial"/>
                <w:sz w:val="14"/>
                <w:szCs w:val="14"/>
              </w:rPr>
            </w:pPr>
            <w:r w:rsidRPr="00794148">
              <w:rPr>
                <w:rFonts w:cs="Arial"/>
                <w:sz w:val="14"/>
                <w:szCs w:val="14"/>
              </w:rPr>
              <w:t>≤ 21712690</w:t>
            </w:r>
          </w:p>
        </w:tc>
      </w:tr>
      <w:tr w:rsidR="001B47A3" w:rsidRPr="00794148" w14:paraId="191199A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D472BD1" w14:textId="77777777" w:rsidR="001B47A3" w:rsidRPr="00794148" w:rsidRDefault="001B47A3" w:rsidP="00BF0A48">
            <w:pPr>
              <w:pStyle w:val="TAC"/>
              <w:rPr>
                <w:rFonts w:cs="Arial"/>
                <w:sz w:val="14"/>
                <w:szCs w:val="14"/>
              </w:rPr>
            </w:pPr>
            <w:r w:rsidRPr="00794148">
              <w:rPr>
                <w:rFonts w:cs="Arial"/>
                <w:sz w:val="14"/>
                <w:szCs w:val="14"/>
              </w:rPr>
              <w:t>41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E68E6DE" w14:textId="77777777" w:rsidR="001B47A3" w:rsidRPr="00794148" w:rsidRDefault="001B47A3" w:rsidP="00BF0A48">
            <w:pPr>
              <w:pStyle w:val="TAC"/>
              <w:rPr>
                <w:rFonts w:cs="Arial"/>
                <w:sz w:val="14"/>
                <w:szCs w:val="14"/>
              </w:rPr>
            </w:pPr>
            <w:r w:rsidRPr="00794148">
              <w:rPr>
                <w:rFonts w:cs="Arial"/>
                <w:sz w:val="14"/>
                <w:szCs w:val="14"/>
              </w:rPr>
              <w:t>≤ 132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6D8260" w14:textId="77777777" w:rsidR="001B47A3" w:rsidRPr="00794148" w:rsidRDefault="001B47A3" w:rsidP="00BF0A48">
            <w:pPr>
              <w:pStyle w:val="TAC"/>
              <w:rPr>
                <w:rFonts w:cs="Arial"/>
                <w:sz w:val="14"/>
                <w:szCs w:val="14"/>
              </w:rPr>
            </w:pPr>
            <w:r w:rsidRPr="00794148">
              <w:rPr>
                <w:rFonts w:cs="Arial"/>
                <w:sz w:val="14"/>
                <w:szCs w:val="14"/>
              </w:rPr>
              <w:t>105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92F91C4" w14:textId="77777777" w:rsidR="001B47A3" w:rsidRPr="00794148" w:rsidRDefault="001B47A3" w:rsidP="00BF0A48">
            <w:pPr>
              <w:pStyle w:val="TAC"/>
              <w:rPr>
                <w:rFonts w:cs="Arial"/>
                <w:sz w:val="14"/>
                <w:szCs w:val="14"/>
              </w:rPr>
            </w:pPr>
            <w:r w:rsidRPr="00794148">
              <w:rPr>
                <w:rFonts w:cs="Arial"/>
                <w:sz w:val="14"/>
                <w:szCs w:val="14"/>
              </w:rPr>
              <w:t>≤ 7378</w:t>
            </w:r>
          </w:p>
        </w:tc>
        <w:tc>
          <w:tcPr>
            <w:tcW w:w="771" w:type="dxa"/>
            <w:tcBorders>
              <w:top w:val="single" w:sz="4" w:space="0" w:color="auto"/>
              <w:left w:val="single" w:sz="4" w:space="0" w:color="auto"/>
              <w:bottom w:val="single" w:sz="4" w:space="0" w:color="auto"/>
              <w:right w:val="single" w:sz="4" w:space="0" w:color="auto"/>
            </w:tcBorders>
            <w:vAlign w:val="center"/>
            <w:hideMark/>
          </w:tcPr>
          <w:p w14:paraId="20F7CD78" w14:textId="77777777" w:rsidR="001B47A3" w:rsidRPr="00794148" w:rsidRDefault="001B47A3" w:rsidP="00BF0A48">
            <w:pPr>
              <w:pStyle w:val="TAC"/>
              <w:rPr>
                <w:rFonts w:cs="Arial"/>
                <w:sz w:val="14"/>
                <w:szCs w:val="14"/>
              </w:rPr>
            </w:pPr>
            <w:r w:rsidRPr="00794148">
              <w:rPr>
                <w:rFonts w:cs="Arial"/>
                <w:sz w:val="14"/>
                <w:szCs w:val="14"/>
              </w:rPr>
              <w:t>169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D923016" w14:textId="77777777" w:rsidR="001B47A3" w:rsidRPr="00794148" w:rsidRDefault="001B47A3" w:rsidP="00BF0A48">
            <w:pPr>
              <w:pStyle w:val="TAC"/>
              <w:rPr>
                <w:rFonts w:cs="Arial"/>
                <w:sz w:val="14"/>
                <w:szCs w:val="14"/>
              </w:rPr>
            </w:pPr>
            <w:r w:rsidRPr="00794148">
              <w:rPr>
                <w:rFonts w:cs="Arial"/>
                <w:sz w:val="14"/>
                <w:szCs w:val="14"/>
              </w:rPr>
              <w:t>≤ 413018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C4B9E5F" w14:textId="77777777" w:rsidR="001B47A3" w:rsidRPr="00794148" w:rsidRDefault="001B47A3" w:rsidP="00BF0A48">
            <w:pPr>
              <w:pStyle w:val="TAC"/>
              <w:rPr>
                <w:rFonts w:cs="Arial"/>
                <w:sz w:val="14"/>
                <w:szCs w:val="14"/>
              </w:rPr>
            </w:pPr>
            <w:r w:rsidRPr="00794148">
              <w:rPr>
                <w:rFonts w:cs="Arial"/>
                <w:sz w:val="14"/>
                <w:szCs w:val="14"/>
              </w:rPr>
              <w:t>233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C078F50" w14:textId="77777777" w:rsidR="001B47A3" w:rsidRPr="00794148" w:rsidRDefault="001B47A3" w:rsidP="00BF0A48">
            <w:pPr>
              <w:pStyle w:val="TAC"/>
              <w:rPr>
                <w:rFonts w:cs="Arial"/>
                <w:sz w:val="14"/>
                <w:szCs w:val="14"/>
              </w:rPr>
            </w:pPr>
            <w:r w:rsidRPr="00794148">
              <w:rPr>
                <w:rFonts w:cs="Arial"/>
                <w:sz w:val="14"/>
                <w:szCs w:val="14"/>
              </w:rPr>
              <w:t>≤ 23122088</w:t>
            </w:r>
          </w:p>
        </w:tc>
      </w:tr>
      <w:tr w:rsidR="001B47A3" w:rsidRPr="00794148" w14:paraId="568C107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34047E0" w14:textId="77777777" w:rsidR="001B47A3" w:rsidRPr="00794148" w:rsidRDefault="001B47A3" w:rsidP="00BF0A48">
            <w:pPr>
              <w:pStyle w:val="TAC"/>
              <w:rPr>
                <w:rFonts w:cs="Arial"/>
                <w:sz w:val="14"/>
                <w:szCs w:val="14"/>
              </w:rPr>
            </w:pPr>
            <w:r w:rsidRPr="00794148">
              <w:rPr>
                <w:rFonts w:cs="Arial"/>
                <w:sz w:val="14"/>
                <w:szCs w:val="14"/>
              </w:rPr>
              <w:t>42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4123CA8" w14:textId="77777777" w:rsidR="001B47A3" w:rsidRPr="00794148" w:rsidRDefault="001B47A3" w:rsidP="00BF0A48">
            <w:pPr>
              <w:pStyle w:val="TAC"/>
              <w:rPr>
                <w:rFonts w:cs="Arial"/>
                <w:sz w:val="14"/>
                <w:szCs w:val="14"/>
              </w:rPr>
            </w:pPr>
            <w:r w:rsidRPr="00794148">
              <w:rPr>
                <w:rFonts w:cs="Arial"/>
                <w:sz w:val="14"/>
                <w:szCs w:val="14"/>
              </w:rPr>
              <w:t>≤ 141</w:t>
            </w:r>
          </w:p>
        </w:tc>
        <w:tc>
          <w:tcPr>
            <w:tcW w:w="771" w:type="dxa"/>
            <w:tcBorders>
              <w:top w:val="single" w:sz="4" w:space="0" w:color="auto"/>
              <w:left w:val="single" w:sz="4" w:space="0" w:color="auto"/>
              <w:bottom w:val="single" w:sz="4" w:space="0" w:color="auto"/>
              <w:right w:val="single" w:sz="4" w:space="0" w:color="auto"/>
            </w:tcBorders>
            <w:vAlign w:val="center"/>
            <w:hideMark/>
          </w:tcPr>
          <w:p w14:paraId="2AADE288" w14:textId="77777777" w:rsidR="001B47A3" w:rsidRPr="00794148" w:rsidRDefault="001B47A3" w:rsidP="00BF0A48">
            <w:pPr>
              <w:pStyle w:val="TAC"/>
              <w:rPr>
                <w:rFonts w:cs="Arial"/>
                <w:sz w:val="14"/>
                <w:szCs w:val="14"/>
              </w:rPr>
            </w:pPr>
            <w:r w:rsidRPr="00794148">
              <w:rPr>
                <w:rFonts w:cs="Arial"/>
                <w:sz w:val="14"/>
                <w:szCs w:val="14"/>
              </w:rPr>
              <w:t>106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BD84BA7" w14:textId="77777777" w:rsidR="001B47A3" w:rsidRPr="00794148" w:rsidRDefault="001B47A3" w:rsidP="00BF0A48">
            <w:pPr>
              <w:pStyle w:val="TAC"/>
              <w:rPr>
                <w:rFonts w:cs="Arial"/>
                <w:sz w:val="14"/>
                <w:szCs w:val="14"/>
              </w:rPr>
            </w:pPr>
            <w:r w:rsidRPr="00794148">
              <w:rPr>
                <w:rFonts w:cs="Arial"/>
                <w:sz w:val="14"/>
                <w:szCs w:val="14"/>
              </w:rPr>
              <w:t>≤ 7857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3DB341C" w14:textId="77777777" w:rsidR="001B47A3" w:rsidRPr="00794148" w:rsidRDefault="001B47A3" w:rsidP="00BF0A48">
            <w:pPr>
              <w:pStyle w:val="TAC"/>
              <w:rPr>
                <w:rFonts w:cs="Arial"/>
                <w:sz w:val="14"/>
                <w:szCs w:val="14"/>
              </w:rPr>
            </w:pPr>
            <w:r w:rsidRPr="00794148">
              <w:rPr>
                <w:rFonts w:cs="Arial"/>
                <w:sz w:val="14"/>
                <w:szCs w:val="14"/>
              </w:rPr>
              <w:t>170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B6B0C7B" w14:textId="77777777" w:rsidR="001B47A3" w:rsidRPr="00794148" w:rsidRDefault="001B47A3" w:rsidP="00BF0A48">
            <w:pPr>
              <w:pStyle w:val="TAC"/>
              <w:rPr>
                <w:rFonts w:cs="Arial"/>
                <w:sz w:val="14"/>
                <w:szCs w:val="14"/>
              </w:rPr>
            </w:pPr>
            <w:r w:rsidRPr="00794148">
              <w:rPr>
                <w:rFonts w:cs="Arial"/>
                <w:sz w:val="14"/>
                <w:szCs w:val="14"/>
              </w:rPr>
              <w:t>≤ 439827</w:t>
            </w:r>
          </w:p>
        </w:tc>
        <w:tc>
          <w:tcPr>
            <w:tcW w:w="771" w:type="dxa"/>
            <w:tcBorders>
              <w:top w:val="single" w:sz="4" w:space="0" w:color="auto"/>
              <w:left w:val="single" w:sz="4" w:space="0" w:color="auto"/>
              <w:bottom w:val="single" w:sz="4" w:space="0" w:color="auto"/>
              <w:right w:val="single" w:sz="4" w:space="0" w:color="auto"/>
            </w:tcBorders>
            <w:vAlign w:val="center"/>
            <w:hideMark/>
          </w:tcPr>
          <w:p w14:paraId="04CAC39F" w14:textId="77777777" w:rsidR="001B47A3" w:rsidRPr="00794148" w:rsidRDefault="001B47A3" w:rsidP="00BF0A48">
            <w:pPr>
              <w:pStyle w:val="TAC"/>
              <w:rPr>
                <w:rFonts w:cs="Arial"/>
                <w:sz w:val="14"/>
                <w:szCs w:val="14"/>
              </w:rPr>
            </w:pPr>
            <w:r w:rsidRPr="00794148">
              <w:rPr>
                <w:rFonts w:cs="Arial"/>
                <w:sz w:val="14"/>
                <w:szCs w:val="14"/>
              </w:rPr>
              <w:t>234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1BF64D4" w14:textId="77777777" w:rsidR="001B47A3" w:rsidRPr="00794148" w:rsidRDefault="001B47A3" w:rsidP="00BF0A48">
            <w:pPr>
              <w:pStyle w:val="TAC"/>
              <w:rPr>
                <w:rFonts w:cs="Arial"/>
                <w:sz w:val="14"/>
                <w:szCs w:val="14"/>
              </w:rPr>
            </w:pPr>
            <w:r w:rsidRPr="00794148">
              <w:rPr>
                <w:rFonts w:cs="Arial"/>
                <w:sz w:val="14"/>
                <w:szCs w:val="14"/>
              </w:rPr>
              <w:t>≤ 24622972</w:t>
            </w:r>
          </w:p>
        </w:tc>
      </w:tr>
      <w:tr w:rsidR="001B47A3" w:rsidRPr="00794148" w14:paraId="64301CF0"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65FFA4C" w14:textId="77777777" w:rsidR="001B47A3" w:rsidRPr="00794148" w:rsidRDefault="001B47A3" w:rsidP="00BF0A48">
            <w:pPr>
              <w:pStyle w:val="TAC"/>
              <w:rPr>
                <w:rFonts w:cs="Arial"/>
                <w:sz w:val="14"/>
                <w:szCs w:val="14"/>
              </w:rPr>
            </w:pPr>
            <w:r w:rsidRPr="00794148">
              <w:rPr>
                <w:rFonts w:cs="Arial"/>
                <w:sz w:val="14"/>
                <w:szCs w:val="14"/>
              </w:rPr>
              <w:t>43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B120C61" w14:textId="77777777" w:rsidR="001B47A3" w:rsidRPr="00794148" w:rsidRDefault="001B47A3" w:rsidP="00BF0A48">
            <w:pPr>
              <w:pStyle w:val="TAC"/>
              <w:rPr>
                <w:rFonts w:cs="Arial"/>
                <w:sz w:val="14"/>
                <w:szCs w:val="14"/>
              </w:rPr>
            </w:pPr>
            <w:r w:rsidRPr="00794148">
              <w:rPr>
                <w:rFonts w:cs="Arial"/>
                <w:sz w:val="14"/>
                <w:szCs w:val="14"/>
              </w:rPr>
              <w:t>≤ 150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71A5C1" w14:textId="77777777" w:rsidR="001B47A3" w:rsidRPr="00794148" w:rsidRDefault="001B47A3" w:rsidP="00BF0A48">
            <w:pPr>
              <w:pStyle w:val="TAC"/>
              <w:rPr>
                <w:rFonts w:cs="Arial"/>
                <w:sz w:val="14"/>
                <w:szCs w:val="14"/>
              </w:rPr>
            </w:pPr>
            <w:r w:rsidRPr="00794148">
              <w:rPr>
                <w:rFonts w:cs="Arial"/>
                <w:sz w:val="14"/>
                <w:szCs w:val="14"/>
              </w:rPr>
              <w:t>107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8F09FA7" w14:textId="77777777" w:rsidR="001B47A3" w:rsidRPr="00794148" w:rsidRDefault="001B47A3" w:rsidP="00BF0A48">
            <w:pPr>
              <w:pStyle w:val="TAC"/>
              <w:rPr>
                <w:rFonts w:cs="Arial"/>
                <w:sz w:val="14"/>
                <w:szCs w:val="14"/>
              </w:rPr>
            </w:pPr>
            <w:r w:rsidRPr="00794148">
              <w:rPr>
                <w:rFonts w:cs="Arial"/>
                <w:sz w:val="14"/>
                <w:szCs w:val="14"/>
              </w:rPr>
              <w:t>≤ 8367</w:t>
            </w:r>
          </w:p>
        </w:tc>
        <w:tc>
          <w:tcPr>
            <w:tcW w:w="771" w:type="dxa"/>
            <w:tcBorders>
              <w:top w:val="single" w:sz="4" w:space="0" w:color="auto"/>
              <w:left w:val="single" w:sz="4" w:space="0" w:color="auto"/>
              <w:bottom w:val="single" w:sz="4" w:space="0" w:color="auto"/>
              <w:right w:val="single" w:sz="4" w:space="0" w:color="auto"/>
            </w:tcBorders>
            <w:vAlign w:val="center"/>
            <w:hideMark/>
          </w:tcPr>
          <w:p w14:paraId="32298889" w14:textId="77777777" w:rsidR="001B47A3" w:rsidRPr="00794148" w:rsidRDefault="001B47A3" w:rsidP="00BF0A48">
            <w:pPr>
              <w:pStyle w:val="TAC"/>
              <w:rPr>
                <w:rFonts w:cs="Arial"/>
                <w:sz w:val="14"/>
                <w:szCs w:val="14"/>
              </w:rPr>
            </w:pPr>
            <w:r w:rsidRPr="00794148">
              <w:rPr>
                <w:rFonts w:cs="Arial"/>
                <w:sz w:val="14"/>
                <w:szCs w:val="14"/>
              </w:rPr>
              <w:t>171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E67B274" w14:textId="77777777" w:rsidR="001B47A3" w:rsidRPr="00794148" w:rsidRDefault="001B47A3" w:rsidP="00BF0A48">
            <w:pPr>
              <w:pStyle w:val="TAC"/>
              <w:rPr>
                <w:rFonts w:cs="Arial"/>
                <w:sz w:val="14"/>
                <w:szCs w:val="14"/>
              </w:rPr>
            </w:pPr>
            <w:r w:rsidRPr="00794148">
              <w:rPr>
                <w:rFonts w:cs="Arial"/>
                <w:sz w:val="14"/>
                <w:szCs w:val="14"/>
              </w:rPr>
              <w:t>≤ 468377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B35FF4E" w14:textId="77777777" w:rsidR="001B47A3" w:rsidRPr="00794148" w:rsidRDefault="001B47A3" w:rsidP="00BF0A48">
            <w:pPr>
              <w:pStyle w:val="TAC"/>
              <w:rPr>
                <w:rFonts w:cs="Arial"/>
                <w:sz w:val="14"/>
                <w:szCs w:val="14"/>
              </w:rPr>
            </w:pPr>
            <w:r w:rsidRPr="00794148">
              <w:rPr>
                <w:rFonts w:cs="Arial"/>
                <w:sz w:val="14"/>
                <w:szCs w:val="14"/>
              </w:rPr>
              <w:t>235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1903439" w14:textId="77777777" w:rsidR="001B47A3" w:rsidRPr="00794148" w:rsidRDefault="001B47A3" w:rsidP="00BF0A48">
            <w:pPr>
              <w:pStyle w:val="TAC"/>
              <w:rPr>
                <w:rFonts w:cs="Arial"/>
                <w:sz w:val="14"/>
                <w:szCs w:val="14"/>
              </w:rPr>
            </w:pPr>
            <w:r w:rsidRPr="00794148">
              <w:rPr>
                <w:rFonts w:cs="Arial"/>
                <w:sz w:val="14"/>
                <w:szCs w:val="14"/>
              </w:rPr>
              <w:t>≤ 26221280</w:t>
            </w:r>
          </w:p>
        </w:tc>
      </w:tr>
      <w:tr w:rsidR="001B47A3" w:rsidRPr="00794148" w14:paraId="7216045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4D2FFCD" w14:textId="77777777" w:rsidR="001B47A3" w:rsidRPr="00794148" w:rsidRDefault="001B47A3" w:rsidP="00BF0A48">
            <w:pPr>
              <w:pStyle w:val="TAC"/>
              <w:rPr>
                <w:rFonts w:cs="Arial"/>
                <w:sz w:val="14"/>
                <w:szCs w:val="14"/>
              </w:rPr>
            </w:pPr>
            <w:r w:rsidRPr="00794148">
              <w:rPr>
                <w:rFonts w:cs="Arial"/>
                <w:sz w:val="14"/>
                <w:szCs w:val="14"/>
              </w:rPr>
              <w:t>44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DAC226E" w14:textId="77777777" w:rsidR="001B47A3" w:rsidRPr="00794148" w:rsidRDefault="001B47A3" w:rsidP="00BF0A48">
            <w:pPr>
              <w:pStyle w:val="TAC"/>
              <w:rPr>
                <w:rFonts w:cs="Arial"/>
                <w:sz w:val="14"/>
                <w:szCs w:val="14"/>
              </w:rPr>
            </w:pPr>
            <w:r w:rsidRPr="00794148">
              <w:rPr>
                <w:rFonts w:cs="Arial"/>
                <w:sz w:val="14"/>
                <w:szCs w:val="14"/>
              </w:rPr>
              <w:t>≤ 160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FB1B053" w14:textId="77777777" w:rsidR="001B47A3" w:rsidRPr="00794148" w:rsidRDefault="001B47A3" w:rsidP="00BF0A48">
            <w:pPr>
              <w:pStyle w:val="TAC"/>
              <w:rPr>
                <w:rFonts w:cs="Arial"/>
                <w:sz w:val="14"/>
                <w:szCs w:val="14"/>
              </w:rPr>
            </w:pPr>
            <w:r w:rsidRPr="00794148">
              <w:rPr>
                <w:rFonts w:cs="Arial"/>
                <w:sz w:val="14"/>
                <w:szCs w:val="14"/>
              </w:rPr>
              <w:t>108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EC63C3D" w14:textId="77777777" w:rsidR="001B47A3" w:rsidRPr="00794148" w:rsidRDefault="001B47A3" w:rsidP="00BF0A48">
            <w:pPr>
              <w:pStyle w:val="TAC"/>
              <w:rPr>
                <w:rFonts w:cs="Arial"/>
                <w:sz w:val="14"/>
                <w:szCs w:val="14"/>
              </w:rPr>
            </w:pPr>
            <w:r w:rsidRPr="00794148">
              <w:rPr>
                <w:rFonts w:cs="Arial"/>
                <w:sz w:val="14"/>
                <w:szCs w:val="14"/>
              </w:rPr>
              <w:t>≤ 8910</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01D311" w14:textId="77777777" w:rsidR="001B47A3" w:rsidRPr="00794148" w:rsidRDefault="001B47A3" w:rsidP="00BF0A48">
            <w:pPr>
              <w:pStyle w:val="TAC"/>
              <w:rPr>
                <w:rFonts w:cs="Arial"/>
                <w:sz w:val="14"/>
                <w:szCs w:val="14"/>
              </w:rPr>
            </w:pPr>
            <w:r w:rsidRPr="00794148">
              <w:rPr>
                <w:rFonts w:cs="Arial"/>
                <w:sz w:val="14"/>
                <w:szCs w:val="14"/>
              </w:rPr>
              <w:t>172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F0B0407" w14:textId="77777777" w:rsidR="001B47A3" w:rsidRPr="00794148" w:rsidRDefault="001B47A3" w:rsidP="00BF0A48">
            <w:pPr>
              <w:pStyle w:val="TAC"/>
              <w:rPr>
                <w:rFonts w:cs="Arial"/>
                <w:sz w:val="14"/>
                <w:szCs w:val="14"/>
              </w:rPr>
            </w:pPr>
            <w:r w:rsidRPr="00794148">
              <w:rPr>
                <w:rFonts w:cs="Arial"/>
                <w:sz w:val="14"/>
                <w:szCs w:val="14"/>
              </w:rPr>
              <w:t>≤ 498780</w:t>
            </w:r>
          </w:p>
        </w:tc>
        <w:tc>
          <w:tcPr>
            <w:tcW w:w="771" w:type="dxa"/>
            <w:tcBorders>
              <w:top w:val="single" w:sz="4" w:space="0" w:color="auto"/>
              <w:left w:val="single" w:sz="4" w:space="0" w:color="auto"/>
              <w:bottom w:val="single" w:sz="4" w:space="0" w:color="auto"/>
              <w:right w:val="single" w:sz="4" w:space="0" w:color="auto"/>
            </w:tcBorders>
            <w:vAlign w:val="center"/>
            <w:hideMark/>
          </w:tcPr>
          <w:p w14:paraId="04A633A6" w14:textId="77777777" w:rsidR="001B47A3" w:rsidRPr="00794148" w:rsidRDefault="001B47A3" w:rsidP="00BF0A48">
            <w:pPr>
              <w:pStyle w:val="TAC"/>
              <w:rPr>
                <w:rFonts w:cs="Arial"/>
                <w:sz w:val="14"/>
                <w:szCs w:val="14"/>
              </w:rPr>
            </w:pPr>
            <w:r w:rsidRPr="00794148">
              <w:rPr>
                <w:rFonts w:cs="Arial"/>
                <w:sz w:val="14"/>
                <w:szCs w:val="14"/>
              </w:rPr>
              <w:t>236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7181622" w14:textId="77777777" w:rsidR="001B47A3" w:rsidRPr="00794148" w:rsidRDefault="001B47A3" w:rsidP="00BF0A48">
            <w:pPr>
              <w:pStyle w:val="TAC"/>
              <w:rPr>
                <w:rFonts w:cs="Arial"/>
                <w:sz w:val="14"/>
                <w:szCs w:val="14"/>
              </w:rPr>
            </w:pPr>
            <w:r w:rsidRPr="00794148">
              <w:rPr>
                <w:rFonts w:cs="Arial"/>
                <w:sz w:val="14"/>
                <w:szCs w:val="14"/>
              </w:rPr>
              <w:t>≤ 27923336</w:t>
            </w:r>
          </w:p>
        </w:tc>
      </w:tr>
      <w:tr w:rsidR="001B47A3" w:rsidRPr="00794148" w14:paraId="48F314C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51B196AF" w14:textId="77777777" w:rsidR="001B47A3" w:rsidRPr="00794148" w:rsidRDefault="001B47A3" w:rsidP="00BF0A48">
            <w:pPr>
              <w:pStyle w:val="TAC"/>
              <w:rPr>
                <w:rFonts w:cs="Arial"/>
                <w:sz w:val="14"/>
                <w:szCs w:val="14"/>
              </w:rPr>
            </w:pPr>
            <w:r w:rsidRPr="00794148">
              <w:rPr>
                <w:rFonts w:cs="Arial"/>
                <w:sz w:val="14"/>
                <w:szCs w:val="14"/>
              </w:rPr>
              <w:t>45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4EE9503" w14:textId="77777777" w:rsidR="001B47A3" w:rsidRPr="00794148" w:rsidRDefault="001B47A3" w:rsidP="00BF0A48">
            <w:pPr>
              <w:pStyle w:val="TAC"/>
              <w:rPr>
                <w:rFonts w:cs="Arial"/>
                <w:sz w:val="14"/>
                <w:szCs w:val="14"/>
              </w:rPr>
            </w:pPr>
            <w:r w:rsidRPr="00794148">
              <w:rPr>
                <w:rFonts w:cs="Arial"/>
                <w:sz w:val="14"/>
                <w:szCs w:val="14"/>
              </w:rPr>
              <w:t>≤ 170</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D75AF8" w14:textId="77777777" w:rsidR="001B47A3" w:rsidRPr="00794148" w:rsidRDefault="001B47A3" w:rsidP="00BF0A48">
            <w:pPr>
              <w:pStyle w:val="TAC"/>
              <w:rPr>
                <w:rFonts w:cs="Arial"/>
                <w:sz w:val="14"/>
                <w:szCs w:val="14"/>
              </w:rPr>
            </w:pPr>
            <w:r w:rsidRPr="00794148">
              <w:rPr>
                <w:rFonts w:cs="Arial"/>
                <w:sz w:val="14"/>
                <w:szCs w:val="14"/>
              </w:rPr>
              <w:t>109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3C9D5DA" w14:textId="77777777" w:rsidR="001B47A3" w:rsidRPr="00794148" w:rsidRDefault="001B47A3" w:rsidP="00BF0A48">
            <w:pPr>
              <w:pStyle w:val="TAC"/>
              <w:rPr>
                <w:rFonts w:cs="Arial"/>
                <w:sz w:val="14"/>
                <w:szCs w:val="14"/>
              </w:rPr>
            </w:pPr>
            <w:r w:rsidRPr="00794148">
              <w:rPr>
                <w:rFonts w:cs="Arial"/>
                <w:sz w:val="14"/>
                <w:szCs w:val="14"/>
              </w:rPr>
              <w:t>≤ 9488</w:t>
            </w:r>
          </w:p>
        </w:tc>
        <w:tc>
          <w:tcPr>
            <w:tcW w:w="771" w:type="dxa"/>
            <w:tcBorders>
              <w:top w:val="single" w:sz="4" w:space="0" w:color="auto"/>
              <w:left w:val="single" w:sz="4" w:space="0" w:color="auto"/>
              <w:bottom w:val="single" w:sz="4" w:space="0" w:color="auto"/>
              <w:right w:val="single" w:sz="4" w:space="0" w:color="auto"/>
            </w:tcBorders>
            <w:vAlign w:val="center"/>
            <w:hideMark/>
          </w:tcPr>
          <w:p w14:paraId="611DEC7A" w14:textId="77777777" w:rsidR="001B47A3" w:rsidRPr="00794148" w:rsidRDefault="001B47A3" w:rsidP="00BF0A48">
            <w:pPr>
              <w:pStyle w:val="TAC"/>
              <w:rPr>
                <w:rFonts w:cs="Arial"/>
                <w:sz w:val="14"/>
                <w:szCs w:val="14"/>
              </w:rPr>
            </w:pPr>
            <w:r w:rsidRPr="00794148">
              <w:rPr>
                <w:rFonts w:cs="Arial"/>
                <w:sz w:val="14"/>
                <w:szCs w:val="14"/>
              </w:rPr>
              <w:t>173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405EDD2" w14:textId="77777777" w:rsidR="001B47A3" w:rsidRPr="00794148" w:rsidRDefault="001B47A3" w:rsidP="00BF0A48">
            <w:pPr>
              <w:pStyle w:val="TAC"/>
              <w:rPr>
                <w:rFonts w:cs="Arial"/>
                <w:sz w:val="14"/>
                <w:szCs w:val="14"/>
              </w:rPr>
            </w:pPr>
            <w:r w:rsidRPr="00794148">
              <w:rPr>
                <w:rFonts w:cs="Arial"/>
                <w:sz w:val="14"/>
                <w:szCs w:val="14"/>
              </w:rPr>
              <w:t>≤ 531156</w:t>
            </w:r>
          </w:p>
        </w:tc>
        <w:tc>
          <w:tcPr>
            <w:tcW w:w="771" w:type="dxa"/>
            <w:tcBorders>
              <w:top w:val="single" w:sz="4" w:space="0" w:color="auto"/>
              <w:left w:val="single" w:sz="4" w:space="0" w:color="auto"/>
              <w:bottom w:val="single" w:sz="4" w:space="0" w:color="auto"/>
              <w:right w:val="single" w:sz="4" w:space="0" w:color="auto"/>
            </w:tcBorders>
            <w:vAlign w:val="center"/>
            <w:hideMark/>
          </w:tcPr>
          <w:p w14:paraId="0281618B" w14:textId="77777777" w:rsidR="001B47A3" w:rsidRPr="00794148" w:rsidRDefault="001B47A3" w:rsidP="00BF0A48">
            <w:pPr>
              <w:pStyle w:val="TAC"/>
              <w:rPr>
                <w:rFonts w:cs="Arial"/>
                <w:sz w:val="14"/>
                <w:szCs w:val="14"/>
              </w:rPr>
            </w:pPr>
            <w:r w:rsidRPr="00794148">
              <w:rPr>
                <w:rFonts w:cs="Arial"/>
                <w:sz w:val="14"/>
                <w:szCs w:val="14"/>
              </w:rPr>
              <w:t>237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887B337" w14:textId="77777777" w:rsidR="001B47A3" w:rsidRPr="00794148" w:rsidRDefault="001B47A3" w:rsidP="00BF0A48">
            <w:pPr>
              <w:pStyle w:val="TAC"/>
              <w:rPr>
                <w:rFonts w:cs="Arial"/>
                <w:sz w:val="14"/>
                <w:szCs w:val="14"/>
              </w:rPr>
            </w:pPr>
            <w:r w:rsidRPr="00794148">
              <w:rPr>
                <w:rFonts w:cs="Arial"/>
                <w:sz w:val="14"/>
                <w:szCs w:val="14"/>
              </w:rPr>
              <w:t>≤ 29735875</w:t>
            </w:r>
          </w:p>
        </w:tc>
      </w:tr>
      <w:tr w:rsidR="001B47A3" w:rsidRPr="00794148" w14:paraId="1E5507ED"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071184B" w14:textId="77777777" w:rsidR="001B47A3" w:rsidRPr="00794148" w:rsidRDefault="001B47A3" w:rsidP="00BF0A48">
            <w:pPr>
              <w:pStyle w:val="TAC"/>
              <w:rPr>
                <w:rFonts w:cs="Arial"/>
                <w:sz w:val="14"/>
                <w:szCs w:val="14"/>
              </w:rPr>
            </w:pPr>
            <w:r w:rsidRPr="00794148">
              <w:rPr>
                <w:rFonts w:cs="Arial"/>
                <w:sz w:val="14"/>
                <w:szCs w:val="14"/>
              </w:rPr>
              <w:t>46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DBDD4B4" w14:textId="77777777" w:rsidR="001B47A3" w:rsidRPr="00794148" w:rsidRDefault="001B47A3" w:rsidP="00BF0A48">
            <w:pPr>
              <w:pStyle w:val="TAC"/>
              <w:rPr>
                <w:rFonts w:cs="Arial"/>
                <w:sz w:val="14"/>
                <w:szCs w:val="14"/>
              </w:rPr>
            </w:pPr>
            <w:r w:rsidRPr="00794148">
              <w:rPr>
                <w:rFonts w:cs="Arial"/>
                <w:sz w:val="14"/>
                <w:szCs w:val="14"/>
              </w:rPr>
              <w:t>≤ 181</w:t>
            </w:r>
          </w:p>
        </w:tc>
        <w:tc>
          <w:tcPr>
            <w:tcW w:w="771" w:type="dxa"/>
            <w:tcBorders>
              <w:top w:val="single" w:sz="4" w:space="0" w:color="auto"/>
              <w:left w:val="single" w:sz="4" w:space="0" w:color="auto"/>
              <w:bottom w:val="single" w:sz="4" w:space="0" w:color="auto"/>
              <w:right w:val="single" w:sz="4" w:space="0" w:color="auto"/>
            </w:tcBorders>
            <w:vAlign w:val="center"/>
            <w:hideMark/>
          </w:tcPr>
          <w:p w14:paraId="7695E6F6" w14:textId="77777777" w:rsidR="001B47A3" w:rsidRPr="00794148" w:rsidRDefault="001B47A3" w:rsidP="00BF0A48">
            <w:pPr>
              <w:pStyle w:val="TAC"/>
              <w:rPr>
                <w:rFonts w:cs="Arial"/>
                <w:sz w:val="14"/>
                <w:szCs w:val="14"/>
              </w:rPr>
            </w:pPr>
            <w:r w:rsidRPr="00794148">
              <w:rPr>
                <w:rFonts w:cs="Arial"/>
                <w:sz w:val="14"/>
                <w:szCs w:val="14"/>
              </w:rPr>
              <w:t>110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FCA6905" w14:textId="77777777" w:rsidR="001B47A3" w:rsidRPr="00794148" w:rsidRDefault="001B47A3" w:rsidP="00BF0A48">
            <w:pPr>
              <w:pStyle w:val="TAC"/>
              <w:rPr>
                <w:rFonts w:cs="Arial"/>
                <w:sz w:val="14"/>
                <w:szCs w:val="14"/>
              </w:rPr>
            </w:pPr>
            <w:r w:rsidRPr="00794148">
              <w:rPr>
                <w:rFonts w:cs="Arial"/>
                <w:sz w:val="14"/>
                <w:szCs w:val="14"/>
              </w:rPr>
              <w:t>≤ 10104</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2BD62F" w14:textId="77777777" w:rsidR="001B47A3" w:rsidRPr="00794148" w:rsidRDefault="001B47A3" w:rsidP="00BF0A48">
            <w:pPr>
              <w:pStyle w:val="TAC"/>
              <w:rPr>
                <w:rFonts w:cs="Arial"/>
                <w:sz w:val="14"/>
                <w:szCs w:val="14"/>
              </w:rPr>
            </w:pPr>
            <w:r w:rsidRPr="00794148">
              <w:rPr>
                <w:rFonts w:cs="Arial"/>
                <w:sz w:val="14"/>
                <w:szCs w:val="14"/>
              </w:rPr>
              <w:t>174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3C49C2C" w14:textId="77777777" w:rsidR="001B47A3" w:rsidRPr="00794148" w:rsidRDefault="001B47A3" w:rsidP="00BF0A48">
            <w:pPr>
              <w:pStyle w:val="TAC"/>
              <w:rPr>
                <w:rFonts w:cs="Arial"/>
                <w:sz w:val="14"/>
                <w:szCs w:val="14"/>
              </w:rPr>
            </w:pPr>
            <w:r w:rsidRPr="00794148">
              <w:rPr>
                <w:rFonts w:cs="Arial"/>
                <w:sz w:val="14"/>
                <w:szCs w:val="14"/>
              </w:rPr>
              <w:t>≤ 565634</w:t>
            </w:r>
          </w:p>
        </w:tc>
        <w:tc>
          <w:tcPr>
            <w:tcW w:w="771" w:type="dxa"/>
            <w:tcBorders>
              <w:top w:val="single" w:sz="4" w:space="0" w:color="auto"/>
              <w:left w:val="single" w:sz="4" w:space="0" w:color="auto"/>
              <w:bottom w:val="single" w:sz="4" w:space="0" w:color="auto"/>
              <w:right w:val="single" w:sz="4" w:space="0" w:color="auto"/>
            </w:tcBorders>
            <w:vAlign w:val="center"/>
            <w:hideMark/>
          </w:tcPr>
          <w:p w14:paraId="28A80852" w14:textId="77777777" w:rsidR="001B47A3" w:rsidRPr="00794148" w:rsidRDefault="001B47A3" w:rsidP="00BF0A48">
            <w:pPr>
              <w:pStyle w:val="TAC"/>
              <w:rPr>
                <w:rFonts w:cs="Arial"/>
                <w:sz w:val="14"/>
                <w:szCs w:val="14"/>
              </w:rPr>
            </w:pPr>
            <w:r w:rsidRPr="00794148">
              <w:rPr>
                <w:rFonts w:cs="Arial"/>
                <w:sz w:val="14"/>
                <w:szCs w:val="14"/>
              </w:rPr>
              <w:t>238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153FE71" w14:textId="77777777" w:rsidR="001B47A3" w:rsidRPr="00794148" w:rsidRDefault="001B47A3" w:rsidP="00BF0A48">
            <w:pPr>
              <w:pStyle w:val="TAC"/>
              <w:rPr>
                <w:rFonts w:cs="Arial"/>
                <w:sz w:val="14"/>
                <w:szCs w:val="14"/>
              </w:rPr>
            </w:pPr>
            <w:r w:rsidRPr="00794148">
              <w:rPr>
                <w:rFonts w:cs="Arial"/>
                <w:sz w:val="14"/>
                <w:szCs w:val="14"/>
              </w:rPr>
              <w:t>≤ 31666069</w:t>
            </w:r>
          </w:p>
        </w:tc>
      </w:tr>
      <w:tr w:rsidR="001B47A3" w:rsidRPr="00794148" w14:paraId="52D6F4B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F1DBE87" w14:textId="77777777" w:rsidR="001B47A3" w:rsidRPr="00794148" w:rsidRDefault="001B47A3" w:rsidP="00BF0A48">
            <w:pPr>
              <w:pStyle w:val="TAC"/>
              <w:rPr>
                <w:rFonts w:cs="Arial"/>
                <w:sz w:val="14"/>
                <w:szCs w:val="14"/>
              </w:rPr>
            </w:pPr>
            <w:r w:rsidRPr="00794148">
              <w:rPr>
                <w:rFonts w:cs="Arial"/>
                <w:sz w:val="14"/>
                <w:szCs w:val="14"/>
              </w:rPr>
              <w:t>47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3231A0E" w14:textId="77777777" w:rsidR="001B47A3" w:rsidRPr="00794148" w:rsidRDefault="001B47A3" w:rsidP="00BF0A48">
            <w:pPr>
              <w:pStyle w:val="TAC"/>
              <w:rPr>
                <w:rFonts w:cs="Arial"/>
                <w:sz w:val="14"/>
                <w:szCs w:val="14"/>
              </w:rPr>
            </w:pPr>
            <w:r w:rsidRPr="00794148">
              <w:rPr>
                <w:rFonts w:cs="Arial"/>
                <w:sz w:val="14"/>
                <w:szCs w:val="14"/>
              </w:rPr>
              <w:t>≤ 193</w:t>
            </w:r>
          </w:p>
        </w:tc>
        <w:tc>
          <w:tcPr>
            <w:tcW w:w="771" w:type="dxa"/>
            <w:tcBorders>
              <w:top w:val="single" w:sz="4" w:space="0" w:color="auto"/>
              <w:left w:val="single" w:sz="4" w:space="0" w:color="auto"/>
              <w:bottom w:val="single" w:sz="4" w:space="0" w:color="auto"/>
              <w:right w:val="single" w:sz="4" w:space="0" w:color="auto"/>
            </w:tcBorders>
            <w:vAlign w:val="center"/>
            <w:hideMark/>
          </w:tcPr>
          <w:p w14:paraId="24AB8333" w14:textId="77777777" w:rsidR="001B47A3" w:rsidRPr="00794148" w:rsidRDefault="001B47A3" w:rsidP="00BF0A48">
            <w:pPr>
              <w:pStyle w:val="TAC"/>
              <w:rPr>
                <w:rFonts w:cs="Arial"/>
                <w:sz w:val="14"/>
                <w:szCs w:val="14"/>
              </w:rPr>
            </w:pPr>
            <w:r w:rsidRPr="00794148">
              <w:rPr>
                <w:rFonts w:cs="Arial"/>
                <w:sz w:val="14"/>
                <w:szCs w:val="14"/>
              </w:rPr>
              <w:t>111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2D4F598" w14:textId="77777777" w:rsidR="001B47A3" w:rsidRPr="00794148" w:rsidRDefault="001B47A3" w:rsidP="00BF0A48">
            <w:pPr>
              <w:pStyle w:val="TAC"/>
              <w:rPr>
                <w:rFonts w:cs="Arial"/>
                <w:sz w:val="14"/>
                <w:szCs w:val="14"/>
              </w:rPr>
            </w:pPr>
            <w:r w:rsidRPr="00794148">
              <w:rPr>
                <w:rFonts w:cs="Arial"/>
                <w:sz w:val="14"/>
                <w:szCs w:val="14"/>
              </w:rPr>
              <w:t>≤ 10760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EDEBFA8" w14:textId="77777777" w:rsidR="001B47A3" w:rsidRPr="00794148" w:rsidRDefault="001B47A3" w:rsidP="00BF0A48">
            <w:pPr>
              <w:pStyle w:val="TAC"/>
              <w:rPr>
                <w:rFonts w:cs="Arial"/>
                <w:sz w:val="14"/>
                <w:szCs w:val="14"/>
              </w:rPr>
            </w:pPr>
            <w:r w:rsidRPr="00794148">
              <w:rPr>
                <w:rFonts w:cs="Arial"/>
                <w:sz w:val="14"/>
                <w:szCs w:val="14"/>
              </w:rPr>
              <w:t>175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26B5809" w14:textId="77777777" w:rsidR="001B47A3" w:rsidRPr="00794148" w:rsidRDefault="001B47A3" w:rsidP="00BF0A48">
            <w:pPr>
              <w:pStyle w:val="TAC"/>
              <w:rPr>
                <w:rFonts w:cs="Arial"/>
                <w:sz w:val="14"/>
                <w:szCs w:val="14"/>
              </w:rPr>
            </w:pPr>
            <w:r w:rsidRPr="00794148">
              <w:rPr>
                <w:rFonts w:cs="Arial"/>
                <w:sz w:val="14"/>
                <w:szCs w:val="14"/>
              </w:rPr>
              <w:t>≤ 602350</w:t>
            </w:r>
          </w:p>
        </w:tc>
        <w:tc>
          <w:tcPr>
            <w:tcW w:w="771" w:type="dxa"/>
            <w:tcBorders>
              <w:top w:val="single" w:sz="4" w:space="0" w:color="auto"/>
              <w:left w:val="single" w:sz="4" w:space="0" w:color="auto"/>
              <w:bottom w:val="single" w:sz="4" w:space="0" w:color="auto"/>
              <w:right w:val="single" w:sz="4" w:space="0" w:color="auto"/>
            </w:tcBorders>
            <w:vAlign w:val="center"/>
            <w:hideMark/>
          </w:tcPr>
          <w:p w14:paraId="4B1D4076" w14:textId="77777777" w:rsidR="001B47A3" w:rsidRPr="00794148" w:rsidRDefault="001B47A3" w:rsidP="00BF0A48">
            <w:pPr>
              <w:pStyle w:val="TAC"/>
              <w:rPr>
                <w:rFonts w:cs="Arial"/>
                <w:sz w:val="14"/>
                <w:szCs w:val="14"/>
              </w:rPr>
            </w:pPr>
            <w:r w:rsidRPr="00794148">
              <w:rPr>
                <w:rFonts w:cs="Arial"/>
                <w:sz w:val="14"/>
                <w:szCs w:val="14"/>
              </w:rPr>
              <w:t>239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C3EDDFD" w14:textId="77777777" w:rsidR="001B47A3" w:rsidRPr="00794148" w:rsidRDefault="001B47A3" w:rsidP="00BF0A48">
            <w:pPr>
              <w:pStyle w:val="TAC"/>
              <w:rPr>
                <w:rFonts w:cs="Arial"/>
                <w:sz w:val="14"/>
                <w:szCs w:val="14"/>
              </w:rPr>
            </w:pPr>
            <w:r w:rsidRPr="00794148">
              <w:rPr>
                <w:rFonts w:cs="Arial"/>
                <w:sz w:val="14"/>
                <w:szCs w:val="14"/>
              </w:rPr>
              <w:t>≤ 33721553</w:t>
            </w:r>
          </w:p>
        </w:tc>
      </w:tr>
      <w:tr w:rsidR="001B47A3" w:rsidRPr="00794148" w14:paraId="39A27A0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B763CF0" w14:textId="77777777" w:rsidR="001B47A3" w:rsidRPr="00794148" w:rsidRDefault="001B47A3" w:rsidP="00BF0A48">
            <w:pPr>
              <w:pStyle w:val="TAC"/>
              <w:rPr>
                <w:rFonts w:cs="Arial"/>
                <w:sz w:val="14"/>
                <w:szCs w:val="14"/>
              </w:rPr>
            </w:pPr>
            <w:r w:rsidRPr="00794148">
              <w:rPr>
                <w:rFonts w:cs="Arial"/>
                <w:sz w:val="14"/>
                <w:szCs w:val="14"/>
              </w:rPr>
              <w:t>48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20C88B9" w14:textId="77777777" w:rsidR="001B47A3" w:rsidRPr="00794148" w:rsidRDefault="001B47A3" w:rsidP="00BF0A48">
            <w:pPr>
              <w:pStyle w:val="TAC"/>
              <w:rPr>
                <w:rFonts w:cs="Arial"/>
                <w:sz w:val="14"/>
                <w:szCs w:val="14"/>
              </w:rPr>
            </w:pPr>
            <w:r w:rsidRPr="00794148">
              <w:rPr>
                <w:rFonts w:cs="Arial"/>
                <w:sz w:val="14"/>
                <w:szCs w:val="14"/>
              </w:rPr>
              <w:t>≤ 205</w:t>
            </w:r>
          </w:p>
        </w:tc>
        <w:tc>
          <w:tcPr>
            <w:tcW w:w="771" w:type="dxa"/>
            <w:tcBorders>
              <w:top w:val="single" w:sz="4" w:space="0" w:color="auto"/>
              <w:left w:val="single" w:sz="4" w:space="0" w:color="auto"/>
              <w:bottom w:val="single" w:sz="4" w:space="0" w:color="auto"/>
              <w:right w:val="single" w:sz="4" w:space="0" w:color="auto"/>
            </w:tcBorders>
            <w:vAlign w:val="center"/>
            <w:hideMark/>
          </w:tcPr>
          <w:p w14:paraId="55E5EA43" w14:textId="77777777" w:rsidR="001B47A3" w:rsidRPr="00794148" w:rsidRDefault="001B47A3" w:rsidP="00BF0A48">
            <w:pPr>
              <w:pStyle w:val="TAC"/>
              <w:rPr>
                <w:rFonts w:cs="Arial"/>
                <w:sz w:val="14"/>
                <w:szCs w:val="14"/>
              </w:rPr>
            </w:pPr>
            <w:r w:rsidRPr="00794148">
              <w:rPr>
                <w:rFonts w:cs="Arial"/>
                <w:sz w:val="14"/>
                <w:szCs w:val="14"/>
              </w:rPr>
              <w:t>112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058E9FF" w14:textId="77777777" w:rsidR="001B47A3" w:rsidRPr="00794148" w:rsidRDefault="001B47A3" w:rsidP="00BF0A48">
            <w:pPr>
              <w:pStyle w:val="TAC"/>
              <w:rPr>
                <w:rFonts w:cs="Arial"/>
                <w:sz w:val="14"/>
                <w:szCs w:val="14"/>
              </w:rPr>
            </w:pPr>
            <w:r w:rsidRPr="00794148">
              <w:rPr>
                <w:rFonts w:cs="Arial"/>
                <w:sz w:val="14"/>
                <w:szCs w:val="14"/>
              </w:rPr>
              <w:t>≤ 11458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E15DDCA" w14:textId="77777777" w:rsidR="001B47A3" w:rsidRPr="00794148" w:rsidRDefault="001B47A3" w:rsidP="00BF0A48">
            <w:pPr>
              <w:pStyle w:val="TAC"/>
              <w:rPr>
                <w:rFonts w:cs="Arial"/>
                <w:sz w:val="14"/>
                <w:szCs w:val="14"/>
              </w:rPr>
            </w:pPr>
            <w:r w:rsidRPr="00794148">
              <w:rPr>
                <w:rFonts w:cs="Arial"/>
                <w:sz w:val="14"/>
                <w:szCs w:val="14"/>
              </w:rPr>
              <w:t>176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7EA557D" w14:textId="77777777" w:rsidR="001B47A3" w:rsidRPr="00794148" w:rsidRDefault="001B47A3" w:rsidP="00BF0A48">
            <w:pPr>
              <w:pStyle w:val="TAC"/>
              <w:rPr>
                <w:rFonts w:cs="Arial"/>
                <w:sz w:val="14"/>
                <w:szCs w:val="14"/>
              </w:rPr>
            </w:pPr>
            <w:r w:rsidRPr="00794148">
              <w:rPr>
                <w:rFonts w:cs="Arial"/>
                <w:sz w:val="14"/>
                <w:szCs w:val="14"/>
              </w:rPr>
              <w:t>≤ 641449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3DE84B7" w14:textId="77777777" w:rsidR="001B47A3" w:rsidRPr="00794148" w:rsidRDefault="001B47A3" w:rsidP="00BF0A48">
            <w:pPr>
              <w:pStyle w:val="TAC"/>
              <w:rPr>
                <w:rFonts w:cs="Arial"/>
                <w:sz w:val="14"/>
                <w:szCs w:val="14"/>
              </w:rPr>
            </w:pPr>
            <w:r w:rsidRPr="00794148">
              <w:rPr>
                <w:rFonts w:cs="Arial"/>
                <w:sz w:val="14"/>
                <w:szCs w:val="14"/>
              </w:rPr>
              <w:t>240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A960DF7" w14:textId="77777777" w:rsidR="001B47A3" w:rsidRPr="00794148" w:rsidRDefault="001B47A3" w:rsidP="00BF0A48">
            <w:pPr>
              <w:pStyle w:val="TAC"/>
              <w:rPr>
                <w:rFonts w:cs="Arial"/>
                <w:sz w:val="14"/>
                <w:szCs w:val="14"/>
              </w:rPr>
            </w:pPr>
            <w:r w:rsidRPr="00794148">
              <w:rPr>
                <w:rFonts w:cs="Arial"/>
                <w:sz w:val="14"/>
                <w:szCs w:val="14"/>
              </w:rPr>
              <w:t>≤ 35910462</w:t>
            </w:r>
          </w:p>
        </w:tc>
      </w:tr>
      <w:tr w:rsidR="001B47A3" w:rsidRPr="00794148" w14:paraId="658F38D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93001FC" w14:textId="77777777" w:rsidR="001B47A3" w:rsidRPr="00794148" w:rsidRDefault="001B47A3" w:rsidP="00BF0A48">
            <w:pPr>
              <w:pStyle w:val="TAC"/>
              <w:rPr>
                <w:rFonts w:cs="Arial"/>
                <w:sz w:val="14"/>
                <w:szCs w:val="14"/>
              </w:rPr>
            </w:pPr>
            <w:r w:rsidRPr="00794148">
              <w:rPr>
                <w:rFonts w:cs="Arial"/>
                <w:sz w:val="14"/>
                <w:szCs w:val="14"/>
              </w:rPr>
              <w:t>49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1C8F72A" w14:textId="77777777" w:rsidR="001B47A3" w:rsidRPr="00794148" w:rsidRDefault="001B47A3" w:rsidP="00BF0A48">
            <w:pPr>
              <w:pStyle w:val="TAC"/>
              <w:rPr>
                <w:rFonts w:cs="Arial"/>
                <w:sz w:val="14"/>
                <w:szCs w:val="14"/>
              </w:rPr>
            </w:pPr>
            <w:r w:rsidRPr="00794148">
              <w:rPr>
                <w:rFonts w:cs="Arial"/>
                <w:sz w:val="14"/>
                <w:szCs w:val="14"/>
              </w:rPr>
              <w:t>≤ 218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05BEDF34" w14:textId="77777777" w:rsidR="001B47A3" w:rsidRPr="00794148" w:rsidRDefault="001B47A3" w:rsidP="00BF0A48">
            <w:pPr>
              <w:pStyle w:val="TAC"/>
              <w:rPr>
                <w:rFonts w:cs="Arial"/>
                <w:sz w:val="14"/>
                <w:szCs w:val="14"/>
              </w:rPr>
            </w:pPr>
            <w:r w:rsidRPr="00794148">
              <w:rPr>
                <w:rFonts w:cs="Arial"/>
                <w:sz w:val="14"/>
                <w:szCs w:val="14"/>
              </w:rPr>
              <w:t>113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685724F" w14:textId="77777777" w:rsidR="001B47A3" w:rsidRPr="00794148" w:rsidRDefault="001B47A3" w:rsidP="00BF0A48">
            <w:pPr>
              <w:pStyle w:val="TAC"/>
              <w:rPr>
                <w:rFonts w:cs="Arial"/>
                <w:sz w:val="14"/>
                <w:szCs w:val="14"/>
              </w:rPr>
            </w:pPr>
            <w:r w:rsidRPr="00794148">
              <w:rPr>
                <w:rFonts w:cs="Arial"/>
                <w:sz w:val="14"/>
                <w:szCs w:val="14"/>
              </w:rPr>
              <w:t>≤ 12202</w:t>
            </w:r>
          </w:p>
        </w:tc>
        <w:tc>
          <w:tcPr>
            <w:tcW w:w="771" w:type="dxa"/>
            <w:tcBorders>
              <w:top w:val="single" w:sz="4" w:space="0" w:color="auto"/>
              <w:left w:val="single" w:sz="4" w:space="0" w:color="auto"/>
              <w:bottom w:val="single" w:sz="4" w:space="0" w:color="auto"/>
              <w:right w:val="single" w:sz="4" w:space="0" w:color="auto"/>
            </w:tcBorders>
            <w:vAlign w:val="center"/>
            <w:hideMark/>
          </w:tcPr>
          <w:p w14:paraId="487EFED1" w14:textId="77777777" w:rsidR="001B47A3" w:rsidRPr="00794148" w:rsidRDefault="001B47A3" w:rsidP="00BF0A48">
            <w:pPr>
              <w:pStyle w:val="TAC"/>
              <w:rPr>
                <w:rFonts w:cs="Arial"/>
                <w:sz w:val="14"/>
                <w:szCs w:val="14"/>
              </w:rPr>
            </w:pPr>
            <w:r w:rsidRPr="00794148">
              <w:rPr>
                <w:rFonts w:cs="Arial"/>
                <w:sz w:val="14"/>
                <w:szCs w:val="14"/>
              </w:rPr>
              <w:t>177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B0261A8" w14:textId="77777777" w:rsidR="001B47A3" w:rsidRPr="00794148" w:rsidRDefault="001B47A3" w:rsidP="00BF0A48">
            <w:pPr>
              <w:pStyle w:val="TAC"/>
              <w:rPr>
                <w:rFonts w:cs="Arial"/>
                <w:sz w:val="14"/>
                <w:szCs w:val="14"/>
              </w:rPr>
            </w:pPr>
            <w:r w:rsidRPr="00794148">
              <w:rPr>
                <w:rFonts w:cs="Arial"/>
                <w:sz w:val="14"/>
                <w:szCs w:val="14"/>
              </w:rPr>
              <w:t>≤ 683087</w:t>
            </w:r>
          </w:p>
        </w:tc>
        <w:tc>
          <w:tcPr>
            <w:tcW w:w="771" w:type="dxa"/>
            <w:tcBorders>
              <w:top w:val="single" w:sz="4" w:space="0" w:color="auto"/>
              <w:left w:val="single" w:sz="4" w:space="0" w:color="auto"/>
              <w:bottom w:val="single" w:sz="4" w:space="0" w:color="auto"/>
              <w:right w:val="single" w:sz="4" w:space="0" w:color="auto"/>
            </w:tcBorders>
            <w:vAlign w:val="center"/>
            <w:hideMark/>
          </w:tcPr>
          <w:p w14:paraId="356939AE" w14:textId="77777777" w:rsidR="001B47A3" w:rsidRPr="00794148" w:rsidRDefault="001B47A3" w:rsidP="00BF0A48">
            <w:pPr>
              <w:pStyle w:val="TAC"/>
              <w:rPr>
                <w:rFonts w:cs="Arial"/>
                <w:sz w:val="14"/>
                <w:szCs w:val="14"/>
              </w:rPr>
            </w:pPr>
            <w:r w:rsidRPr="00794148">
              <w:rPr>
                <w:rFonts w:cs="Arial"/>
                <w:sz w:val="14"/>
                <w:szCs w:val="14"/>
              </w:rPr>
              <w:t>241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0D6A546" w14:textId="77777777" w:rsidR="001B47A3" w:rsidRPr="00794148" w:rsidRDefault="001B47A3" w:rsidP="00BF0A48">
            <w:pPr>
              <w:pStyle w:val="TAC"/>
              <w:rPr>
                <w:rFonts w:cs="Arial"/>
                <w:sz w:val="14"/>
                <w:szCs w:val="14"/>
              </w:rPr>
            </w:pPr>
            <w:r w:rsidRPr="00794148">
              <w:rPr>
                <w:rFonts w:cs="Arial"/>
                <w:sz w:val="14"/>
                <w:szCs w:val="14"/>
              </w:rPr>
              <w:t>≤ 38241455</w:t>
            </w:r>
          </w:p>
        </w:tc>
      </w:tr>
      <w:tr w:rsidR="001B47A3" w:rsidRPr="00794148" w14:paraId="171F5632"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2842B61" w14:textId="77777777" w:rsidR="001B47A3" w:rsidRPr="00794148" w:rsidRDefault="001B47A3" w:rsidP="00BF0A48">
            <w:pPr>
              <w:pStyle w:val="TAC"/>
              <w:rPr>
                <w:rFonts w:cs="Arial"/>
                <w:sz w:val="14"/>
                <w:szCs w:val="14"/>
              </w:rPr>
            </w:pPr>
            <w:r w:rsidRPr="00794148">
              <w:rPr>
                <w:rFonts w:cs="Arial"/>
                <w:sz w:val="14"/>
                <w:szCs w:val="14"/>
              </w:rPr>
              <w:t>50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3810692" w14:textId="77777777" w:rsidR="001B47A3" w:rsidRPr="00794148" w:rsidRDefault="001B47A3" w:rsidP="00BF0A48">
            <w:pPr>
              <w:pStyle w:val="TAC"/>
              <w:rPr>
                <w:rFonts w:cs="Arial"/>
                <w:sz w:val="14"/>
                <w:szCs w:val="14"/>
              </w:rPr>
            </w:pPr>
            <w:r w:rsidRPr="00794148">
              <w:rPr>
                <w:rFonts w:cs="Arial"/>
                <w:sz w:val="14"/>
                <w:szCs w:val="14"/>
              </w:rPr>
              <w:t>≤ 233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7E6032D" w14:textId="77777777" w:rsidR="001B47A3" w:rsidRPr="00794148" w:rsidRDefault="001B47A3" w:rsidP="00BF0A48">
            <w:pPr>
              <w:pStyle w:val="TAC"/>
              <w:rPr>
                <w:rFonts w:cs="Arial"/>
                <w:sz w:val="14"/>
                <w:szCs w:val="14"/>
              </w:rPr>
            </w:pPr>
            <w:r w:rsidRPr="00794148">
              <w:rPr>
                <w:rFonts w:cs="Arial"/>
                <w:sz w:val="14"/>
                <w:szCs w:val="14"/>
              </w:rPr>
              <w:t>114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E14C403" w14:textId="77777777" w:rsidR="001B47A3" w:rsidRPr="00794148" w:rsidRDefault="001B47A3" w:rsidP="00BF0A48">
            <w:pPr>
              <w:pStyle w:val="TAC"/>
              <w:rPr>
                <w:rFonts w:cs="Arial"/>
                <w:sz w:val="14"/>
                <w:szCs w:val="14"/>
              </w:rPr>
            </w:pPr>
            <w:r w:rsidRPr="00794148">
              <w:rPr>
                <w:rFonts w:cs="Arial"/>
                <w:sz w:val="14"/>
                <w:szCs w:val="14"/>
              </w:rPr>
              <w:t>≤ 12994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DB0B227" w14:textId="77777777" w:rsidR="001B47A3" w:rsidRPr="00794148" w:rsidRDefault="001B47A3" w:rsidP="00BF0A48">
            <w:pPr>
              <w:pStyle w:val="TAC"/>
              <w:rPr>
                <w:rFonts w:cs="Arial"/>
                <w:sz w:val="14"/>
                <w:szCs w:val="14"/>
              </w:rPr>
            </w:pPr>
            <w:r w:rsidRPr="00794148">
              <w:rPr>
                <w:rFonts w:cs="Arial"/>
                <w:sz w:val="14"/>
                <w:szCs w:val="14"/>
              </w:rPr>
              <w:t>178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EAF872A" w14:textId="77777777" w:rsidR="001B47A3" w:rsidRPr="00794148" w:rsidRDefault="001B47A3" w:rsidP="00BF0A48">
            <w:pPr>
              <w:pStyle w:val="TAC"/>
              <w:rPr>
                <w:rFonts w:cs="Arial"/>
                <w:sz w:val="14"/>
                <w:szCs w:val="14"/>
              </w:rPr>
            </w:pPr>
            <w:r w:rsidRPr="00794148">
              <w:rPr>
                <w:rFonts w:cs="Arial"/>
                <w:sz w:val="14"/>
                <w:szCs w:val="14"/>
              </w:rPr>
              <w:t>≤ 727427</w:t>
            </w:r>
          </w:p>
        </w:tc>
        <w:tc>
          <w:tcPr>
            <w:tcW w:w="771" w:type="dxa"/>
            <w:tcBorders>
              <w:top w:val="single" w:sz="4" w:space="0" w:color="auto"/>
              <w:left w:val="single" w:sz="4" w:space="0" w:color="auto"/>
              <w:bottom w:val="single" w:sz="4" w:space="0" w:color="auto"/>
              <w:right w:val="single" w:sz="4" w:space="0" w:color="auto"/>
            </w:tcBorders>
            <w:vAlign w:val="center"/>
            <w:hideMark/>
          </w:tcPr>
          <w:p w14:paraId="2EE13FFC" w14:textId="77777777" w:rsidR="001B47A3" w:rsidRPr="00794148" w:rsidRDefault="001B47A3" w:rsidP="00BF0A48">
            <w:pPr>
              <w:pStyle w:val="TAC"/>
              <w:rPr>
                <w:rFonts w:cs="Arial"/>
                <w:sz w:val="14"/>
                <w:szCs w:val="14"/>
              </w:rPr>
            </w:pPr>
            <w:r w:rsidRPr="00794148">
              <w:rPr>
                <w:rFonts w:cs="Arial"/>
                <w:sz w:val="14"/>
                <w:szCs w:val="14"/>
              </w:rPr>
              <w:t>242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260656A" w14:textId="77777777" w:rsidR="001B47A3" w:rsidRPr="00794148" w:rsidRDefault="001B47A3" w:rsidP="00BF0A48">
            <w:pPr>
              <w:pStyle w:val="TAC"/>
              <w:rPr>
                <w:rFonts w:cs="Arial"/>
                <w:sz w:val="14"/>
                <w:szCs w:val="14"/>
              </w:rPr>
            </w:pPr>
            <w:r w:rsidRPr="00794148">
              <w:rPr>
                <w:rFonts w:cs="Arial"/>
                <w:sz w:val="14"/>
                <w:szCs w:val="14"/>
              </w:rPr>
              <w:t>≤ 40723756</w:t>
            </w:r>
          </w:p>
        </w:tc>
      </w:tr>
      <w:tr w:rsidR="001B47A3" w:rsidRPr="00794148" w14:paraId="5FA8C23B"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83A88F8" w14:textId="77777777" w:rsidR="001B47A3" w:rsidRPr="00794148" w:rsidRDefault="001B47A3" w:rsidP="00BF0A48">
            <w:pPr>
              <w:pStyle w:val="TAC"/>
              <w:rPr>
                <w:rFonts w:cs="Arial"/>
                <w:sz w:val="14"/>
                <w:szCs w:val="14"/>
              </w:rPr>
            </w:pPr>
            <w:r w:rsidRPr="00794148">
              <w:rPr>
                <w:rFonts w:cs="Arial"/>
                <w:sz w:val="14"/>
                <w:szCs w:val="14"/>
              </w:rPr>
              <w:t>51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8A54C89" w14:textId="77777777" w:rsidR="001B47A3" w:rsidRPr="00794148" w:rsidRDefault="001B47A3" w:rsidP="00BF0A48">
            <w:pPr>
              <w:pStyle w:val="TAC"/>
              <w:rPr>
                <w:rFonts w:cs="Arial"/>
                <w:sz w:val="14"/>
                <w:szCs w:val="14"/>
              </w:rPr>
            </w:pPr>
            <w:r w:rsidRPr="00794148">
              <w:rPr>
                <w:rFonts w:cs="Arial"/>
                <w:sz w:val="14"/>
                <w:szCs w:val="14"/>
              </w:rPr>
              <w:t>≤ 248</w:t>
            </w:r>
          </w:p>
        </w:tc>
        <w:tc>
          <w:tcPr>
            <w:tcW w:w="771" w:type="dxa"/>
            <w:tcBorders>
              <w:top w:val="single" w:sz="4" w:space="0" w:color="auto"/>
              <w:left w:val="single" w:sz="4" w:space="0" w:color="auto"/>
              <w:bottom w:val="single" w:sz="4" w:space="0" w:color="auto"/>
              <w:right w:val="single" w:sz="4" w:space="0" w:color="auto"/>
            </w:tcBorders>
            <w:vAlign w:val="center"/>
            <w:hideMark/>
          </w:tcPr>
          <w:p w14:paraId="287617AF" w14:textId="77777777" w:rsidR="001B47A3" w:rsidRPr="00794148" w:rsidRDefault="001B47A3" w:rsidP="00BF0A48">
            <w:pPr>
              <w:pStyle w:val="TAC"/>
              <w:rPr>
                <w:rFonts w:cs="Arial"/>
                <w:sz w:val="14"/>
                <w:szCs w:val="14"/>
              </w:rPr>
            </w:pPr>
            <w:r w:rsidRPr="00794148">
              <w:rPr>
                <w:rFonts w:cs="Arial"/>
                <w:sz w:val="14"/>
                <w:szCs w:val="14"/>
              </w:rPr>
              <w:t>115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5776E56" w14:textId="77777777" w:rsidR="001B47A3" w:rsidRPr="00794148" w:rsidRDefault="001B47A3" w:rsidP="00BF0A48">
            <w:pPr>
              <w:pStyle w:val="TAC"/>
              <w:rPr>
                <w:rFonts w:cs="Arial"/>
                <w:sz w:val="14"/>
                <w:szCs w:val="14"/>
              </w:rPr>
            </w:pPr>
            <w:r w:rsidRPr="00794148">
              <w:rPr>
                <w:rFonts w:cs="Arial"/>
                <w:sz w:val="14"/>
                <w:szCs w:val="14"/>
              </w:rPr>
              <w:t>≤ 13838</w:t>
            </w:r>
          </w:p>
        </w:tc>
        <w:tc>
          <w:tcPr>
            <w:tcW w:w="771" w:type="dxa"/>
            <w:tcBorders>
              <w:top w:val="single" w:sz="4" w:space="0" w:color="auto"/>
              <w:left w:val="single" w:sz="4" w:space="0" w:color="auto"/>
              <w:bottom w:val="single" w:sz="4" w:space="0" w:color="auto"/>
              <w:right w:val="single" w:sz="4" w:space="0" w:color="auto"/>
            </w:tcBorders>
            <w:vAlign w:val="center"/>
            <w:hideMark/>
          </w:tcPr>
          <w:p w14:paraId="61D0CA4F" w14:textId="77777777" w:rsidR="001B47A3" w:rsidRPr="00794148" w:rsidRDefault="001B47A3" w:rsidP="00BF0A48">
            <w:pPr>
              <w:pStyle w:val="TAC"/>
              <w:rPr>
                <w:rFonts w:cs="Arial"/>
                <w:sz w:val="14"/>
                <w:szCs w:val="14"/>
              </w:rPr>
            </w:pPr>
            <w:r w:rsidRPr="00794148">
              <w:rPr>
                <w:rFonts w:cs="Arial"/>
                <w:sz w:val="14"/>
                <w:szCs w:val="14"/>
              </w:rPr>
              <w:t>179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1EE1636" w14:textId="77777777" w:rsidR="001B47A3" w:rsidRPr="00794148" w:rsidRDefault="001B47A3" w:rsidP="00BF0A48">
            <w:pPr>
              <w:pStyle w:val="TAC"/>
              <w:rPr>
                <w:rFonts w:cs="Arial"/>
                <w:sz w:val="14"/>
                <w:szCs w:val="14"/>
              </w:rPr>
            </w:pPr>
            <w:r w:rsidRPr="00794148">
              <w:rPr>
                <w:rFonts w:cs="Arial"/>
                <w:sz w:val="14"/>
                <w:szCs w:val="14"/>
              </w:rPr>
              <w:t>≤ 774645</w:t>
            </w:r>
          </w:p>
        </w:tc>
        <w:tc>
          <w:tcPr>
            <w:tcW w:w="771" w:type="dxa"/>
            <w:tcBorders>
              <w:top w:val="single" w:sz="4" w:space="0" w:color="auto"/>
              <w:left w:val="single" w:sz="4" w:space="0" w:color="auto"/>
              <w:bottom w:val="single" w:sz="4" w:space="0" w:color="auto"/>
              <w:right w:val="single" w:sz="4" w:space="0" w:color="auto"/>
            </w:tcBorders>
            <w:vAlign w:val="center"/>
            <w:hideMark/>
          </w:tcPr>
          <w:p w14:paraId="45D6E378" w14:textId="77777777" w:rsidR="001B47A3" w:rsidRPr="00794148" w:rsidRDefault="001B47A3" w:rsidP="00BF0A48">
            <w:pPr>
              <w:pStyle w:val="TAC"/>
              <w:rPr>
                <w:rFonts w:cs="Arial"/>
                <w:sz w:val="14"/>
                <w:szCs w:val="14"/>
              </w:rPr>
            </w:pPr>
            <w:r w:rsidRPr="00794148">
              <w:rPr>
                <w:rFonts w:cs="Arial"/>
                <w:sz w:val="14"/>
                <w:szCs w:val="14"/>
              </w:rPr>
              <w:t>243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FE141DE" w14:textId="77777777" w:rsidR="001B47A3" w:rsidRPr="00794148" w:rsidRDefault="001B47A3" w:rsidP="00BF0A48">
            <w:pPr>
              <w:pStyle w:val="TAC"/>
              <w:rPr>
                <w:rFonts w:cs="Arial"/>
                <w:sz w:val="14"/>
                <w:szCs w:val="14"/>
              </w:rPr>
            </w:pPr>
            <w:r w:rsidRPr="00794148">
              <w:rPr>
                <w:rFonts w:cs="Arial"/>
                <w:sz w:val="14"/>
                <w:szCs w:val="14"/>
              </w:rPr>
              <w:t>≤ 43367187</w:t>
            </w:r>
          </w:p>
        </w:tc>
      </w:tr>
      <w:tr w:rsidR="001B47A3" w:rsidRPr="00794148" w14:paraId="1D7F658A"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68303071" w14:textId="77777777" w:rsidR="001B47A3" w:rsidRPr="00794148" w:rsidRDefault="001B47A3" w:rsidP="00BF0A48">
            <w:pPr>
              <w:pStyle w:val="TAC"/>
              <w:rPr>
                <w:rFonts w:cs="Arial"/>
                <w:sz w:val="14"/>
                <w:szCs w:val="14"/>
              </w:rPr>
            </w:pPr>
            <w:r w:rsidRPr="00794148">
              <w:rPr>
                <w:rFonts w:cs="Arial"/>
                <w:sz w:val="14"/>
                <w:szCs w:val="14"/>
              </w:rPr>
              <w:t>52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BBF452E" w14:textId="77777777" w:rsidR="001B47A3" w:rsidRPr="00794148" w:rsidRDefault="001B47A3" w:rsidP="00BF0A48">
            <w:pPr>
              <w:pStyle w:val="TAC"/>
              <w:rPr>
                <w:rFonts w:cs="Arial"/>
                <w:sz w:val="14"/>
                <w:szCs w:val="14"/>
              </w:rPr>
            </w:pPr>
            <w:r w:rsidRPr="00794148">
              <w:rPr>
                <w:rFonts w:cs="Arial"/>
                <w:sz w:val="14"/>
                <w:szCs w:val="14"/>
              </w:rPr>
              <w:t>≤ 264</w:t>
            </w:r>
          </w:p>
        </w:tc>
        <w:tc>
          <w:tcPr>
            <w:tcW w:w="771" w:type="dxa"/>
            <w:tcBorders>
              <w:top w:val="single" w:sz="4" w:space="0" w:color="auto"/>
              <w:left w:val="single" w:sz="4" w:space="0" w:color="auto"/>
              <w:bottom w:val="single" w:sz="4" w:space="0" w:color="auto"/>
              <w:right w:val="single" w:sz="4" w:space="0" w:color="auto"/>
            </w:tcBorders>
            <w:vAlign w:val="center"/>
            <w:hideMark/>
          </w:tcPr>
          <w:p w14:paraId="13CDBF4B" w14:textId="77777777" w:rsidR="001B47A3" w:rsidRPr="00794148" w:rsidRDefault="001B47A3" w:rsidP="00BF0A48">
            <w:pPr>
              <w:pStyle w:val="TAC"/>
              <w:rPr>
                <w:rFonts w:cs="Arial"/>
                <w:sz w:val="14"/>
                <w:szCs w:val="14"/>
              </w:rPr>
            </w:pPr>
            <w:r w:rsidRPr="00794148">
              <w:rPr>
                <w:rFonts w:cs="Arial"/>
                <w:sz w:val="14"/>
                <w:szCs w:val="14"/>
              </w:rPr>
              <w:t>116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73061F5" w14:textId="77777777" w:rsidR="001B47A3" w:rsidRPr="00794148" w:rsidRDefault="001B47A3" w:rsidP="00BF0A48">
            <w:pPr>
              <w:pStyle w:val="TAC"/>
              <w:rPr>
                <w:rFonts w:cs="Arial"/>
                <w:sz w:val="14"/>
                <w:szCs w:val="14"/>
              </w:rPr>
            </w:pPr>
            <w:r w:rsidRPr="00794148">
              <w:rPr>
                <w:rFonts w:cs="Arial"/>
                <w:sz w:val="14"/>
                <w:szCs w:val="14"/>
              </w:rPr>
              <w:t>≤ 14736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762AD94E" w14:textId="77777777" w:rsidR="001B47A3" w:rsidRPr="00794148" w:rsidRDefault="001B47A3" w:rsidP="00BF0A48">
            <w:pPr>
              <w:pStyle w:val="TAC"/>
              <w:rPr>
                <w:rFonts w:cs="Arial"/>
                <w:sz w:val="14"/>
                <w:szCs w:val="14"/>
              </w:rPr>
            </w:pPr>
            <w:r w:rsidRPr="00794148">
              <w:rPr>
                <w:rFonts w:cs="Arial"/>
                <w:sz w:val="14"/>
                <w:szCs w:val="14"/>
              </w:rPr>
              <w:t>180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4DF755A" w14:textId="77777777" w:rsidR="001B47A3" w:rsidRPr="00794148" w:rsidRDefault="001B47A3" w:rsidP="00BF0A48">
            <w:pPr>
              <w:pStyle w:val="TAC"/>
              <w:rPr>
                <w:rFonts w:cs="Arial"/>
                <w:sz w:val="14"/>
                <w:szCs w:val="14"/>
              </w:rPr>
            </w:pPr>
            <w:r w:rsidRPr="00794148">
              <w:rPr>
                <w:rFonts w:cs="Arial"/>
                <w:sz w:val="14"/>
                <w:szCs w:val="14"/>
              </w:rPr>
              <w:t>≤ 824928</w:t>
            </w:r>
          </w:p>
        </w:tc>
        <w:tc>
          <w:tcPr>
            <w:tcW w:w="771" w:type="dxa"/>
            <w:tcBorders>
              <w:top w:val="single" w:sz="4" w:space="0" w:color="auto"/>
              <w:left w:val="single" w:sz="4" w:space="0" w:color="auto"/>
              <w:bottom w:val="single" w:sz="4" w:space="0" w:color="auto"/>
              <w:right w:val="single" w:sz="4" w:space="0" w:color="auto"/>
            </w:tcBorders>
            <w:vAlign w:val="center"/>
            <w:hideMark/>
          </w:tcPr>
          <w:p w14:paraId="6BA5ECD0" w14:textId="77777777" w:rsidR="001B47A3" w:rsidRPr="00794148" w:rsidRDefault="001B47A3" w:rsidP="00BF0A48">
            <w:pPr>
              <w:pStyle w:val="TAC"/>
              <w:rPr>
                <w:rFonts w:cs="Arial"/>
                <w:sz w:val="14"/>
                <w:szCs w:val="14"/>
              </w:rPr>
            </w:pPr>
            <w:r w:rsidRPr="00794148">
              <w:rPr>
                <w:rFonts w:cs="Arial"/>
                <w:sz w:val="14"/>
                <w:szCs w:val="14"/>
              </w:rPr>
              <w:t>244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77ACFB6" w14:textId="77777777" w:rsidR="001B47A3" w:rsidRPr="00794148" w:rsidRDefault="001B47A3" w:rsidP="00BF0A48">
            <w:pPr>
              <w:pStyle w:val="TAC"/>
              <w:rPr>
                <w:rFonts w:cs="Arial"/>
                <w:sz w:val="14"/>
                <w:szCs w:val="14"/>
              </w:rPr>
            </w:pPr>
            <w:r w:rsidRPr="00794148">
              <w:rPr>
                <w:rFonts w:cs="Arial"/>
                <w:sz w:val="14"/>
                <w:szCs w:val="14"/>
              </w:rPr>
              <w:t>≤ 46182206</w:t>
            </w:r>
          </w:p>
        </w:tc>
      </w:tr>
      <w:tr w:rsidR="001B47A3" w:rsidRPr="00794148" w14:paraId="4422CA6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B67329B" w14:textId="77777777" w:rsidR="001B47A3" w:rsidRPr="00794148" w:rsidRDefault="001B47A3" w:rsidP="00BF0A48">
            <w:pPr>
              <w:pStyle w:val="TAC"/>
              <w:rPr>
                <w:rFonts w:cs="Arial"/>
                <w:sz w:val="14"/>
                <w:szCs w:val="14"/>
              </w:rPr>
            </w:pPr>
            <w:r w:rsidRPr="00794148">
              <w:rPr>
                <w:rFonts w:cs="Arial"/>
                <w:sz w:val="14"/>
                <w:szCs w:val="14"/>
              </w:rPr>
              <w:t>53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10D2520" w14:textId="77777777" w:rsidR="001B47A3" w:rsidRPr="00794148" w:rsidRDefault="001B47A3" w:rsidP="00BF0A48">
            <w:pPr>
              <w:pStyle w:val="TAC"/>
              <w:rPr>
                <w:rFonts w:cs="Arial"/>
                <w:sz w:val="14"/>
                <w:szCs w:val="14"/>
              </w:rPr>
            </w:pPr>
            <w:r w:rsidRPr="00794148">
              <w:rPr>
                <w:rFonts w:cs="Arial"/>
                <w:sz w:val="14"/>
                <w:szCs w:val="14"/>
              </w:rPr>
              <w:t>≤ 281</w:t>
            </w:r>
          </w:p>
        </w:tc>
        <w:tc>
          <w:tcPr>
            <w:tcW w:w="771" w:type="dxa"/>
            <w:tcBorders>
              <w:top w:val="single" w:sz="4" w:space="0" w:color="auto"/>
              <w:left w:val="single" w:sz="4" w:space="0" w:color="auto"/>
              <w:bottom w:val="single" w:sz="4" w:space="0" w:color="auto"/>
              <w:right w:val="single" w:sz="4" w:space="0" w:color="auto"/>
            </w:tcBorders>
            <w:vAlign w:val="center"/>
            <w:hideMark/>
          </w:tcPr>
          <w:p w14:paraId="7055F4AB" w14:textId="77777777" w:rsidR="001B47A3" w:rsidRPr="00794148" w:rsidRDefault="001B47A3" w:rsidP="00BF0A48">
            <w:pPr>
              <w:pStyle w:val="TAC"/>
              <w:rPr>
                <w:rFonts w:cs="Arial"/>
                <w:sz w:val="14"/>
                <w:szCs w:val="14"/>
              </w:rPr>
            </w:pPr>
            <w:r w:rsidRPr="00794148">
              <w:rPr>
                <w:rFonts w:cs="Arial"/>
                <w:sz w:val="14"/>
                <w:szCs w:val="14"/>
              </w:rPr>
              <w:t>117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C983F3B" w14:textId="77777777" w:rsidR="001B47A3" w:rsidRPr="00794148" w:rsidRDefault="001B47A3" w:rsidP="00BF0A48">
            <w:pPr>
              <w:pStyle w:val="TAC"/>
              <w:rPr>
                <w:rFonts w:cs="Arial"/>
                <w:sz w:val="14"/>
                <w:szCs w:val="14"/>
              </w:rPr>
            </w:pPr>
            <w:r w:rsidRPr="00794148">
              <w:rPr>
                <w:rFonts w:cs="Arial"/>
                <w:sz w:val="14"/>
                <w:szCs w:val="14"/>
              </w:rPr>
              <w:t>≤ 15692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7BE8A3B" w14:textId="77777777" w:rsidR="001B47A3" w:rsidRPr="00794148" w:rsidRDefault="001B47A3" w:rsidP="00BF0A48">
            <w:pPr>
              <w:pStyle w:val="TAC"/>
              <w:rPr>
                <w:rFonts w:cs="Arial"/>
                <w:sz w:val="14"/>
                <w:szCs w:val="14"/>
              </w:rPr>
            </w:pPr>
            <w:r w:rsidRPr="00794148">
              <w:rPr>
                <w:rFonts w:cs="Arial"/>
                <w:sz w:val="14"/>
                <w:szCs w:val="14"/>
              </w:rPr>
              <w:t>181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13C9E46F" w14:textId="77777777" w:rsidR="001B47A3" w:rsidRPr="00794148" w:rsidRDefault="001B47A3" w:rsidP="00BF0A48">
            <w:pPr>
              <w:pStyle w:val="TAC"/>
              <w:rPr>
                <w:rFonts w:cs="Arial"/>
                <w:sz w:val="14"/>
                <w:szCs w:val="14"/>
              </w:rPr>
            </w:pPr>
            <w:r w:rsidRPr="00794148">
              <w:rPr>
                <w:rFonts w:cs="Arial"/>
                <w:sz w:val="14"/>
                <w:szCs w:val="14"/>
              </w:rPr>
              <w:t>≤ 878475</w:t>
            </w:r>
          </w:p>
        </w:tc>
        <w:tc>
          <w:tcPr>
            <w:tcW w:w="771" w:type="dxa"/>
            <w:tcBorders>
              <w:top w:val="single" w:sz="4" w:space="0" w:color="auto"/>
              <w:left w:val="single" w:sz="4" w:space="0" w:color="auto"/>
              <w:bottom w:val="single" w:sz="4" w:space="0" w:color="auto"/>
              <w:right w:val="single" w:sz="4" w:space="0" w:color="auto"/>
            </w:tcBorders>
            <w:vAlign w:val="center"/>
            <w:hideMark/>
          </w:tcPr>
          <w:p w14:paraId="434D387C" w14:textId="77777777" w:rsidR="001B47A3" w:rsidRPr="00794148" w:rsidRDefault="001B47A3" w:rsidP="00BF0A48">
            <w:pPr>
              <w:pStyle w:val="TAC"/>
              <w:rPr>
                <w:rFonts w:cs="Arial"/>
                <w:sz w:val="14"/>
                <w:szCs w:val="14"/>
              </w:rPr>
            </w:pPr>
            <w:r w:rsidRPr="00794148">
              <w:rPr>
                <w:rFonts w:cs="Arial"/>
                <w:sz w:val="14"/>
                <w:szCs w:val="14"/>
              </w:rPr>
              <w:t>245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47CD5CD" w14:textId="77777777" w:rsidR="001B47A3" w:rsidRPr="00794148" w:rsidRDefault="001B47A3" w:rsidP="00BF0A48">
            <w:pPr>
              <w:pStyle w:val="TAC"/>
              <w:rPr>
                <w:rFonts w:cs="Arial"/>
                <w:sz w:val="14"/>
                <w:szCs w:val="14"/>
              </w:rPr>
            </w:pPr>
            <w:r w:rsidRPr="00794148">
              <w:rPr>
                <w:rFonts w:cs="Arial"/>
                <w:sz w:val="14"/>
                <w:szCs w:val="14"/>
              </w:rPr>
              <w:t>≤ 49179951</w:t>
            </w:r>
          </w:p>
        </w:tc>
      </w:tr>
      <w:tr w:rsidR="001B47A3" w:rsidRPr="00794148" w14:paraId="794C8729"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5BB9C5A" w14:textId="77777777" w:rsidR="001B47A3" w:rsidRPr="00794148" w:rsidRDefault="001B47A3" w:rsidP="00BF0A48">
            <w:pPr>
              <w:pStyle w:val="TAC"/>
              <w:rPr>
                <w:rFonts w:cs="Arial"/>
                <w:sz w:val="14"/>
                <w:szCs w:val="14"/>
              </w:rPr>
            </w:pPr>
            <w:r w:rsidRPr="00794148">
              <w:rPr>
                <w:rFonts w:cs="Arial"/>
                <w:sz w:val="14"/>
                <w:szCs w:val="14"/>
              </w:rPr>
              <w:t>54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969CE63" w14:textId="77777777" w:rsidR="001B47A3" w:rsidRPr="00794148" w:rsidRDefault="001B47A3" w:rsidP="00BF0A48">
            <w:pPr>
              <w:pStyle w:val="TAC"/>
              <w:rPr>
                <w:rFonts w:cs="Arial"/>
                <w:sz w:val="14"/>
                <w:szCs w:val="14"/>
              </w:rPr>
            </w:pPr>
            <w:r w:rsidRPr="00794148">
              <w:rPr>
                <w:rFonts w:cs="Arial"/>
                <w:sz w:val="14"/>
                <w:szCs w:val="14"/>
              </w:rPr>
              <w:t>≤ 299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1F6D74" w14:textId="77777777" w:rsidR="001B47A3" w:rsidRPr="00794148" w:rsidRDefault="001B47A3" w:rsidP="00BF0A48">
            <w:pPr>
              <w:pStyle w:val="TAC"/>
              <w:rPr>
                <w:rFonts w:cs="Arial"/>
                <w:sz w:val="14"/>
                <w:szCs w:val="14"/>
              </w:rPr>
            </w:pPr>
            <w:r w:rsidRPr="00794148">
              <w:rPr>
                <w:rFonts w:cs="Arial"/>
                <w:sz w:val="14"/>
                <w:szCs w:val="14"/>
              </w:rPr>
              <w:t>118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FB6CB8A" w14:textId="77777777" w:rsidR="001B47A3" w:rsidRPr="00794148" w:rsidRDefault="001B47A3" w:rsidP="00BF0A48">
            <w:pPr>
              <w:pStyle w:val="TAC"/>
              <w:rPr>
                <w:rFonts w:cs="Arial"/>
                <w:sz w:val="14"/>
                <w:szCs w:val="14"/>
              </w:rPr>
            </w:pPr>
            <w:r w:rsidRPr="00794148">
              <w:rPr>
                <w:rFonts w:cs="Arial"/>
                <w:sz w:val="14"/>
                <w:szCs w:val="14"/>
              </w:rPr>
              <w:t>≤ 16711</w:t>
            </w:r>
          </w:p>
        </w:tc>
        <w:tc>
          <w:tcPr>
            <w:tcW w:w="771" w:type="dxa"/>
            <w:tcBorders>
              <w:top w:val="single" w:sz="4" w:space="0" w:color="auto"/>
              <w:left w:val="single" w:sz="4" w:space="0" w:color="auto"/>
              <w:bottom w:val="single" w:sz="4" w:space="0" w:color="auto"/>
              <w:right w:val="single" w:sz="4" w:space="0" w:color="auto"/>
            </w:tcBorders>
            <w:vAlign w:val="center"/>
            <w:hideMark/>
          </w:tcPr>
          <w:p w14:paraId="62AB4326" w14:textId="77777777" w:rsidR="001B47A3" w:rsidRPr="00794148" w:rsidRDefault="001B47A3" w:rsidP="00BF0A48">
            <w:pPr>
              <w:pStyle w:val="TAC"/>
              <w:rPr>
                <w:rFonts w:cs="Arial"/>
                <w:sz w:val="14"/>
                <w:szCs w:val="14"/>
              </w:rPr>
            </w:pPr>
            <w:r w:rsidRPr="00794148">
              <w:rPr>
                <w:rFonts w:cs="Arial"/>
                <w:sz w:val="14"/>
                <w:szCs w:val="14"/>
              </w:rPr>
              <w:t>182</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F3BF6B9" w14:textId="77777777" w:rsidR="001B47A3" w:rsidRPr="00794148" w:rsidRDefault="001B47A3" w:rsidP="00BF0A48">
            <w:pPr>
              <w:pStyle w:val="TAC"/>
              <w:rPr>
                <w:rFonts w:cs="Arial"/>
                <w:sz w:val="14"/>
                <w:szCs w:val="14"/>
              </w:rPr>
            </w:pPr>
            <w:r w:rsidRPr="00794148">
              <w:rPr>
                <w:rFonts w:cs="Arial"/>
                <w:sz w:val="14"/>
                <w:szCs w:val="14"/>
              </w:rPr>
              <w:t>≤ 935498</w:t>
            </w:r>
          </w:p>
        </w:tc>
        <w:tc>
          <w:tcPr>
            <w:tcW w:w="771" w:type="dxa"/>
            <w:tcBorders>
              <w:top w:val="single" w:sz="4" w:space="0" w:color="auto"/>
              <w:left w:val="single" w:sz="4" w:space="0" w:color="auto"/>
              <w:bottom w:val="single" w:sz="4" w:space="0" w:color="auto"/>
              <w:right w:val="single" w:sz="4" w:space="0" w:color="auto"/>
            </w:tcBorders>
            <w:vAlign w:val="center"/>
            <w:hideMark/>
          </w:tcPr>
          <w:p w14:paraId="1A7502F5" w14:textId="77777777" w:rsidR="001B47A3" w:rsidRPr="00794148" w:rsidRDefault="001B47A3" w:rsidP="00BF0A48">
            <w:pPr>
              <w:pStyle w:val="TAC"/>
              <w:rPr>
                <w:rFonts w:cs="Arial"/>
                <w:sz w:val="14"/>
                <w:szCs w:val="14"/>
              </w:rPr>
            </w:pPr>
            <w:r w:rsidRPr="00794148">
              <w:rPr>
                <w:rFonts w:cs="Arial"/>
                <w:sz w:val="14"/>
                <w:szCs w:val="14"/>
              </w:rPr>
              <w:t>246</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5FF2C20" w14:textId="77777777" w:rsidR="001B47A3" w:rsidRPr="00794148" w:rsidRDefault="001B47A3" w:rsidP="00BF0A48">
            <w:pPr>
              <w:pStyle w:val="TAC"/>
              <w:rPr>
                <w:rFonts w:cs="Arial"/>
                <w:sz w:val="14"/>
                <w:szCs w:val="14"/>
              </w:rPr>
            </w:pPr>
            <w:r w:rsidRPr="00794148">
              <w:rPr>
                <w:rFonts w:cs="Arial"/>
                <w:sz w:val="14"/>
                <w:szCs w:val="14"/>
              </w:rPr>
              <w:t>≤ 52372284</w:t>
            </w:r>
          </w:p>
        </w:tc>
      </w:tr>
      <w:tr w:rsidR="001B47A3" w:rsidRPr="00794148" w14:paraId="117725D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7EA314D" w14:textId="77777777" w:rsidR="001B47A3" w:rsidRPr="00794148" w:rsidRDefault="001B47A3" w:rsidP="00BF0A48">
            <w:pPr>
              <w:pStyle w:val="TAC"/>
              <w:rPr>
                <w:rFonts w:cs="Arial"/>
                <w:sz w:val="14"/>
                <w:szCs w:val="14"/>
              </w:rPr>
            </w:pPr>
            <w:r w:rsidRPr="00794148">
              <w:rPr>
                <w:rFonts w:cs="Arial"/>
                <w:sz w:val="14"/>
                <w:szCs w:val="14"/>
              </w:rPr>
              <w:t>55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E71FEC3" w14:textId="77777777" w:rsidR="001B47A3" w:rsidRPr="00794148" w:rsidRDefault="001B47A3" w:rsidP="00BF0A48">
            <w:pPr>
              <w:pStyle w:val="TAC"/>
              <w:rPr>
                <w:rFonts w:cs="Arial"/>
                <w:sz w:val="14"/>
                <w:szCs w:val="14"/>
              </w:rPr>
            </w:pPr>
            <w:r w:rsidRPr="00794148">
              <w:rPr>
                <w:rFonts w:cs="Arial"/>
                <w:sz w:val="14"/>
                <w:szCs w:val="14"/>
              </w:rPr>
              <w:t>≤ 318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364743A0" w14:textId="77777777" w:rsidR="001B47A3" w:rsidRPr="00794148" w:rsidRDefault="001B47A3" w:rsidP="00BF0A48">
            <w:pPr>
              <w:pStyle w:val="TAC"/>
              <w:rPr>
                <w:rFonts w:cs="Arial"/>
                <w:sz w:val="14"/>
                <w:szCs w:val="14"/>
              </w:rPr>
            </w:pPr>
            <w:r w:rsidRPr="00794148">
              <w:rPr>
                <w:rFonts w:cs="Arial"/>
                <w:sz w:val="14"/>
                <w:szCs w:val="14"/>
              </w:rPr>
              <w:t>119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6FA2139" w14:textId="77777777" w:rsidR="001B47A3" w:rsidRPr="00794148" w:rsidRDefault="001B47A3" w:rsidP="00BF0A48">
            <w:pPr>
              <w:pStyle w:val="TAC"/>
              <w:rPr>
                <w:rFonts w:cs="Arial"/>
                <w:sz w:val="14"/>
                <w:szCs w:val="14"/>
              </w:rPr>
            </w:pPr>
            <w:r w:rsidRPr="00794148">
              <w:rPr>
                <w:rFonts w:cs="Arial"/>
                <w:sz w:val="14"/>
                <w:szCs w:val="14"/>
              </w:rPr>
              <w:t>≤ 17795</w:t>
            </w:r>
          </w:p>
        </w:tc>
        <w:tc>
          <w:tcPr>
            <w:tcW w:w="771" w:type="dxa"/>
            <w:tcBorders>
              <w:top w:val="single" w:sz="4" w:space="0" w:color="auto"/>
              <w:left w:val="single" w:sz="4" w:space="0" w:color="auto"/>
              <w:bottom w:val="single" w:sz="4" w:space="0" w:color="auto"/>
              <w:right w:val="single" w:sz="4" w:space="0" w:color="auto"/>
            </w:tcBorders>
            <w:vAlign w:val="center"/>
            <w:hideMark/>
          </w:tcPr>
          <w:p w14:paraId="24D96837" w14:textId="77777777" w:rsidR="001B47A3" w:rsidRPr="00794148" w:rsidRDefault="001B47A3" w:rsidP="00BF0A48">
            <w:pPr>
              <w:pStyle w:val="TAC"/>
              <w:rPr>
                <w:rFonts w:cs="Arial"/>
                <w:sz w:val="14"/>
                <w:szCs w:val="14"/>
              </w:rPr>
            </w:pPr>
            <w:r w:rsidRPr="00794148">
              <w:rPr>
                <w:rFonts w:cs="Arial"/>
                <w:sz w:val="14"/>
                <w:szCs w:val="14"/>
              </w:rPr>
              <w:t>183</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37FDE05" w14:textId="77777777" w:rsidR="001B47A3" w:rsidRPr="00794148" w:rsidRDefault="001B47A3" w:rsidP="00BF0A48">
            <w:pPr>
              <w:pStyle w:val="TAC"/>
              <w:rPr>
                <w:rFonts w:cs="Arial"/>
                <w:sz w:val="14"/>
                <w:szCs w:val="14"/>
              </w:rPr>
            </w:pPr>
            <w:r w:rsidRPr="00794148">
              <w:rPr>
                <w:rFonts w:cs="Arial"/>
                <w:sz w:val="14"/>
                <w:szCs w:val="14"/>
              </w:rPr>
              <w:t>≤ 996222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B755011" w14:textId="77777777" w:rsidR="001B47A3" w:rsidRPr="00794148" w:rsidRDefault="001B47A3" w:rsidP="00BF0A48">
            <w:pPr>
              <w:pStyle w:val="TAC"/>
              <w:rPr>
                <w:rFonts w:cs="Arial"/>
                <w:sz w:val="14"/>
                <w:szCs w:val="14"/>
              </w:rPr>
            </w:pPr>
            <w:r w:rsidRPr="00794148">
              <w:rPr>
                <w:rFonts w:cs="Arial"/>
                <w:sz w:val="14"/>
                <w:szCs w:val="14"/>
              </w:rPr>
              <w:t>247</w:t>
            </w:r>
          </w:p>
        </w:tc>
        <w:tc>
          <w:tcPr>
            <w:tcW w:w="1507" w:type="dxa"/>
            <w:tcBorders>
              <w:top w:val="single" w:sz="4" w:space="0" w:color="auto"/>
              <w:left w:val="single" w:sz="4" w:space="0" w:color="auto"/>
              <w:bottom w:val="single" w:sz="4" w:space="0" w:color="auto"/>
              <w:right w:val="single" w:sz="4" w:space="0" w:color="auto"/>
            </w:tcBorders>
            <w:vAlign w:val="center"/>
            <w:hideMark/>
          </w:tcPr>
          <w:p w14:paraId="7E8D6561" w14:textId="77777777" w:rsidR="001B47A3" w:rsidRPr="00794148" w:rsidRDefault="001B47A3" w:rsidP="00BF0A48">
            <w:pPr>
              <w:pStyle w:val="TAC"/>
              <w:rPr>
                <w:rFonts w:cs="Arial"/>
                <w:sz w:val="14"/>
                <w:szCs w:val="14"/>
              </w:rPr>
            </w:pPr>
            <w:r w:rsidRPr="00794148">
              <w:rPr>
                <w:rFonts w:cs="Arial"/>
                <w:sz w:val="14"/>
                <w:szCs w:val="14"/>
              </w:rPr>
              <w:t>≤ 55771835</w:t>
            </w:r>
          </w:p>
        </w:tc>
      </w:tr>
      <w:tr w:rsidR="001B47A3" w:rsidRPr="00794148" w14:paraId="43ED9205"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2F3564A" w14:textId="77777777" w:rsidR="001B47A3" w:rsidRPr="00794148" w:rsidRDefault="001B47A3" w:rsidP="00BF0A48">
            <w:pPr>
              <w:pStyle w:val="TAC"/>
              <w:rPr>
                <w:rFonts w:cs="Arial"/>
                <w:sz w:val="14"/>
                <w:szCs w:val="14"/>
              </w:rPr>
            </w:pPr>
            <w:r w:rsidRPr="00794148">
              <w:rPr>
                <w:rFonts w:cs="Arial"/>
                <w:sz w:val="14"/>
                <w:szCs w:val="14"/>
              </w:rPr>
              <w:t>56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421CA9" w14:textId="77777777" w:rsidR="001B47A3" w:rsidRPr="00794148" w:rsidRDefault="001B47A3" w:rsidP="00BF0A48">
            <w:pPr>
              <w:pStyle w:val="TAC"/>
              <w:rPr>
                <w:rFonts w:cs="Arial"/>
                <w:sz w:val="14"/>
                <w:szCs w:val="14"/>
              </w:rPr>
            </w:pPr>
            <w:r w:rsidRPr="00794148">
              <w:rPr>
                <w:rFonts w:cs="Arial"/>
                <w:sz w:val="14"/>
                <w:szCs w:val="14"/>
              </w:rPr>
              <w:t>≤ 339</w:t>
            </w:r>
          </w:p>
        </w:tc>
        <w:tc>
          <w:tcPr>
            <w:tcW w:w="771" w:type="dxa"/>
            <w:tcBorders>
              <w:top w:val="single" w:sz="4" w:space="0" w:color="auto"/>
              <w:left w:val="single" w:sz="4" w:space="0" w:color="auto"/>
              <w:bottom w:val="single" w:sz="4" w:space="0" w:color="auto"/>
              <w:right w:val="single" w:sz="4" w:space="0" w:color="auto"/>
            </w:tcBorders>
            <w:vAlign w:val="center"/>
            <w:hideMark/>
          </w:tcPr>
          <w:p w14:paraId="3F52800C" w14:textId="77777777" w:rsidR="001B47A3" w:rsidRPr="00794148" w:rsidRDefault="001B47A3" w:rsidP="00BF0A48">
            <w:pPr>
              <w:pStyle w:val="TAC"/>
              <w:rPr>
                <w:rFonts w:cs="Arial"/>
                <w:sz w:val="14"/>
                <w:szCs w:val="14"/>
              </w:rPr>
            </w:pPr>
            <w:r w:rsidRPr="00794148">
              <w:rPr>
                <w:rFonts w:cs="Arial"/>
                <w:sz w:val="14"/>
                <w:szCs w:val="14"/>
              </w:rPr>
              <w:t>120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B07218D" w14:textId="77777777" w:rsidR="001B47A3" w:rsidRPr="00794148" w:rsidRDefault="001B47A3" w:rsidP="00BF0A48">
            <w:pPr>
              <w:pStyle w:val="TAC"/>
              <w:rPr>
                <w:rFonts w:cs="Arial"/>
                <w:sz w:val="14"/>
                <w:szCs w:val="14"/>
              </w:rPr>
            </w:pPr>
            <w:r w:rsidRPr="00794148">
              <w:rPr>
                <w:rFonts w:cs="Arial"/>
                <w:sz w:val="14"/>
                <w:szCs w:val="14"/>
              </w:rPr>
              <w:t>≤ 18951</w:t>
            </w:r>
          </w:p>
        </w:tc>
        <w:tc>
          <w:tcPr>
            <w:tcW w:w="771" w:type="dxa"/>
            <w:tcBorders>
              <w:top w:val="single" w:sz="4" w:space="0" w:color="auto"/>
              <w:left w:val="single" w:sz="4" w:space="0" w:color="auto"/>
              <w:bottom w:val="single" w:sz="4" w:space="0" w:color="auto"/>
              <w:right w:val="single" w:sz="4" w:space="0" w:color="auto"/>
            </w:tcBorders>
            <w:vAlign w:val="center"/>
            <w:hideMark/>
          </w:tcPr>
          <w:p w14:paraId="3B9F0C38" w14:textId="77777777" w:rsidR="001B47A3" w:rsidRPr="00794148" w:rsidRDefault="001B47A3" w:rsidP="00BF0A48">
            <w:pPr>
              <w:pStyle w:val="TAC"/>
              <w:rPr>
                <w:rFonts w:cs="Arial"/>
                <w:sz w:val="14"/>
                <w:szCs w:val="14"/>
              </w:rPr>
            </w:pPr>
            <w:r w:rsidRPr="00794148">
              <w:rPr>
                <w:rFonts w:cs="Arial"/>
                <w:sz w:val="14"/>
                <w:szCs w:val="14"/>
              </w:rPr>
              <w:t>184</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FA48CB2" w14:textId="77777777" w:rsidR="001B47A3" w:rsidRPr="00794148" w:rsidRDefault="001B47A3" w:rsidP="00BF0A48">
            <w:pPr>
              <w:pStyle w:val="TAC"/>
              <w:rPr>
                <w:rFonts w:cs="Arial"/>
                <w:sz w:val="14"/>
                <w:szCs w:val="14"/>
              </w:rPr>
            </w:pPr>
            <w:r w:rsidRPr="00794148">
              <w:rPr>
                <w:rFonts w:cs="Arial"/>
                <w:sz w:val="14"/>
                <w:szCs w:val="14"/>
              </w:rPr>
              <w:t>≤ 1060888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B66606" w14:textId="77777777" w:rsidR="001B47A3" w:rsidRPr="00794148" w:rsidRDefault="001B47A3" w:rsidP="00BF0A48">
            <w:pPr>
              <w:pStyle w:val="TAC"/>
              <w:rPr>
                <w:rFonts w:cs="Arial"/>
                <w:sz w:val="14"/>
                <w:szCs w:val="14"/>
              </w:rPr>
            </w:pPr>
            <w:r w:rsidRPr="00794148">
              <w:rPr>
                <w:rFonts w:cs="Arial"/>
                <w:sz w:val="14"/>
                <w:szCs w:val="14"/>
              </w:rPr>
              <w:t>248</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E74DA75" w14:textId="77777777" w:rsidR="001B47A3" w:rsidRPr="00794148" w:rsidRDefault="001B47A3" w:rsidP="00BF0A48">
            <w:pPr>
              <w:pStyle w:val="TAC"/>
              <w:rPr>
                <w:rFonts w:cs="Arial"/>
                <w:sz w:val="14"/>
                <w:szCs w:val="14"/>
              </w:rPr>
            </w:pPr>
            <w:r w:rsidRPr="00794148">
              <w:rPr>
                <w:rFonts w:cs="Arial"/>
                <w:sz w:val="14"/>
                <w:szCs w:val="14"/>
              </w:rPr>
              <w:t>≤ 59392055</w:t>
            </w:r>
          </w:p>
        </w:tc>
      </w:tr>
      <w:tr w:rsidR="001B47A3" w:rsidRPr="00794148" w14:paraId="4B5E40E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0C07A9A7" w14:textId="77777777" w:rsidR="001B47A3" w:rsidRPr="00794148" w:rsidRDefault="001B47A3" w:rsidP="00BF0A48">
            <w:pPr>
              <w:pStyle w:val="TAC"/>
              <w:rPr>
                <w:rFonts w:cs="Arial"/>
                <w:sz w:val="14"/>
                <w:szCs w:val="14"/>
              </w:rPr>
            </w:pPr>
            <w:r w:rsidRPr="00794148">
              <w:rPr>
                <w:rFonts w:cs="Arial"/>
                <w:sz w:val="14"/>
                <w:szCs w:val="14"/>
              </w:rPr>
              <w:t>57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D042B5C" w14:textId="77777777" w:rsidR="001B47A3" w:rsidRPr="00794148" w:rsidRDefault="001B47A3" w:rsidP="00BF0A48">
            <w:pPr>
              <w:pStyle w:val="TAC"/>
              <w:rPr>
                <w:rFonts w:cs="Arial"/>
                <w:sz w:val="14"/>
                <w:szCs w:val="14"/>
              </w:rPr>
            </w:pPr>
            <w:r w:rsidRPr="00794148">
              <w:rPr>
                <w:rFonts w:cs="Arial"/>
                <w:sz w:val="14"/>
                <w:szCs w:val="14"/>
              </w:rPr>
              <w:t>≤ 361</w:t>
            </w:r>
          </w:p>
        </w:tc>
        <w:tc>
          <w:tcPr>
            <w:tcW w:w="771" w:type="dxa"/>
            <w:tcBorders>
              <w:top w:val="single" w:sz="4" w:space="0" w:color="auto"/>
              <w:left w:val="single" w:sz="4" w:space="0" w:color="auto"/>
              <w:bottom w:val="single" w:sz="4" w:space="0" w:color="auto"/>
              <w:right w:val="single" w:sz="4" w:space="0" w:color="auto"/>
            </w:tcBorders>
            <w:vAlign w:val="center"/>
            <w:hideMark/>
          </w:tcPr>
          <w:p w14:paraId="44002B09" w14:textId="77777777" w:rsidR="001B47A3" w:rsidRPr="00794148" w:rsidRDefault="001B47A3" w:rsidP="00BF0A48">
            <w:pPr>
              <w:pStyle w:val="TAC"/>
              <w:rPr>
                <w:rFonts w:cs="Arial"/>
                <w:sz w:val="14"/>
                <w:szCs w:val="14"/>
              </w:rPr>
            </w:pPr>
            <w:r w:rsidRPr="00794148">
              <w:rPr>
                <w:rFonts w:cs="Arial"/>
                <w:sz w:val="14"/>
                <w:szCs w:val="14"/>
              </w:rPr>
              <w:t>121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57FBE1A" w14:textId="77777777" w:rsidR="001B47A3" w:rsidRPr="00794148" w:rsidRDefault="001B47A3" w:rsidP="00BF0A48">
            <w:pPr>
              <w:pStyle w:val="TAC"/>
              <w:rPr>
                <w:rFonts w:cs="Arial"/>
                <w:sz w:val="14"/>
                <w:szCs w:val="14"/>
              </w:rPr>
            </w:pPr>
            <w:r w:rsidRPr="00794148">
              <w:rPr>
                <w:rFonts w:cs="Arial"/>
                <w:sz w:val="14"/>
                <w:szCs w:val="14"/>
              </w:rPr>
              <w:t>≤ 20181</w:t>
            </w:r>
          </w:p>
        </w:tc>
        <w:tc>
          <w:tcPr>
            <w:tcW w:w="771" w:type="dxa"/>
            <w:tcBorders>
              <w:top w:val="single" w:sz="4" w:space="0" w:color="auto"/>
              <w:left w:val="single" w:sz="4" w:space="0" w:color="auto"/>
              <w:bottom w:val="single" w:sz="4" w:space="0" w:color="auto"/>
              <w:right w:val="single" w:sz="4" w:space="0" w:color="auto"/>
            </w:tcBorders>
            <w:vAlign w:val="center"/>
            <w:hideMark/>
          </w:tcPr>
          <w:p w14:paraId="20ACD060" w14:textId="77777777" w:rsidR="001B47A3" w:rsidRPr="00794148" w:rsidRDefault="001B47A3" w:rsidP="00BF0A48">
            <w:pPr>
              <w:pStyle w:val="TAC"/>
              <w:rPr>
                <w:rFonts w:cs="Arial"/>
                <w:sz w:val="14"/>
                <w:szCs w:val="14"/>
              </w:rPr>
            </w:pPr>
            <w:r w:rsidRPr="00794148">
              <w:rPr>
                <w:rFonts w:cs="Arial"/>
                <w:sz w:val="14"/>
                <w:szCs w:val="14"/>
              </w:rPr>
              <w:t>185</w:t>
            </w:r>
          </w:p>
        </w:tc>
        <w:tc>
          <w:tcPr>
            <w:tcW w:w="1261" w:type="dxa"/>
            <w:tcBorders>
              <w:top w:val="single" w:sz="4" w:space="0" w:color="auto"/>
              <w:left w:val="single" w:sz="4" w:space="0" w:color="auto"/>
              <w:bottom w:val="single" w:sz="4" w:space="0" w:color="auto"/>
              <w:right w:val="single" w:sz="4" w:space="0" w:color="auto"/>
            </w:tcBorders>
            <w:vAlign w:val="center"/>
            <w:hideMark/>
          </w:tcPr>
          <w:p w14:paraId="20C2C00E" w14:textId="77777777" w:rsidR="001B47A3" w:rsidRPr="00794148" w:rsidRDefault="001B47A3" w:rsidP="00BF0A48">
            <w:pPr>
              <w:pStyle w:val="TAC"/>
              <w:rPr>
                <w:rFonts w:cs="Arial"/>
                <w:sz w:val="14"/>
                <w:szCs w:val="14"/>
              </w:rPr>
            </w:pPr>
            <w:r w:rsidRPr="00794148">
              <w:rPr>
                <w:rFonts w:cs="Arial"/>
                <w:sz w:val="14"/>
                <w:szCs w:val="14"/>
              </w:rPr>
              <w:t>≤ 1129752</w:t>
            </w:r>
          </w:p>
        </w:tc>
        <w:tc>
          <w:tcPr>
            <w:tcW w:w="771" w:type="dxa"/>
            <w:tcBorders>
              <w:top w:val="single" w:sz="4" w:space="0" w:color="auto"/>
              <w:left w:val="single" w:sz="4" w:space="0" w:color="auto"/>
              <w:bottom w:val="single" w:sz="4" w:space="0" w:color="auto"/>
              <w:right w:val="single" w:sz="4" w:space="0" w:color="auto"/>
            </w:tcBorders>
            <w:vAlign w:val="center"/>
            <w:hideMark/>
          </w:tcPr>
          <w:p w14:paraId="6A4E9002" w14:textId="77777777" w:rsidR="001B47A3" w:rsidRPr="00794148" w:rsidRDefault="001B47A3" w:rsidP="00BF0A48">
            <w:pPr>
              <w:pStyle w:val="TAC"/>
              <w:rPr>
                <w:rFonts w:cs="Arial"/>
                <w:sz w:val="14"/>
                <w:szCs w:val="14"/>
              </w:rPr>
            </w:pPr>
            <w:r w:rsidRPr="00794148">
              <w:rPr>
                <w:rFonts w:cs="Arial"/>
                <w:sz w:val="14"/>
                <w:szCs w:val="14"/>
              </w:rPr>
              <w:t>249</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2F77C09" w14:textId="77777777" w:rsidR="001B47A3" w:rsidRPr="00794148" w:rsidRDefault="001B47A3" w:rsidP="00BF0A48">
            <w:pPr>
              <w:pStyle w:val="TAC"/>
              <w:rPr>
                <w:rFonts w:cs="Arial"/>
                <w:sz w:val="14"/>
                <w:szCs w:val="14"/>
              </w:rPr>
            </w:pPr>
            <w:r w:rsidRPr="00794148">
              <w:rPr>
                <w:rFonts w:cs="Arial"/>
                <w:sz w:val="14"/>
                <w:szCs w:val="14"/>
              </w:rPr>
              <w:t>≤ 63247269</w:t>
            </w:r>
          </w:p>
        </w:tc>
      </w:tr>
      <w:tr w:rsidR="001B47A3" w:rsidRPr="00794148" w14:paraId="0F7FB0EA"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79ECE3BD" w14:textId="77777777" w:rsidR="001B47A3" w:rsidRPr="00794148" w:rsidRDefault="001B47A3" w:rsidP="00BF0A48">
            <w:pPr>
              <w:pStyle w:val="TAC"/>
              <w:rPr>
                <w:rFonts w:cs="Arial"/>
                <w:sz w:val="14"/>
                <w:szCs w:val="14"/>
              </w:rPr>
            </w:pPr>
            <w:r w:rsidRPr="00794148">
              <w:rPr>
                <w:rFonts w:cs="Arial"/>
                <w:sz w:val="14"/>
                <w:szCs w:val="14"/>
              </w:rPr>
              <w:t>58</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FE9B33D" w14:textId="77777777" w:rsidR="001B47A3" w:rsidRPr="00794148" w:rsidRDefault="001B47A3" w:rsidP="00BF0A48">
            <w:pPr>
              <w:pStyle w:val="TAC"/>
              <w:rPr>
                <w:rFonts w:cs="Arial"/>
                <w:sz w:val="14"/>
                <w:szCs w:val="14"/>
              </w:rPr>
            </w:pPr>
            <w:r w:rsidRPr="00794148">
              <w:rPr>
                <w:rFonts w:cs="Arial"/>
                <w:sz w:val="14"/>
                <w:szCs w:val="14"/>
              </w:rPr>
              <w:t>≤ 384</w:t>
            </w:r>
          </w:p>
        </w:tc>
        <w:tc>
          <w:tcPr>
            <w:tcW w:w="771" w:type="dxa"/>
            <w:tcBorders>
              <w:top w:val="single" w:sz="4" w:space="0" w:color="auto"/>
              <w:left w:val="single" w:sz="4" w:space="0" w:color="auto"/>
              <w:bottom w:val="single" w:sz="4" w:space="0" w:color="auto"/>
              <w:right w:val="single" w:sz="4" w:space="0" w:color="auto"/>
            </w:tcBorders>
            <w:vAlign w:val="center"/>
            <w:hideMark/>
          </w:tcPr>
          <w:p w14:paraId="138DDC17" w14:textId="77777777" w:rsidR="001B47A3" w:rsidRPr="00794148" w:rsidRDefault="001B47A3" w:rsidP="00BF0A48">
            <w:pPr>
              <w:pStyle w:val="TAC"/>
              <w:rPr>
                <w:rFonts w:cs="Arial"/>
                <w:sz w:val="14"/>
                <w:szCs w:val="14"/>
              </w:rPr>
            </w:pPr>
            <w:r w:rsidRPr="00794148">
              <w:rPr>
                <w:rFonts w:cs="Arial"/>
                <w:sz w:val="14"/>
                <w:szCs w:val="14"/>
              </w:rPr>
              <w:t>122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4412949" w14:textId="77777777" w:rsidR="001B47A3" w:rsidRPr="00794148" w:rsidRDefault="001B47A3" w:rsidP="00BF0A48">
            <w:pPr>
              <w:pStyle w:val="TAC"/>
              <w:rPr>
                <w:rFonts w:cs="Arial"/>
                <w:sz w:val="14"/>
                <w:szCs w:val="14"/>
              </w:rPr>
            </w:pPr>
            <w:r w:rsidRPr="00794148">
              <w:rPr>
                <w:rFonts w:cs="Arial"/>
                <w:sz w:val="14"/>
                <w:szCs w:val="14"/>
              </w:rPr>
              <w:t>≤ 21491</w:t>
            </w:r>
          </w:p>
        </w:tc>
        <w:tc>
          <w:tcPr>
            <w:tcW w:w="771" w:type="dxa"/>
            <w:tcBorders>
              <w:top w:val="single" w:sz="4" w:space="0" w:color="auto"/>
              <w:left w:val="single" w:sz="4" w:space="0" w:color="auto"/>
              <w:bottom w:val="single" w:sz="4" w:space="0" w:color="auto"/>
              <w:right w:val="single" w:sz="4" w:space="0" w:color="auto"/>
            </w:tcBorders>
            <w:vAlign w:val="center"/>
            <w:hideMark/>
          </w:tcPr>
          <w:p w14:paraId="12D9A193" w14:textId="77777777" w:rsidR="001B47A3" w:rsidRPr="00794148" w:rsidRDefault="001B47A3" w:rsidP="00BF0A48">
            <w:pPr>
              <w:pStyle w:val="TAC"/>
              <w:rPr>
                <w:rFonts w:cs="Arial"/>
                <w:sz w:val="14"/>
                <w:szCs w:val="14"/>
              </w:rPr>
            </w:pPr>
            <w:r w:rsidRPr="00794148">
              <w:rPr>
                <w:rFonts w:cs="Arial"/>
                <w:sz w:val="14"/>
                <w:szCs w:val="14"/>
              </w:rPr>
              <w:t>186</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21845E4" w14:textId="77777777" w:rsidR="001B47A3" w:rsidRPr="00794148" w:rsidRDefault="001B47A3" w:rsidP="00BF0A48">
            <w:pPr>
              <w:pStyle w:val="TAC"/>
              <w:rPr>
                <w:rFonts w:cs="Arial"/>
                <w:sz w:val="14"/>
                <w:szCs w:val="14"/>
              </w:rPr>
            </w:pPr>
            <w:r w:rsidRPr="00794148">
              <w:rPr>
                <w:rFonts w:cs="Arial"/>
                <w:sz w:val="14"/>
                <w:szCs w:val="14"/>
              </w:rPr>
              <w:t>≤ 1203085</w:t>
            </w:r>
          </w:p>
        </w:tc>
        <w:tc>
          <w:tcPr>
            <w:tcW w:w="771" w:type="dxa"/>
            <w:tcBorders>
              <w:top w:val="single" w:sz="4" w:space="0" w:color="auto"/>
              <w:left w:val="single" w:sz="4" w:space="0" w:color="auto"/>
              <w:bottom w:val="single" w:sz="4" w:space="0" w:color="auto"/>
              <w:right w:val="single" w:sz="4" w:space="0" w:color="auto"/>
            </w:tcBorders>
            <w:vAlign w:val="center"/>
            <w:hideMark/>
          </w:tcPr>
          <w:p w14:paraId="383E0C3A" w14:textId="77777777" w:rsidR="001B47A3" w:rsidRPr="00794148" w:rsidRDefault="001B47A3" w:rsidP="00BF0A48">
            <w:pPr>
              <w:pStyle w:val="TAC"/>
              <w:rPr>
                <w:rFonts w:cs="Arial"/>
                <w:sz w:val="14"/>
                <w:szCs w:val="14"/>
              </w:rPr>
            </w:pPr>
            <w:r w:rsidRPr="00794148">
              <w:rPr>
                <w:rFonts w:cs="Arial"/>
                <w:sz w:val="14"/>
                <w:szCs w:val="14"/>
              </w:rPr>
              <w:t>250</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F67E317" w14:textId="77777777" w:rsidR="001B47A3" w:rsidRPr="00794148" w:rsidRDefault="001B47A3" w:rsidP="00BF0A48">
            <w:pPr>
              <w:pStyle w:val="TAC"/>
              <w:rPr>
                <w:rFonts w:cs="Arial"/>
                <w:sz w:val="14"/>
                <w:szCs w:val="14"/>
              </w:rPr>
            </w:pPr>
            <w:r w:rsidRPr="00794148">
              <w:rPr>
                <w:rFonts w:cs="Arial"/>
                <w:sz w:val="14"/>
                <w:szCs w:val="14"/>
              </w:rPr>
              <w:t>≤ 67352729</w:t>
            </w:r>
          </w:p>
        </w:tc>
      </w:tr>
      <w:tr w:rsidR="001B47A3" w:rsidRPr="00794148" w14:paraId="588D7017"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0B2C665" w14:textId="77777777" w:rsidR="001B47A3" w:rsidRPr="00794148" w:rsidRDefault="001B47A3" w:rsidP="00BF0A48">
            <w:pPr>
              <w:pStyle w:val="TAC"/>
              <w:rPr>
                <w:rFonts w:cs="Arial"/>
                <w:sz w:val="14"/>
                <w:szCs w:val="14"/>
              </w:rPr>
            </w:pPr>
            <w:r w:rsidRPr="00794148">
              <w:rPr>
                <w:rFonts w:cs="Arial"/>
                <w:sz w:val="14"/>
                <w:szCs w:val="14"/>
              </w:rPr>
              <w:t>59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571CBCF" w14:textId="77777777" w:rsidR="001B47A3" w:rsidRPr="00794148" w:rsidRDefault="001B47A3" w:rsidP="00BF0A48">
            <w:pPr>
              <w:pStyle w:val="TAC"/>
              <w:rPr>
                <w:rFonts w:cs="Arial"/>
                <w:sz w:val="14"/>
                <w:szCs w:val="14"/>
              </w:rPr>
            </w:pPr>
            <w:r w:rsidRPr="00794148">
              <w:rPr>
                <w:rFonts w:cs="Arial"/>
                <w:sz w:val="14"/>
                <w:szCs w:val="14"/>
              </w:rPr>
              <w:t>≤ 409</w:t>
            </w:r>
          </w:p>
        </w:tc>
        <w:tc>
          <w:tcPr>
            <w:tcW w:w="771" w:type="dxa"/>
            <w:tcBorders>
              <w:top w:val="single" w:sz="4" w:space="0" w:color="auto"/>
              <w:left w:val="single" w:sz="4" w:space="0" w:color="auto"/>
              <w:bottom w:val="single" w:sz="4" w:space="0" w:color="auto"/>
              <w:right w:val="single" w:sz="4" w:space="0" w:color="auto"/>
            </w:tcBorders>
            <w:vAlign w:val="center"/>
            <w:hideMark/>
          </w:tcPr>
          <w:p w14:paraId="09A4AA1B" w14:textId="77777777" w:rsidR="001B47A3" w:rsidRPr="00794148" w:rsidRDefault="001B47A3" w:rsidP="00BF0A48">
            <w:pPr>
              <w:pStyle w:val="TAC"/>
              <w:rPr>
                <w:rFonts w:cs="Arial"/>
                <w:sz w:val="14"/>
                <w:szCs w:val="14"/>
              </w:rPr>
            </w:pPr>
            <w:r w:rsidRPr="00794148">
              <w:rPr>
                <w:rFonts w:cs="Arial"/>
                <w:sz w:val="14"/>
                <w:szCs w:val="14"/>
              </w:rPr>
              <w:t>123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D1E827D" w14:textId="77777777" w:rsidR="001B47A3" w:rsidRPr="00794148" w:rsidRDefault="001B47A3" w:rsidP="00BF0A48">
            <w:pPr>
              <w:pStyle w:val="TAC"/>
              <w:rPr>
                <w:rFonts w:cs="Arial"/>
                <w:sz w:val="14"/>
                <w:szCs w:val="14"/>
              </w:rPr>
            </w:pPr>
            <w:r w:rsidRPr="00794148">
              <w:rPr>
                <w:rFonts w:cs="Arial"/>
                <w:sz w:val="14"/>
                <w:szCs w:val="14"/>
              </w:rPr>
              <w:t>≤ 22885</w:t>
            </w:r>
          </w:p>
        </w:tc>
        <w:tc>
          <w:tcPr>
            <w:tcW w:w="771" w:type="dxa"/>
            <w:tcBorders>
              <w:top w:val="single" w:sz="4" w:space="0" w:color="auto"/>
              <w:left w:val="single" w:sz="4" w:space="0" w:color="auto"/>
              <w:bottom w:val="single" w:sz="4" w:space="0" w:color="auto"/>
              <w:right w:val="single" w:sz="4" w:space="0" w:color="auto"/>
            </w:tcBorders>
            <w:vAlign w:val="center"/>
            <w:hideMark/>
          </w:tcPr>
          <w:p w14:paraId="66809D1F" w14:textId="77777777" w:rsidR="001B47A3" w:rsidRPr="00794148" w:rsidRDefault="001B47A3" w:rsidP="00BF0A48">
            <w:pPr>
              <w:pStyle w:val="TAC"/>
              <w:rPr>
                <w:rFonts w:cs="Arial"/>
                <w:sz w:val="14"/>
                <w:szCs w:val="14"/>
              </w:rPr>
            </w:pPr>
            <w:r w:rsidRPr="00794148">
              <w:rPr>
                <w:rFonts w:cs="Arial"/>
                <w:sz w:val="14"/>
                <w:szCs w:val="14"/>
              </w:rPr>
              <w:t>187</w:t>
            </w:r>
          </w:p>
        </w:tc>
        <w:tc>
          <w:tcPr>
            <w:tcW w:w="1261" w:type="dxa"/>
            <w:tcBorders>
              <w:top w:val="single" w:sz="4" w:space="0" w:color="auto"/>
              <w:left w:val="single" w:sz="4" w:space="0" w:color="auto"/>
              <w:bottom w:val="single" w:sz="4" w:space="0" w:color="auto"/>
              <w:right w:val="single" w:sz="4" w:space="0" w:color="auto"/>
            </w:tcBorders>
            <w:vAlign w:val="center"/>
            <w:hideMark/>
          </w:tcPr>
          <w:p w14:paraId="6F189270" w14:textId="77777777" w:rsidR="001B47A3" w:rsidRPr="00794148" w:rsidRDefault="001B47A3" w:rsidP="00BF0A48">
            <w:pPr>
              <w:pStyle w:val="TAC"/>
              <w:rPr>
                <w:rFonts w:cs="Arial"/>
                <w:sz w:val="14"/>
                <w:szCs w:val="14"/>
              </w:rPr>
            </w:pPr>
            <w:r w:rsidRPr="00794148">
              <w:rPr>
                <w:rFonts w:cs="Arial"/>
                <w:sz w:val="14"/>
                <w:szCs w:val="14"/>
              </w:rPr>
              <w:t>≤ 1281179</w:t>
            </w:r>
          </w:p>
        </w:tc>
        <w:tc>
          <w:tcPr>
            <w:tcW w:w="771" w:type="dxa"/>
            <w:tcBorders>
              <w:top w:val="single" w:sz="4" w:space="0" w:color="auto"/>
              <w:left w:val="single" w:sz="4" w:space="0" w:color="auto"/>
              <w:bottom w:val="single" w:sz="4" w:space="0" w:color="auto"/>
              <w:right w:val="single" w:sz="4" w:space="0" w:color="auto"/>
            </w:tcBorders>
            <w:vAlign w:val="center"/>
            <w:hideMark/>
          </w:tcPr>
          <w:p w14:paraId="1CB6CD46" w14:textId="77777777" w:rsidR="001B47A3" w:rsidRPr="00794148" w:rsidRDefault="001B47A3" w:rsidP="00BF0A48">
            <w:pPr>
              <w:pStyle w:val="TAC"/>
              <w:rPr>
                <w:rFonts w:cs="Arial"/>
                <w:sz w:val="14"/>
                <w:szCs w:val="14"/>
              </w:rPr>
            </w:pPr>
            <w:r w:rsidRPr="00794148">
              <w:rPr>
                <w:rFonts w:cs="Arial"/>
                <w:sz w:val="14"/>
                <w:szCs w:val="14"/>
              </w:rPr>
              <w:t>251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BEDB033" w14:textId="77777777" w:rsidR="001B47A3" w:rsidRPr="00794148" w:rsidRDefault="001B47A3" w:rsidP="00BF0A48">
            <w:pPr>
              <w:pStyle w:val="TAC"/>
              <w:rPr>
                <w:rFonts w:cs="Arial"/>
                <w:sz w:val="14"/>
                <w:szCs w:val="14"/>
              </w:rPr>
            </w:pPr>
            <w:r w:rsidRPr="00794148">
              <w:rPr>
                <w:rFonts w:cs="Arial"/>
                <w:sz w:val="14"/>
                <w:szCs w:val="14"/>
              </w:rPr>
              <w:t>≤ 71724679</w:t>
            </w:r>
          </w:p>
        </w:tc>
      </w:tr>
      <w:tr w:rsidR="001B47A3" w:rsidRPr="00794148" w14:paraId="0FFE6783"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4511FAD9" w14:textId="77777777" w:rsidR="001B47A3" w:rsidRPr="00794148" w:rsidRDefault="001B47A3" w:rsidP="00BF0A48">
            <w:pPr>
              <w:pStyle w:val="TAC"/>
              <w:rPr>
                <w:rFonts w:cs="Arial"/>
                <w:sz w:val="14"/>
                <w:szCs w:val="14"/>
              </w:rPr>
            </w:pPr>
            <w:r w:rsidRPr="00794148">
              <w:rPr>
                <w:rFonts w:cs="Arial"/>
                <w:sz w:val="14"/>
                <w:szCs w:val="14"/>
              </w:rPr>
              <w:t>60</w:t>
            </w:r>
          </w:p>
        </w:tc>
        <w:tc>
          <w:tcPr>
            <w:tcW w:w="1016" w:type="dxa"/>
            <w:tcBorders>
              <w:top w:val="single" w:sz="4" w:space="0" w:color="auto"/>
              <w:left w:val="single" w:sz="4" w:space="0" w:color="auto"/>
              <w:bottom w:val="single" w:sz="4" w:space="0" w:color="auto"/>
              <w:right w:val="single" w:sz="4" w:space="0" w:color="auto"/>
            </w:tcBorders>
            <w:vAlign w:val="center"/>
            <w:hideMark/>
          </w:tcPr>
          <w:p w14:paraId="5DD11E2A" w14:textId="77777777" w:rsidR="001B47A3" w:rsidRPr="00794148" w:rsidRDefault="001B47A3" w:rsidP="00BF0A48">
            <w:pPr>
              <w:pStyle w:val="TAC"/>
              <w:rPr>
                <w:rFonts w:cs="Arial"/>
                <w:sz w:val="14"/>
                <w:szCs w:val="14"/>
              </w:rPr>
            </w:pPr>
            <w:r w:rsidRPr="00794148">
              <w:rPr>
                <w:rFonts w:cs="Arial"/>
                <w:sz w:val="14"/>
                <w:szCs w:val="14"/>
              </w:rPr>
              <w:t>≤ 436</w:t>
            </w:r>
          </w:p>
        </w:tc>
        <w:tc>
          <w:tcPr>
            <w:tcW w:w="771" w:type="dxa"/>
            <w:tcBorders>
              <w:top w:val="single" w:sz="4" w:space="0" w:color="auto"/>
              <w:left w:val="single" w:sz="4" w:space="0" w:color="auto"/>
              <w:bottom w:val="single" w:sz="4" w:space="0" w:color="auto"/>
              <w:right w:val="single" w:sz="4" w:space="0" w:color="auto"/>
            </w:tcBorders>
            <w:vAlign w:val="center"/>
            <w:hideMark/>
          </w:tcPr>
          <w:p w14:paraId="3A7F081A" w14:textId="77777777" w:rsidR="001B47A3" w:rsidRPr="00794148" w:rsidRDefault="001B47A3" w:rsidP="00BF0A48">
            <w:pPr>
              <w:pStyle w:val="TAC"/>
              <w:rPr>
                <w:rFonts w:cs="Arial"/>
                <w:sz w:val="14"/>
                <w:szCs w:val="14"/>
              </w:rPr>
            </w:pPr>
            <w:r w:rsidRPr="00794148">
              <w:rPr>
                <w:rFonts w:cs="Arial"/>
                <w:sz w:val="14"/>
                <w:szCs w:val="14"/>
              </w:rPr>
              <w:t>124</w:t>
            </w:r>
          </w:p>
        </w:tc>
        <w:tc>
          <w:tcPr>
            <w:tcW w:w="1016" w:type="dxa"/>
            <w:tcBorders>
              <w:top w:val="single" w:sz="4" w:space="0" w:color="auto"/>
              <w:left w:val="single" w:sz="4" w:space="0" w:color="auto"/>
              <w:bottom w:val="single" w:sz="4" w:space="0" w:color="auto"/>
              <w:right w:val="single" w:sz="4" w:space="0" w:color="auto"/>
            </w:tcBorders>
            <w:vAlign w:val="center"/>
            <w:hideMark/>
          </w:tcPr>
          <w:p w14:paraId="366694EE" w14:textId="77777777" w:rsidR="001B47A3" w:rsidRPr="00794148" w:rsidRDefault="001B47A3" w:rsidP="00BF0A48">
            <w:pPr>
              <w:pStyle w:val="TAC"/>
              <w:rPr>
                <w:rFonts w:cs="Arial"/>
                <w:sz w:val="14"/>
                <w:szCs w:val="14"/>
              </w:rPr>
            </w:pPr>
            <w:r w:rsidRPr="00794148">
              <w:rPr>
                <w:rFonts w:cs="Arial"/>
                <w:sz w:val="14"/>
                <w:szCs w:val="14"/>
              </w:rPr>
              <w:t>≤ 24371</w:t>
            </w:r>
          </w:p>
        </w:tc>
        <w:tc>
          <w:tcPr>
            <w:tcW w:w="771" w:type="dxa"/>
            <w:tcBorders>
              <w:top w:val="single" w:sz="4" w:space="0" w:color="auto"/>
              <w:left w:val="single" w:sz="4" w:space="0" w:color="auto"/>
              <w:bottom w:val="single" w:sz="4" w:space="0" w:color="auto"/>
              <w:right w:val="single" w:sz="4" w:space="0" w:color="auto"/>
            </w:tcBorders>
            <w:vAlign w:val="center"/>
            <w:hideMark/>
          </w:tcPr>
          <w:p w14:paraId="186C2CE1" w14:textId="77777777" w:rsidR="001B47A3" w:rsidRPr="00794148" w:rsidRDefault="001B47A3" w:rsidP="00BF0A48">
            <w:pPr>
              <w:pStyle w:val="TAC"/>
              <w:rPr>
                <w:rFonts w:cs="Arial"/>
                <w:sz w:val="14"/>
                <w:szCs w:val="14"/>
              </w:rPr>
            </w:pPr>
            <w:r w:rsidRPr="00794148">
              <w:rPr>
                <w:rFonts w:cs="Arial"/>
                <w:sz w:val="14"/>
                <w:szCs w:val="14"/>
              </w:rPr>
              <w:t>188</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90272FB" w14:textId="77777777" w:rsidR="001B47A3" w:rsidRPr="00794148" w:rsidRDefault="001B47A3" w:rsidP="00BF0A48">
            <w:pPr>
              <w:pStyle w:val="TAC"/>
              <w:rPr>
                <w:rFonts w:cs="Arial"/>
                <w:sz w:val="14"/>
                <w:szCs w:val="14"/>
              </w:rPr>
            </w:pPr>
            <w:r w:rsidRPr="00794148">
              <w:rPr>
                <w:rFonts w:cs="Arial"/>
                <w:sz w:val="14"/>
                <w:szCs w:val="14"/>
              </w:rPr>
              <w:t>≤ 1364342</w:t>
            </w:r>
          </w:p>
        </w:tc>
        <w:tc>
          <w:tcPr>
            <w:tcW w:w="771" w:type="dxa"/>
            <w:tcBorders>
              <w:top w:val="single" w:sz="4" w:space="0" w:color="auto"/>
              <w:left w:val="single" w:sz="4" w:space="0" w:color="auto"/>
              <w:bottom w:val="single" w:sz="4" w:space="0" w:color="auto"/>
              <w:right w:val="single" w:sz="4" w:space="0" w:color="auto"/>
            </w:tcBorders>
            <w:vAlign w:val="center"/>
            <w:hideMark/>
          </w:tcPr>
          <w:p w14:paraId="3E01C659" w14:textId="77777777" w:rsidR="001B47A3" w:rsidRPr="00794148" w:rsidRDefault="001B47A3" w:rsidP="00BF0A48">
            <w:pPr>
              <w:pStyle w:val="TAC"/>
              <w:rPr>
                <w:rFonts w:cs="Arial"/>
                <w:sz w:val="14"/>
                <w:szCs w:val="14"/>
              </w:rPr>
            </w:pPr>
            <w:r w:rsidRPr="00794148">
              <w:rPr>
                <w:rFonts w:cs="Arial"/>
                <w:sz w:val="14"/>
                <w:szCs w:val="14"/>
              </w:rPr>
              <w:t>252</w:t>
            </w:r>
          </w:p>
        </w:tc>
        <w:tc>
          <w:tcPr>
            <w:tcW w:w="1507" w:type="dxa"/>
            <w:tcBorders>
              <w:top w:val="single" w:sz="4" w:space="0" w:color="auto"/>
              <w:left w:val="single" w:sz="4" w:space="0" w:color="auto"/>
              <w:bottom w:val="single" w:sz="4" w:space="0" w:color="auto"/>
              <w:right w:val="single" w:sz="4" w:space="0" w:color="auto"/>
            </w:tcBorders>
            <w:vAlign w:val="center"/>
            <w:hideMark/>
          </w:tcPr>
          <w:p w14:paraId="652322E4" w14:textId="77777777" w:rsidR="001B47A3" w:rsidRPr="00794148" w:rsidRDefault="001B47A3" w:rsidP="00BF0A48">
            <w:pPr>
              <w:pStyle w:val="TAC"/>
              <w:rPr>
                <w:rFonts w:cs="Arial"/>
                <w:sz w:val="14"/>
                <w:szCs w:val="14"/>
              </w:rPr>
            </w:pPr>
            <w:r w:rsidRPr="00794148">
              <w:rPr>
                <w:rFonts w:cs="Arial"/>
                <w:sz w:val="14"/>
                <w:szCs w:val="14"/>
              </w:rPr>
              <w:t>≤ 76380419</w:t>
            </w:r>
          </w:p>
        </w:tc>
      </w:tr>
      <w:tr w:rsidR="001B47A3" w:rsidRPr="00794148" w14:paraId="48E19366"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2DD5C889" w14:textId="77777777" w:rsidR="001B47A3" w:rsidRPr="00794148" w:rsidRDefault="001B47A3" w:rsidP="00BF0A48">
            <w:pPr>
              <w:pStyle w:val="TAC"/>
              <w:rPr>
                <w:rFonts w:cs="Arial"/>
                <w:sz w:val="14"/>
                <w:szCs w:val="14"/>
              </w:rPr>
            </w:pPr>
            <w:r w:rsidRPr="00794148">
              <w:rPr>
                <w:rFonts w:cs="Arial"/>
                <w:sz w:val="14"/>
                <w:szCs w:val="14"/>
              </w:rPr>
              <w:t>61</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D7AEF3B" w14:textId="77777777" w:rsidR="001B47A3" w:rsidRPr="00794148" w:rsidRDefault="001B47A3" w:rsidP="00BF0A48">
            <w:pPr>
              <w:pStyle w:val="TAC"/>
              <w:rPr>
                <w:rFonts w:cs="Arial"/>
                <w:sz w:val="14"/>
                <w:szCs w:val="14"/>
              </w:rPr>
            </w:pPr>
            <w:r w:rsidRPr="00794148">
              <w:rPr>
                <w:rFonts w:cs="Arial"/>
                <w:sz w:val="14"/>
                <w:szCs w:val="14"/>
              </w:rPr>
              <w:t>≤ 464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038A4DD" w14:textId="77777777" w:rsidR="001B47A3" w:rsidRPr="00794148" w:rsidRDefault="001B47A3" w:rsidP="00BF0A48">
            <w:pPr>
              <w:pStyle w:val="TAC"/>
              <w:rPr>
                <w:rFonts w:cs="Arial"/>
                <w:sz w:val="14"/>
                <w:szCs w:val="14"/>
              </w:rPr>
            </w:pPr>
            <w:r w:rsidRPr="00794148">
              <w:rPr>
                <w:rFonts w:cs="Arial"/>
                <w:sz w:val="14"/>
                <w:szCs w:val="14"/>
              </w:rPr>
              <w:t>125</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819AAFF" w14:textId="77777777" w:rsidR="001B47A3" w:rsidRPr="00794148" w:rsidRDefault="001B47A3" w:rsidP="00BF0A48">
            <w:pPr>
              <w:pStyle w:val="TAC"/>
              <w:rPr>
                <w:rFonts w:cs="Arial"/>
                <w:sz w:val="14"/>
                <w:szCs w:val="14"/>
              </w:rPr>
            </w:pPr>
            <w:r w:rsidRPr="00794148">
              <w:rPr>
                <w:rFonts w:cs="Arial"/>
                <w:sz w:val="14"/>
                <w:szCs w:val="14"/>
              </w:rPr>
              <w:t>≤ 25953</w:t>
            </w:r>
          </w:p>
        </w:tc>
        <w:tc>
          <w:tcPr>
            <w:tcW w:w="771" w:type="dxa"/>
            <w:tcBorders>
              <w:top w:val="single" w:sz="4" w:space="0" w:color="auto"/>
              <w:left w:val="single" w:sz="4" w:space="0" w:color="auto"/>
              <w:bottom w:val="single" w:sz="4" w:space="0" w:color="auto"/>
              <w:right w:val="single" w:sz="4" w:space="0" w:color="auto"/>
            </w:tcBorders>
            <w:vAlign w:val="center"/>
            <w:hideMark/>
          </w:tcPr>
          <w:p w14:paraId="1BC1C418" w14:textId="77777777" w:rsidR="001B47A3" w:rsidRPr="00794148" w:rsidRDefault="001B47A3" w:rsidP="00BF0A48">
            <w:pPr>
              <w:pStyle w:val="TAC"/>
              <w:rPr>
                <w:rFonts w:cs="Arial"/>
                <w:sz w:val="14"/>
                <w:szCs w:val="14"/>
              </w:rPr>
            </w:pPr>
            <w:r w:rsidRPr="00794148">
              <w:rPr>
                <w:rFonts w:cs="Arial"/>
                <w:sz w:val="14"/>
                <w:szCs w:val="14"/>
              </w:rPr>
              <w:t>189</w:t>
            </w:r>
          </w:p>
        </w:tc>
        <w:tc>
          <w:tcPr>
            <w:tcW w:w="1261" w:type="dxa"/>
            <w:tcBorders>
              <w:top w:val="single" w:sz="4" w:space="0" w:color="auto"/>
              <w:left w:val="single" w:sz="4" w:space="0" w:color="auto"/>
              <w:bottom w:val="single" w:sz="4" w:space="0" w:color="auto"/>
              <w:right w:val="single" w:sz="4" w:space="0" w:color="auto"/>
            </w:tcBorders>
            <w:vAlign w:val="center"/>
            <w:hideMark/>
          </w:tcPr>
          <w:p w14:paraId="738C7CD2" w14:textId="77777777" w:rsidR="001B47A3" w:rsidRPr="00794148" w:rsidRDefault="001B47A3" w:rsidP="00BF0A48">
            <w:pPr>
              <w:pStyle w:val="TAC"/>
              <w:rPr>
                <w:rFonts w:cs="Arial"/>
                <w:sz w:val="14"/>
                <w:szCs w:val="14"/>
              </w:rPr>
            </w:pPr>
            <w:r w:rsidRPr="00794148">
              <w:rPr>
                <w:rFonts w:cs="Arial"/>
                <w:sz w:val="14"/>
                <w:szCs w:val="14"/>
              </w:rPr>
              <w:t>≤ 1452903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9D75A7" w14:textId="77777777" w:rsidR="001B47A3" w:rsidRPr="00794148" w:rsidRDefault="001B47A3" w:rsidP="00BF0A48">
            <w:pPr>
              <w:pStyle w:val="TAC"/>
              <w:rPr>
                <w:rFonts w:cs="Arial"/>
                <w:sz w:val="14"/>
                <w:szCs w:val="14"/>
              </w:rPr>
            </w:pPr>
            <w:r w:rsidRPr="00794148">
              <w:rPr>
                <w:rFonts w:cs="Arial"/>
                <w:sz w:val="14"/>
                <w:szCs w:val="14"/>
              </w:rPr>
              <w:t>253</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6B78121" w14:textId="77777777" w:rsidR="001B47A3" w:rsidRPr="00794148" w:rsidRDefault="001B47A3" w:rsidP="00BF0A48">
            <w:pPr>
              <w:pStyle w:val="TAC"/>
              <w:rPr>
                <w:rFonts w:cs="Arial"/>
                <w:sz w:val="14"/>
                <w:szCs w:val="14"/>
              </w:rPr>
            </w:pPr>
            <w:r w:rsidRPr="00794148">
              <w:rPr>
                <w:rFonts w:cs="Arial"/>
                <w:sz w:val="14"/>
                <w:szCs w:val="14"/>
              </w:rPr>
              <w:t>≤ 81338368</w:t>
            </w:r>
          </w:p>
        </w:tc>
      </w:tr>
      <w:tr w:rsidR="001B47A3" w:rsidRPr="00794148" w14:paraId="4BBA0B98"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10E083AE" w14:textId="77777777" w:rsidR="001B47A3" w:rsidRPr="00794148" w:rsidRDefault="001B47A3" w:rsidP="00BF0A48">
            <w:pPr>
              <w:pStyle w:val="TAC"/>
              <w:rPr>
                <w:rFonts w:cs="Arial"/>
                <w:sz w:val="14"/>
                <w:szCs w:val="14"/>
              </w:rPr>
            </w:pPr>
            <w:r w:rsidRPr="00794148">
              <w:rPr>
                <w:rFonts w:cs="Arial"/>
                <w:sz w:val="14"/>
                <w:szCs w:val="14"/>
              </w:rPr>
              <w:t>62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1028529A" w14:textId="77777777" w:rsidR="001B47A3" w:rsidRPr="00794148" w:rsidRDefault="001B47A3" w:rsidP="00BF0A48">
            <w:pPr>
              <w:pStyle w:val="TAC"/>
              <w:rPr>
                <w:rFonts w:cs="Arial"/>
                <w:sz w:val="14"/>
                <w:szCs w:val="14"/>
              </w:rPr>
            </w:pPr>
            <w:r w:rsidRPr="00794148">
              <w:rPr>
                <w:rFonts w:cs="Arial"/>
                <w:sz w:val="14"/>
                <w:szCs w:val="14"/>
              </w:rPr>
              <w:t>≤ 494</w:t>
            </w:r>
          </w:p>
        </w:tc>
        <w:tc>
          <w:tcPr>
            <w:tcW w:w="771" w:type="dxa"/>
            <w:tcBorders>
              <w:top w:val="single" w:sz="4" w:space="0" w:color="auto"/>
              <w:left w:val="single" w:sz="4" w:space="0" w:color="auto"/>
              <w:bottom w:val="single" w:sz="4" w:space="0" w:color="auto"/>
              <w:right w:val="single" w:sz="4" w:space="0" w:color="auto"/>
            </w:tcBorders>
            <w:vAlign w:val="center"/>
            <w:hideMark/>
          </w:tcPr>
          <w:p w14:paraId="75F58DBF" w14:textId="77777777" w:rsidR="001B47A3" w:rsidRPr="00794148" w:rsidRDefault="001B47A3" w:rsidP="00BF0A48">
            <w:pPr>
              <w:pStyle w:val="TAC"/>
              <w:rPr>
                <w:rFonts w:cs="Arial"/>
                <w:sz w:val="14"/>
                <w:szCs w:val="14"/>
              </w:rPr>
            </w:pPr>
            <w:r w:rsidRPr="00794148">
              <w:rPr>
                <w:rFonts w:cs="Arial"/>
                <w:sz w:val="14"/>
                <w:szCs w:val="14"/>
              </w:rPr>
              <w:t>126</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84BD43E" w14:textId="77777777" w:rsidR="001B47A3" w:rsidRPr="00794148" w:rsidRDefault="001B47A3" w:rsidP="00BF0A48">
            <w:pPr>
              <w:pStyle w:val="TAC"/>
              <w:rPr>
                <w:rFonts w:cs="Arial"/>
                <w:sz w:val="14"/>
                <w:szCs w:val="14"/>
              </w:rPr>
            </w:pPr>
            <w:r w:rsidRPr="00794148">
              <w:rPr>
                <w:rFonts w:cs="Arial"/>
                <w:sz w:val="14"/>
                <w:szCs w:val="14"/>
              </w:rPr>
              <w:t>≤ 27638</w:t>
            </w:r>
          </w:p>
        </w:tc>
        <w:tc>
          <w:tcPr>
            <w:tcW w:w="771" w:type="dxa"/>
            <w:tcBorders>
              <w:top w:val="single" w:sz="4" w:space="0" w:color="auto"/>
              <w:left w:val="single" w:sz="4" w:space="0" w:color="auto"/>
              <w:bottom w:val="single" w:sz="4" w:space="0" w:color="auto"/>
              <w:right w:val="single" w:sz="4" w:space="0" w:color="auto"/>
            </w:tcBorders>
            <w:vAlign w:val="center"/>
            <w:hideMark/>
          </w:tcPr>
          <w:p w14:paraId="401A321A" w14:textId="77777777" w:rsidR="001B47A3" w:rsidRPr="00794148" w:rsidRDefault="001B47A3" w:rsidP="00BF0A48">
            <w:pPr>
              <w:pStyle w:val="TAC"/>
              <w:rPr>
                <w:rFonts w:cs="Arial"/>
                <w:sz w:val="14"/>
                <w:szCs w:val="14"/>
              </w:rPr>
            </w:pPr>
            <w:r w:rsidRPr="00794148">
              <w:rPr>
                <w:rFonts w:cs="Arial"/>
                <w:sz w:val="14"/>
                <w:szCs w:val="14"/>
              </w:rPr>
              <w:t>190</w:t>
            </w:r>
          </w:p>
        </w:tc>
        <w:tc>
          <w:tcPr>
            <w:tcW w:w="1261" w:type="dxa"/>
            <w:tcBorders>
              <w:top w:val="single" w:sz="4" w:space="0" w:color="auto"/>
              <w:left w:val="single" w:sz="4" w:space="0" w:color="auto"/>
              <w:bottom w:val="single" w:sz="4" w:space="0" w:color="auto"/>
              <w:right w:val="single" w:sz="4" w:space="0" w:color="auto"/>
            </w:tcBorders>
            <w:vAlign w:val="center"/>
            <w:hideMark/>
          </w:tcPr>
          <w:p w14:paraId="4800F8A5" w14:textId="77777777" w:rsidR="001B47A3" w:rsidRPr="00794148" w:rsidRDefault="001B47A3" w:rsidP="00BF0A48">
            <w:pPr>
              <w:pStyle w:val="TAC"/>
              <w:rPr>
                <w:rFonts w:cs="Arial"/>
                <w:sz w:val="14"/>
                <w:szCs w:val="14"/>
              </w:rPr>
            </w:pPr>
            <w:r w:rsidRPr="00794148">
              <w:rPr>
                <w:rFonts w:cs="Arial"/>
                <w:sz w:val="14"/>
                <w:szCs w:val="14"/>
              </w:rPr>
              <w:t>≤ 1547213</w:t>
            </w:r>
          </w:p>
        </w:tc>
        <w:tc>
          <w:tcPr>
            <w:tcW w:w="771" w:type="dxa"/>
            <w:tcBorders>
              <w:top w:val="single" w:sz="4" w:space="0" w:color="auto"/>
              <w:left w:val="single" w:sz="4" w:space="0" w:color="auto"/>
              <w:bottom w:val="single" w:sz="4" w:space="0" w:color="auto"/>
              <w:right w:val="single" w:sz="4" w:space="0" w:color="auto"/>
            </w:tcBorders>
            <w:vAlign w:val="center"/>
            <w:hideMark/>
          </w:tcPr>
          <w:p w14:paraId="684FACAD" w14:textId="77777777" w:rsidR="001B47A3" w:rsidRPr="00794148" w:rsidRDefault="001B47A3" w:rsidP="00BF0A48">
            <w:pPr>
              <w:pStyle w:val="TAC"/>
              <w:rPr>
                <w:rFonts w:cs="Arial"/>
                <w:sz w:val="14"/>
                <w:szCs w:val="14"/>
              </w:rPr>
            </w:pPr>
            <w:r w:rsidRPr="00794148">
              <w:rPr>
                <w:rFonts w:cs="Arial"/>
                <w:sz w:val="14"/>
                <w:szCs w:val="14"/>
              </w:rPr>
              <w:t>254</w:t>
            </w:r>
          </w:p>
        </w:tc>
        <w:tc>
          <w:tcPr>
            <w:tcW w:w="1507" w:type="dxa"/>
            <w:tcBorders>
              <w:top w:val="single" w:sz="4" w:space="0" w:color="auto"/>
              <w:left w:val="single" w:sz="4" w:space="0" w:color="auto"/>
              <w:bottom w:val="single" w:sz="4" w:space="0" w:color="auto"/>
              <w:right w:val="single" w:sz="4" w:space="0" w:color="auto"/>
            </w:tcBorders>
            <w:vAlign w:val="center"/>
            <w:hideMark/>
          </w:tcPr>
          <w:p w14:paraId="53A067C6" w14:textId="77777777" w:rsidR="001B47A3" w:rsidRPr="00794148" w:rsidRDefault="001B47A3" w:rsidP="00BF0A48">
            <w:pPr>
              <w:pStyle w:val="TAC"/>
              <w:rPr>
                <w:rFonts w:cs="Arial"/>
                <w:sz w:val="14"/>
                <w:szCs w:val="14"/>
              </w:rPr>
            </w:pPr>
            <w:r w:rsidRPr="00794148">
              <w:rPr>
                <w:rFonts w:cs="Arial"/>
                <w:sz w:val="14"/>
                <w:szCs w:val="14"/>
                <w:lang w:eastAsia="ko-KR"/>
              </w:rPr>
              <w:t xml:space="preserve">&gt; </w:t>
            </w:r>
            <w:r w:rsidRPr="00794148">
              <w:rPr>
                <w:rFonts w:cs="Arial"/>
                <w:sz w:val="14"/>
                <w:szCs w:val="14"/>
              </w:rPr>
              <w:t>81338368</w:t>
            </w:r>
          </w:p>
        </w:tc>
      </w:tr>
      <w:tr w:rsidR="001B47A3" w:rsidRPr="00794148" w14:paraId="6BBB38F4" w14:textId="77777777" w:rsidTr="00BF0A48">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hideMark/>
          </w:tcPr>
          <w:p w14:paraId="3B5B98F1" w14:textId="77777777" w:rsidR="001B47A3" w:rsidRPr="00794148" w:rsidRDefault="001B47A3" w:rsidP="00BF0A48">
            <w:pPr>
              <w:pStyle w:val="TAC"/>
              <w:rPr>
                <w:rFonts w:cs="Arial"/>
                <w:sz w:val="14"/>
                <w:szCs w:val="14"/>
              </w:rPr>
            </w:pPr>
            <w:r w:rsidRPr="00794148">
              <w:rPr>
                <w:rFonts w:cs="Arial"/>
                <w:sz w:val="14"/>
                <w:szCs w:val="14"/>
              </w:rPr>
              <w:t>63</w:t>
            </w:r>
          </w:p>
        </w:tc>
        <w:tc>
          <w:tcPr>
            <w:tcW w:w="1016" w:type="dxa"/>
            <w:tcBorders>
              <w:top w:val="single" w:sz="4" w:space="0" w:color="auto"/>
              <w:left w:val="single" w:sz="4" w:space="0" w:color="auto"/>
              <w:bottom w:val="single" w:sz="4" w:space="0" w:color="auto"/>
              <w:right w:val="single" w:sz="4" w:space="0" w:color="auto"/>
            </w:tcBorders>
            <w:vAlign w:val="center"/>
            <w:hideMark/>
          </w:tcPr>
          <w:p w14:paraId="44071D68" w14:textId="77777777" w:rsidR="001B47A3" w:rsidRPr="00794148" w:rsidRDefault="001B47A3" w:rsidP="00BF0A48">
            <w:pPr>
              <w:pStyle w:val="TAC"/>
              <w:rPr>
                <w:rFonts w:cs="Arial"/>
                <w:sz w:val="14"/>
                <w:szCs w:val="14"/>
              </w:rPr>
            </w:pPr>
            <w:r w:rsidRPr="00794148">
              <w:rPr>
                <w:rFonts w:cs="Arial"/>
                <w:sz w:val="14"/>
                <w:szCs w:val="14"/>
              </w:rPr>
              <w:t>≤ 526</w:t>
            </w:r>
          </w:p>
        </w:tc>
        <w:tc>
          <w:tcPr>
            <w:tcW w:w="771" w:type="dxa"/>
            <w:tcBorders>
              <w:top w:val="single" w:sz="4" w:space="0" w:color="auto"/>
              <w:left w:val="single" w:sz="4" w:space="0" w:color="auto"/>
              <w:bottom w:val="single" w:sz="4" w:space="0" w:color="auto"/>
              <w:right w:val="single" w:sz="4" w:space="0" w:color="auto"/>
            </w:tcBorders>
            <w:vAlign w:val="center"/>
            <w:hideMark/>
          </w:tcPr>
          <w:p w14:paraId="60000009" w14:textId="77777777" w:rsidR="001B47A3" w:rsidRPr="00794148" w:rsidRDefault="001B47A3" w:rsidP="00BF0A48">
            <w:pPr>
              <w:pStyle w:val="TAC"/>
              <w:rPr>
                <w:rFonts w:cs="Arial"/>
                <w:sz w:val="14"/>
                <w:szCs w:val="14"/>
              </w:rPr>
            </w:pPr>
            <w:r w:rsidRPr="00794148">
              <w:rPr>
                <w:rFonts w:cs="Arial"/>
                <w:sz w:val="14"/>
                <w:szCs w:val="14"/>
              </w:rPr>
              <w:t>127</w:t>
            </w:r>
          </w:p>
        </w:tc>
        <w:tc>
          <w:tcPr>
            <w:tcW w:w="1016" w:type="dxa"/>
            <w:tcBorders>
              <w:top w:val="single" w:sz="4" w:space="0" w:color="auto"/>
              <w:left w:val="single" w:sz="4" w:space="0" w:color="auto"/>
              <w:bottom w:val="single" w:sz="4" w:space="0" w:color="auto"/>
              <w:right w:val="single" w:sz="4" w:space="0" w:color="auto"/>
            </w:tcBorders>
            <w:vAlign w:val="center"/>
            <w:hideMark/>
          </w:tcPr>
          <w:p w14:paraId="7B0E50A1" w14:textId="77777777" w:rsidR="001B47A3" w:rsidRPr="00794148" w:rsidRDefault="001B47A3" w:rsidP="00BF0A48">
            <w:pPr>
              <w:pStyle w:val="TAC"/>
              <w:rPr>
                <w:rFonts w:cs="Arial"/>
                <w:sz w:val="14"/>
                <w:szCs w:val="14"/>
              </w:rPr>
            </w:pPr>
            <w:r w:rsidRPr="00794148">
              <w:rPr>
                <w:sz w:val="14"/>
                <w:szCs w:val="14"/>
              </w:rPr>
              <w:t xml:space="preserve">≤ </w:t>
            </w:r>
            <w:r w:rsidRPr="00794148">
              <w:rPr>
                <w:rFonts w:cs="Arial"/>
                <w:sz w:val="14"/>
                <w:szCs w:val="14"/>
              </w:rPr>
              <w:t>29431</w:t>
            </w:r>
          </w:p>
        </w:tc>
        <w:tc>
          <w:tcPr>
            <w:tcW w:w="771" w:type="dxa"/>
            <w:tcBorders>
              <w:top w:val="single" w:sz="4" w:space="0" w:color="auto"/>
              <w:left w:val="single" w:sz="4" w:space="0" w:color="auto"/>
              <w:bottom w:val="single" w:sz="4" w:space="0" w:color="auto"/>
              <w:right w:val="single" w:sz="4" w:space="0" w:color="auto"/>
            </w:tcBorders>
            <w:vAlign w:val="center"/>
            <w:hideMark/>
          </w:tcPr>
          <w:p w14:paraId="6F3817E3" w14:textId="77777777" w:rsidR="001B47A3" w:rsidRPr="00794148" w:rsidRDefault="001B47A3" w:rsidP="00BF0A48">
            <w:pPr>
              <w:pStyle w:val="TAC"/>
              <w:rPr>
                <w:rFonts w:cs="Arial"/>
                <w:sz w:val="14"/>
                <w:szCs w:val="14"/>
              </w:rPr>
            </w:pPr>
            <w:r w:rsidRPr="00794148">
              <w:rPr>
                <w:rFonts w:cs="Arial"/>
                <w:sz w:val="14"/>
                <w:szCs w:val="14"/>
              </w:rPr>
              <w:t>191</w:t>
            </w:r>
          </w:p>
        </w:tc>
        <w:tc>
          <w:tcPr>
            <w:tcW w:w="1261" w:type="dxa"/>
            <w:tcBorders>
              <w:top w:val="single" w:sz="4" w:space="0" w:color="auto"/>
              <w:left w:val="single" w:sz="4" w:space="0" w:color="auto"/>
              <w:bottom w:val="single" w:sz="4" w:space="0" w:color="auto"/>
              <w:right w:val="single" w:sz="4" w:space="0" w:color="auto"/>
            </w:tcBorders>
            <w:vAlign w:val="center"/>
            <w:hideMark/>
          </w:tcPr>
          <w:p w14:paraId="55F952C7" w14:textId="77777777" w:rsidR="001B47A3" w:rsidRPr="00794148" w:rsidRDefault="001B47A3" w:rsidP="00BF0A48">
            <w:pPr>
              <w:pStyle w:val="TAC"/>
              <w:rPr>
                <w:rFonts w:cs="Arial"/>
                <w:sz w:val="14"/>
                <w:szCs w:val="14"/>
              </w:rPr>
            </w:pPr>
            <w:r w:rsidRPr="00794148">
              <w:rPr>
                <w:sz w:val="14"/>
                <w:szCs w:val="14"/>
              </w:rPr>
              <w:t xml:space="preserve">≤ </w:t>
            </w:r>
            <w:r w:rsidRPr="00794148">
              <w:rPr>
                <w:rFonts w:cs="Arial"/>
                <w:sz w:val="14"/>
                <w:szCs w:val="14"/>
              </w:rPr>
              <w:t>1647644</w:t>
            </w:r>
          </w:p>
        </w:tc>
        <w:tc>
          <w:tcPr>
            <w:tcW w:w="771" w:type="dxa"/>
            <w:tcBorders>
              <w:top w:val="single" w:sz="4" w:space="0" w:color="auto"/>
              <w:left w:val="single" w:sz="4" w:space="0" w:color="auto"/>
              <w:bottom w:val="single" w:sz="4" w:space="0" w:color="auto"/>
              <w:right w:val="single" w:sz="4" w:space="0" w:color="auto"/>
            </w:tcBorders>
            <w:vAlign w:val="center"/>
            <w:hideMark/>
          </w:tcPr>
          <w:p w14:paraId="58E98B1C" w14:textId="77777777" w:rsidR="001B47A3" w:rsidRPr="00794148" w:rsidRDefault="001B47A3" w:rsidP="00BF0A48">
            <w:pPr>
              <w:pStyle w:val="TAC"/>
              <w:rPr>
                <w:rFonts w:cs="Arial"/>
                <w:sz w:val="14"/>
                <w:szCs w:val="14"/>
              </w:rPr>
            </w:pPr>
            <w:r w:rsidRPr="00794148">
              <w:rPr>
                <w:rFonts w:cs="Arial"/>
                <w:sz w:val="14"/>
                <w:szCs w:val="14"/>
              </w:rPr>
              <w:t>255</w:t>
            </w:r>
          </w:p>
        </w:tc>
        <w:tc>
          <w:tcPr>
            <w:tcW w:w="1507" w:type="dxa"/>
            <w:tcBorders>
              <w:top w:val="single" w:sz="4" w:space="0" w:color="auto"/>
              <w:left w:val="single" w:sz="4" w:space="0" w:color="auto"/>
              <w:bottom w:val="single" w:sz="4" w:space="0" w:color="auto"/>
              <w:right w:val="single" w:sz="4" w:space="0" w:color="auto"/>
            </w:tcBorders>
            <w:vAlign w:val="center"/>
            <w:hideMark/>
          </w:tcPr>
          <w:p w14:paraId="128AA3D1" w14:textId="77777777" w:rsidR="001B47A3" w:rsidRPr="00794148" w:rsidRDefault="001B47A3" w:rsidP="00BF0A48">
            <w:pPr>
              <w:pStyle w:val="TAC"/>
              <w:rPr>
                <w:rFonts w:cs="Arial"/>
                <w:sz w:val="14"/>
                <w:szCs w:val="14"/>
                <w:lang w:eastAsia="ko-KR"/>
              </w:rPr>
            </w:pPr>
            <w:r w:rsidRPr="00794148">
              <w:rPr>
                <w:rFonts w:cs="Arial"/>
                <w:sz w:val="14"/>
                <w:szCs w:val="14"/>
                <w:lang w:eastAsia="ko-KR"/>
              </w:rPr>
              <w:t>Reserved</w:t>
            </w:r>
          </w:p>
        </w:tc>
      </w:tr>
    </w:tbl>
    <w:p w14:paraId="78050FB9" w14:textId="77777777" w:rsidR="001B47A3" w:rsidRDefault="001B47A3" w:rsidP="00F53D3E">
      <w:pPr>
        <w:rPr>
          <w:lang w:val="en-US"/>
        </w:rPr>
      </w:pPr>
    </w:p>
    <w:p w14:paraId="4EC0F3B6" w14:textId="77777777" w:rsidR="00F53D3E" w:rsidRPr="00F53D3E" w:rsidRDefault="00F53D3E" w:rsidP="00F53D3E">
      <w:pPr>
        <w:rPr>
          <w:lang w:val="en-US"/>
        </w:rPr>
      </w:pPr>
    </w:p>
    <w:p w14:paraId="2CE5DEAF" w14:textId="27E6BD28" w:rsidR="004B5DAD" w:rsidRPr="004B09DB" w:rsidRDefault="009252AB" w:rsidP="004B09DB">
      <w:pPr>
        <w:pStyle w:val="Heading1"/>
        <w:rPr>
          <w:lang w:val="en-US"/>
        </w:rPr>
      </w:pPr>
      <w:r>
        <w:rPr>
          <w:lang w:val="en-US"/>
        </w:rPr>
        <w:lastRenderedPageBreak/>
        <w:t xml:space="preserve">BSR </w:t>
      </w:r>
      <w:r w:rsidR="0093320F">
        <w:rPr>
          <w:lang w:val="en-US"/>
        </w:rPr>
        <w:t>Table enhancements</w:t>
      </w:r>
    </w:p>
    <w:p w14:paraId="021D8AB5" w14:textId="5887E97D" w:rsidR="005B7E8A" w:rsidRDefault="009B1A04" w:rsidP="00805152">
      <w:pPr>
        <w:pStyle w:val="Heading2"/>
        <w:rPr>
          <w:lang w:val="en-US"/>
        </w:rPr>
      </w:pPr>
      <w:r>
        <w:rPr>
          <w:lang w:val="en-US"/>
        </w:rPr>
        <w:t>Improvements of existing BSR tables</w:t>
      </w:r>
    </w:p>
    <w:p w14:paraId="60268F2F" w14:textId="02FEF239" w:rsidR="00C81C8D" w:rsidRPr="00025765" w:rsidRDefault="00E66697" w:rsidP="00C81C8D">
      <w:pPr>
        <w:jc w:val="both"/>
        <w:rPr>
          <w:sz w:val="22"/>
          <w:szCs w:val="22"/>
          <w:lang w:val="en-US"/>
        </w:rPr>
      </w:pPr>
      <w:r w:rsidRPr="00025765">
        <w:rPr>
          <w:sz w:val="22"/>
          <w:szCs w:val="22"/>
          <w:lang w:val="en-US"/>
        </w:rPr>
        <w:t>Existing BSR reporting procedures</w:t>
      </w:r>
      <w:r w:rsidR="002C13B8" w:rsidRPr="00025765">
        <w:rPr>
          <w:sz w:val="22"/>
          <w:szCs w:val="22"/>
          <w:lang w:val="en-US"/>
        </w:rPr>
        <w:t>, with XR traffic,</w:t>
      </w:r>
      <w:r w:rsidRPr="00025765">
        <w:rPr>
          <w:sz w:val="22"/>
          <w:szCs w:val="22"/>
          <w:lang w:val="en-US"/>
        </w:rPr>
        <w:t xml:space="preserve"> may mislead </w:t>
      </w:r>
      <w:r w:rsidR="002C13B8" w:rsidRPr="00025765">
        <w:rPr>
          <w:sz w:val="22"/>
          <w:szCs w:val="22"/>
          <w:lang w:val="en-US"/>
        </w:rPr>
        <w:t xml:space="preserve">gNBs about the actual buffered uplink traffic size, and accordingly, in case of resource over scheduling, the overall spectral efficiency is degraded, </w:t>
      </w:r>
      <w:r w:rsidR="004819D6" w:rsidRPr="00025765">
        <w:rPr>
          <w:sz w:val="22"/>
          <w:szCs w:val="22"/>
          <w:lang w:val="en-US"/>
        </w:rPr>
        <w:t xml:space="preserve">which leads to a lower XR device capacity. </w:t>
      </w:r>
    </w:p>
    <w:p w14:paraId="7D0D6031" w14:textId="6B5F7BAB" w:rsidR="002926E9" w:rsidRPr="00025765" w:rsidRDefault="002926E9" w:rsidP="002926E9">
      <w:pPr>
        <w:jc w:val="both"/>
        <w:rPr>
          <w:rFonts w:ascii="Calibri" w:hAnsi="Calibri"/>
          <w:i/>
          <w:iCs/>
          <w:sz w:val="22"/>
          <w:szCs w:val="22"/>
          <w:lang w:eastAsia="zh-TW"/>
        </w:rPr>
      </w:pPr>
      <w:r w:rsidRPr="00025765">
        <w:rPr>
          <w:rFonts w:ascii="Calibri" w:hAnsi="Calibri"/>
          <w:b/>
          <w:bCs/>
          <w:i/>
          <w:iCs/>
          <w:sz w:val="22"/>
          <w:szCs w:val="22"/>
          <w:lang w:eastAsia="zh-TW"/>
        </w:rPr>
        <w:t xml:space="preserve">Observation </w:t>
      </w:r>
      <w:r w:rsidR="00BF0A8E" w:rsidRPr="00025765">
        <w:rPr>
          <w:rFonts w:ascii="Calibri" w:hAnsi="Calibri"/>
          <w:b/>
          <w:bCs/>
          <w:i/>
          <w:iCs/>
          <w:sz w:val="22"/>
          <w:szCs w:val="22"/>
          <w:lang w:eastAsia="zh-TW"/>
        </w:rPr>
        <w:t>3</w:t>
      </w:r>
      <w:r w:rsidRPr="00025765">
        <w:rPr>
          <w:rFonts w:ascii="Calibri" w:hAnsi="Calibri"/>
          <w:b/>
          <w:bCs/>
          <w:i/>
          <w:iCs/>
          <w:sz w:val="22"/>
          <w:szCs w:val="22"/>
          <w:lang w:eastAsia="zh-TW"/>
        </w:rPr>
        <w:t xml:space="preserve">: </w:t>
      </w:r>
      <w:r w:rsidR="00B020AE" w:rsidRPr="00025765">
        <w:rPr>
          <w:rFonts w:ascii="Calibri" w:hAnsi="Calibri"/>
          <w:i/>
          <w:iCs/>
          <w:sz w:val="22"/>
          <w:szCs w:val="22"/>
          <w:lang w:eastAsia="zh-TW"/>
        </w:rPr>
        <w:t xml:space="preserve">The larger buffer size interval of the larger </w:t>
      </w:r>
      <w:r w:rsidR="00AB78F7" w:rsidRPr="00025765">
        <w:rPr>
          <w:rFonts w:ascii="Calibri" w:hAnsi="Calibri"/>
          <w:i/>
          <w:iCs/>
          <w:sz w:val="22"/>
          <w:szCs w:val="22"/>
          <w:lang w:eastAsia="zh-TW"/>
        </w:rPr>
        <w:t xml:space="preserve">BSR indices lead to the network </w:t>
      </w:r>
      <w:r w:rsidR="006655DC" w:rsidRPr="00025765">
        <w:rPr>
          <w:rFonts w:ascii="Calibri" w:hAnsi="Calibri"/>
          <w:i/>
          <w:iCs/>
          <w:sz w:val="22"/>
          <w:szCs w:val="22"/>
          <w:lang w:eastAsia="zh-TW"/>
        </w:rPr>
        <w:t>to either</w:t>
      </w:r>
      <w:r w:rsidR="00AB78F7" w:rsidRPr="00025765">
        <w:rPr>
          <w:rFonts w:ascii="Calibri" w:hAnsi="Calibri"/>
          <w:i/>
          <w:iCs/>
          <w:sz w:val="22"/>
          <w:szCs w:val="22"/>
          <w:lang w:eastAsia="zh-TW"/>
        </w:rPr>
        <w:t xml:space="preserve"> </w:t>
      </w:r>
      <w:r w:rsidR="00BD5BB1" w:rsidRPr="00025765">
        <w:rPr>
          <w:rFonts w:ascii="Calibri" w:hAnsi="Calibri"/>
          <w:i/>
          <w:iCs/>
          <w:sz w:val="22"/>
          <w:szCs w:val="22"/>
          <w:lang w:eastAsia="zh-TW"/>
        </w:rPr>
        <w:t xml:space="preserve">schedule too much or too little resources for the corresponding uplink traffic, resulting in a degraded </w:t>
      </w:r>
      <w:r w:rsidR="003743AF" w:rsidRPr="00025765">
        <w:rPr>
          <w:rFonts w:ascii="Calibri" w:hAnsi="Calibri"/>
          <w:i/>
          <w:iCs/>
          <w:sz w:val="22"/>
          <w:szCs w:val="22"/>
          <w:lang w:eastAsia="zh-TW"/>
        </w:rPr>
        <w:t xml:space="preserve">radio latency and/or spectral efficiency. </w:t>
      </w:r>
    </w:p>
    <w:p w14:paraId="3CD8981B" w14:textId="439B6E77" w:rsidR="001C2516" w:rsidRPr="00025765" w:rsidRDefault="008737C8" w:rsidP="00BE579E">
      <w:pPr>
        <w:jc w:val="both"/>
        <w:rPr>
          <w:sz w:val="22"/>
          <w:szCs w:val="22"/>
        </w:rPr>
      </w:pPr>
      <w:r w:rsidRPr="00025765">
        <w:rPr>
          <w:sz w:val="22"/>
          <w:szCs w:val="22"/>
        </w:rPr>
        <w:t xml:space="preserve">In case RAN2 is not to introduce </w:t>
      </w:r>
      <w:r w:rsidR="00F77873" w:rsidRPr="00025765">
        <w:rPr>
          <w:sz w:val="22"/>
          <w:szCs w:val="22"/>
        </w:rPr>
        <w:t xml:space="preserve">new BSR tables during Rel-18, existing BSR tables and reporting conditions should be further optimized and updated for XR traffic. One </w:t>
      </w:r>
      <w:r w:rsidR="0007126E" w:rsidRPr="00025765">
        <w:rPr>
          <w:sz w:val="22"/>
          <w:szCs w:val="22"/>
        </w:rPr>
        <w:t xml:space="preserve">simple </w:t>
      </w:r>
      <w:r w:rsidR="002A5D20" w:rsidRPr="00025765">
        <w:rPr>
          <w:sz w:val="22"/>
          <w:szCs w:val="22"/>
        </w:rPr>
        <w:t xml:space="preserve">solution, to further refine the </w:t>
      </w:r>
      <w:r w:rsidR="00AD5CD7" w:rsidRPr="00025765">
        <w:rPr>
          <w:sz w:val="22"/>
          <w:szCs w:val="22"/>
        </w:rPr>
        <w:t>problematic</w:t>
      </w:r>
      <w:r w:rsidR="00927222" w:rsidRPr="00025765">
        <w:rPr>
          <w:sz w:val="22"/>
          <w:szCs w:val="22"/>
        </w:rPr>
        <w:t xml:space="preserve"> large quantization errors over the larger buffered traffic size intervals, is to </w:t>
      </w:r>
      <w:r w:rsidR="0007126E" w:rsidRPr="00025765">
        <w:rPr>
          <w:sz w:val="22"/>
          <w:szCs w:val="22"/>
        </w:rPr>
        <w:t xml:space="preserve">use a fixed and more fine-grained quantization step across the entire BSR size range. This way, the quantization precision is </w:t>
      </w:r>
      <w:r w:rsidR="00DD41CB" w:rsidRPr="00025765">
        <w:rPr>
          <w:sz w:val="22"/>
          <w:szCs w:val="22"/>
        </w:rPr>
        <w:t xml:space="preserve">unified across all </w:t>
      </w:r>
      <w:r w:rsidR="001E101B" w:rsidRPr="00025765">
        <w:rPr>
          <w:sz w:val="22"/>
          <w:szCs w:val="22"/>
        </w:rPr>
        <w:t xml:space="preserve">intervals of the uplink buffered traffic. </w:t>
      </w:r>
      <w:r w:rsidR="006C4FA4" w:rsidRPr="00025765">
        <w:rPr>
          <w:sz w:val="22"/>
          <w:szCs w:val="22"/>
        </w:rPr>
        <w:t xml:space="preserve">Although, </w:t>
      </w:r>
      <w:r w:rsidR="005328BE" w:rsidRPr="00025765">
        <w:rPr>
          <w:sz w:val="22"/>
          <w:szCs w:val="22"/>
        </w:rPr>
        <w:t xml:space="preserve">this simple solution leads to significantly increasing </w:t>
      </w:r>
      <w:r w:rsidR="006C4FA4" w:rsidRPr="00025765">
        <w:rPr>
          <w:sz w:val="22"/>
          <w:szCs w:val="22"/>
        </w:rPr>
        <w:t xml:space="preserve">the BSR signalling overhead </w:t>
      </w:r>
      <w:r w:rsidR="005328BE" w:rsidRPr="00025765">
        <w:rPr>
          <w:sz w:val="22"/>
          <w:szCs w:val="22"/>
        </w:rPr>
        <w:t xml:space="preserve">and required number of BSR reporting bits. </w:t>
      </w:r>
    </w:p>
    <w:p w14:paraId="7F3FE1F0" w14:textId="6343D894" w:rsidR="0007048B" w:rsidRPr="00025765" w:rsidRDefault="00BE579E" w:rsidP="00BE579E">
      <w:pPr>
        <w:jc w:val="both"/>
        <w:rPr>
          <w:rFonts w:ascii="Calibri" w:hAnsi="Calibri"/>
          <w:i/>
          <w:iCs/>
          <w:sz w:val="22"/>
          <w:szCs w:val="22"/>
          <w:lang w:eastAsia="zh-TW"/>
        </w:rPr>
      </w:pPr>
      <w:r w:rsidRPr="00025765">
        <w:rPr>
          <w:rFonts w:ascii="Calibri" w:hAnsi="Calibri" w:hint="eastAsia"/>
          <w:b/>
          <w:bCs/>
          <w:i/>
          <w:iCs/>
          <w:sz w:val="22"/>
          <w:szCs w:val="22"/>
          <w:lang w:eastAsia="zh-TW"/>
        </w:rPr>
        <w:t>P</w:t>
      </w:r>
      <w:r w:rsidRPr="00025765">
        <w:rPr>
          <w:rFonts w:ascii="Calibri" w:hAnsi="Calibri"/>
          <w:b/>
          <w:bCs/>
          <w:i/>
          <w:iCs/>
          <w:sz w:val="22"/>
          <w:szCs w:val="22"/>
          <w:lang w:eastAsia="zh-TW"/>
        </w:rPr>
        <w:t xml:space="preserve">roposal </w:t>
      </w:r>
      <w:r w:rsidR="00BF0A8E" w:rsidRPr="00025765">
        <w:rPr>
          <w:rFonts w:ascii="Calibri" w:hAnsi="Calibri"/>
          <w:b/>
          <w:bCs/>
          <w:i/>
          <w:iCs/>
          <w:sz w:val="22"/>
          <w:szCs w:val="22"/>
          <w:lang w:eastAsia="zh-TW"/>
        </w:rPr>
        <w:t>2</w:t>
      </w:r>
      <w:r w:rsidRPr="00025765">
        <w:rPr>
          <w:rFonts w:ascii="Calibri" w:hAnsi="Calibri"/>
          <w:b/>
          <w:bCs/>
          <w:i/>
          <w:iCs/>
          <w:sz w:val="22"/>
          <w:szCs w:val="22"/>
          <w:lang w:eastAsia="zh-TW"/>
        </w:rPr>
        <w:t xml:space="preserve">: </w:t>
      </w:r>
      <w:r w:rsidR="00A04973" w:rsidRPr="00025765">
        <w:rPr>
          <w:rFonts w:ascii="Calibri" w:hAnsi="Calibri"/>
          <w:i/>
          <w:iCs/>
          <w:sz w:val="22"/>
          <w:szCs w:val="22"/>
          <w:lang w:eastAsia="zh-TW"/>
        </w:rPr>
        <w:t xml:space="preserve">Adopt a fixed </w:t>
      </w:r>
      <w:r w:rsidR="00521BDC" w:rsidRPr="00025765">
        <w:rPr>
          <w:rFonts w:ascii="Calibri" w:hAnsi="Calibri"/>
          <w:i/>
          <w:iCs/>
          <w:sz w:val="22"/>
          <w:szCs w:val="22"/>
          <w:lang w:eastAsia="zh-TW"/>
        </w:rPr>
        <w:t xml:space="preserve">and </w:t>
      </w:r>
      <w:r w:rsidR="00CC1F45" w:rsidRPr="00025765">
        <w:rPr>
          <w:rFonts w:ascii="Calibri" w:hAnsi="Calibri"/>
          <w:i/>
          <w:iCs/>
          <w:sz w:val="22"/>
          <w:szCs w:val="22"/>
          <w:lang w:eastAsia="zh-TW"/>
        </w:rPr>
        <w:t xml:space="preserve">precise </w:t>
      </w:r>
      <w:r w:rsidR="00521BDC" w:rsidRPr="00025765">
        <w:rPr>
          <w:rFonts w:ascii="Calibri" w:hAnsi="Calibri"/>
          <w:i/>
          <w:iCs/>
          <w:sz w:val="22"/>
          <w:szCs w:val="22"/>
          <w:lang w:eastAsia="zh-TW"/>
        </w:rPr>
        <w:t xml:space="preserve">quantization step across all </w:t>
      </w:r>
      <w:r w:rsidR="003879A9" w:rsidRPr="00025765">
        <w:rPr>
          <w:rFonts w:ascii="Calibri" w:hAnsi="Calibri"/>
          <w:i/>
          <w:iCs/>
          <w:sz w:val="22"/>
          <w:szCs w:val="22"/>
          <w:lang w:eastAsia="zh-TW"/>
        </w:rPr>
        <w:t xml:space="preserve">BSR traffic size intervals. </w:t>
      </w:r>
    </w:p>
    <w:p w14:paraId="3C30C67D" w14:textId="65E65970" w:rsidR="0007048B" w:rsidRPr="00025765" w:rsidRDefault="0007048B" w:rsidP="0007048B">
      <w:pPr>
        <w:jc w:val="both"/>
        <w:rPr>
          <w:rFonts w:ascii="Calibri" w:hAnsi="Calibri"/>
          <w:i/>
          <w:iCs/>
          <w:sz w:val="22"/>
          <w:szCs w:val="22"/>
          <w:lang w:eastAsia="zh-TW"/>
        </w:rPr>
      </w:pPr>
      <w:r w:rsidRPr="00025765">
        <w:rPr>
          <w:rFonts w:ascii="Calibri" w:hAnsi="Calibri" w:hint="eastAsia"/>
          <w:b/>
          <w:bCs/>
          <w:i/>
          <w:iCs/>
          <w:sz w:val="22"/>
          <w:szCs w:val="22"/>
          <w:lang w:eastAsia="zh-TW"/>
        </w:rPr>
        <w:t>P</w:t>
      </w:r>
      <w:r w:rsidRPr="00025765">
        <w:rPr>
          <w:rFonts w:ascii="Calibri" w:hAnsi="Calibri"/>
          <w:b/>
          <w:bCs/>
          <w:i/>
          <w:iCs/>
          <w:sz w:val="22"/>
          <w:szCs w:val="22"/>
          <w:lang w:eastAsia="zh-TW"/>
        </w:rPr>
        <w:t xml:space="preserve">roposal </w:t>
      </w:r>
      <w:r w:rsidR="00BF0A8E" w:rsidRPr="00025765">
        <w:rPr>
          <w:rFonts w:ascii="Calibri" w:hAnsi="Calibri"/>
          <w:b/>
          <w:bCs/>
          <w:i/>
          <w:iCs/>
          <w:sz w:val="22"/>
          <w:szCs w:val="22"/>
          <w:lang w:eastAsia="zh-TW"/>
        </w:rPr>
        <w:t>3</w:t>
      </w:r>
      <w:r w:rsidRPr="00025765">
        <w:rPr>
          <w:rFonts w:ascii="Calibri" w:hAnsi="Calibri"/>
          <w:b/>
          <w:bCs/>
          <w:i/>
          <w:iCs/>
          <w:sz w:val="22"/>
          <w:szCs w:val="22"/>
          <w:lang w:eastAsia="zh-TW"/>
        </w:rPr>
        <w:t xml:space="preserve">: </w:t>
      </w:r>
      <w:r w:rsidR="00986611" w:rsidRPr="00025765">
        <w:rPr>
          <w:rFonts w:ascii="Calibri" w:hAnsi="Calibri"/>
          <w:i/>
          <w:iCs/>
          <w:sz w:val="22"/>
          <w:szCs w:val="22"/>
          <w:lang w:eastAsia="zh-TW"/>
        </w:rPr>
        <w:t xml:space="preserve">Increase number of BSR reporting bits (&gt; 5 &amp; 8 bits) to allow for </w:t>
      </w:r>
      <w:r w:rsidR="009378A8" w:rsidRPr="00025765">
        <w:rPr>
          <w:rFonts w:ascii="Calibri" w:hAnsi="Calibri"/>
          <w:i/>
          <w:iCs/>
          <w:sz w:val="22"/>
          <w:szCs w:val="22"/>
          <w:lang w:eastAsia="zh-TW"/>
        </w:rPr>
        <w:t xml:space="preserve">more </w:t>
      </w:r>
      <w:r w:rsidR="00392F07" w:rsidRPr="00025765">
        <w:rPr>
          <w:rFonts w:ascii="Calibri" w:hAnsi="Calibri"/>
          <w:i/>
          <w:iCs/>
          <w:sz w:val="22"/>
          <w:szCs w:val="22"/>
          <w:lang w:eastAsia="zh-TW"/>
        </w:rPr>
        <w:t>fine-grained</w:t>
      </w:r>
      <w:r w:rsidR="009378A8" w:rsidRPr="00025765">
        <w:rPr>
          <w:rFonts w:ascii="Calibri" w:hAnsi="Calibri"/>
          <w:i/>
          <w:iCs/>
          <w:sz w:val="22"/>
          <w:szCs w:val="22"/>
          <w:lang w:eastAsia="zh-TW"/>
        </w:rPr>
        <w:t xml:space="preserve"> quantitation and a larger </w:t>
      </w:r>
      <w:r w:rsidR="00392F07" w:rsidRPr="00025765">
        <w:rPr>
          <w:rFonts w:ascii="Calibri" w:hAnsi="Calibri"/>
          <w:i/>
          <w:iCs/>
          <w:sz w:val="22"/>
          <w:szCs w:val="22"/>
          <w:lang w:eastAsia="zh-TW"/>
        </w:rPr>
        <w:t>buffer size range.</w:t>
      </w:r>
    </w:p>
    <w:p w14:paraId="3A4D227C" w14:textId="77F53024" w:rsidR="0007048B" w:rsidRPr="006E2ADE" w:rsidRDefault="006E2ADE" w:rsidP="00BE579E">
      <w:pPr>
        <w:jc w:val="both"/>
        <w:rPr>
          <w:sz w:val="22"/>
          <w:szCs w:val="22"/>
        </w:rPr>
      </w:pPr>
      <w:r w:rsidRPr="006E2ADE">
        <w:rPr>
          <w:sz w:val="22"/>
          <w:szCs w:val="22"/>
        </w:rPr>
        <w:t xml:space="preserve">To ensure </w:t>
      </w:r>
      <w:r w:rsidR="00D831C4" w:rsidRPr="00D831C4">
        <w:rPr>
          <w:sz w:val="22"/>
          <w:szCs w:val="22"/>
        </w:rPr>
        <w:t>compatibility</w:t>
      </w:r>
      <w:r w:rsidRPr="006E2ADE">
        <w:rPr>
          <w:sz w:val="22"/>
          <w:szCs w:val="22"/>
        </w:rPr>
        <w:t xml:space="preserve">, </w:t>
      </w:r>
      <w:r w:rsidR="006F4C50">
        <w:rPr>
          <w:sz w:val="22"/>
          <w:szCs w:val="22"/>
        </w:rPr>
        <w:t>UEs may be required to report indications</w:t>
      </w:r>
      <w:r w:rsidR="002A5239">
        <w:rPr>
          <w:sz w:val="22"/>
          <w:szCs w:val="22"/>
        </w:rPr>
        <w:t>, towards serving gNBs,</w:t>
      </w:r>
      <w:r w:rsidR="006F4C50">
        <w:rPr>
          <w:sz w:val="22"/>
          <w:szCs w:val="22"/>
        </w:rPr>
        <w:t xml:space="preserve"> of the </w:t>
      </w:r>
      <w:r w:rsidR="002A5239">
        <w:rPr>
          <w:sz w:val="22"/>
          <w:szCs w:val="22"/>
        </w:rPr>
        <w:t xml:space="preserve">supported BSR tables, and accordingly, the gNBs are able to configure those with </w:t>
      </w:r>
      <w:r w:rsidR="00FF1725">
        <w:rPr>
          <w:sz w:val="22"/>
          <w:szCs w:val="22"/>
        </w:rPr>
        <w:t xml:space="preserve">the appropriate BSR table </w:t>
      </w:r>
      <w:r w:rsidR="00636675">
        <w:rPr>
          <w:sz w:val="22"/>
          <w:szCs w:val="22"/>
        </w:rPr>
        <w:t>which best matches its expected traffic profile</w:t>
      </w:r>
      <w:r w:rsidR="00DE6F14">
        <w:rPr>
          <w:sz w:val="22"/>
          <w:szCs w:val="22"/>
        </w:rPr>
        <w:t xml:space="preserve">, from a list of available BSR tables. </w:t>
      </w:r>
    </w:p>
    <w:p w14:paraId="6F899936" w14:textId="4C309602" w:rsidR="009B1A04" w:rsidRPr="00D833D6" w:rsidRDefault="00E93CA9" w:rsidP="00D833D6">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sidR="0038025D">
        <w:rPr>
          <w:rFonts w:ascii="Calibri" w:hAnsi="Calibri"/>
          <w:b/>
          <w:bCs/>
          <w:i/>
          <w:iCs/>
          <w:sz w:val="22"/>
          <w:szCs w:val="22"/>
          <w:lang w:eastAsia="zh-TW"/>
        </w:rPr>
        <w:t>4</w:t>
      </w:r>
      <w:r w:rsidRPr="00E027D7">
        <w:rPr>
          <w:rFonts w:ascii="Calibri" w:hAnsi="Calibri"/>
          <w:b/>
          <w:bCs/>
          <w:i/>
          <w:iCs/>
          <w:sz w:val="22"/>
          <w:szCs w:val="22"/>
          <w:lang w:eastAsia="zh-TW"/>
        </w:rPr>
        <w:t xml:space="preserve">: </w:t>
      </w:r>
      <w:r w:rsidR="007927AD">
        <w:rPr>
          <w:rFonts w:ascii="Calibri" w:hAnsi="Calibri"/>
          <w:i/>
          <w:iCs/>
          <w:sz w:val="22"/>
          <w:szCs w:val="22"/>
          <w:lang w:eastAsia="zh-TW"/>
        </w:rPr>
        <w:t xml:space="preserve">RAN2 is kindly to study UEs reporting </w:t>
      </w:r>
      <w:r w:rsidR="001B3246">
        <w:rPr>
          <w:rFonts w:ascii="Calibri" w:hAnsi="Calibri"/>
          <w:i/>
          <w:iCs/>
          <w:sz w:val="22"/>
          <w:szCs w:val="22"/>
          <w:lang w:eastAsia="zh-TW"/>
        </w:rPr>
        <w:t xml:space="preserve">supported BSR tables, and accordingly, for XR capable devices, new </w:t>
      </w:r>
      <w:r w:rsidR="009E053E">
        <w:rPr>
          <w:rFonts w:ascii="Calibri" w:hAnsi="Calibri"/>
          <w:i/>
          <w:iCs/>
          <w:sz w:val="22"/>
          <w:szCs w:val="22"/>
          <w:lang w:eastAsia="zh-TW"/>
        </w:rPr>
        <w:t xml:space="preserve">and finer </w:t>
      </w:r>
      <w:r w:rsidR="001B3246">
        <w:rPr>
          <w:rFonts w:ascii="Calibri" w:hAnsi="Calibri"/>
          <w:i/>
          <w:iCs/>
          <w:sz w:val="22"/>
          <w:szCs w:val="22"/>
          <w:lang w:eastAsia="zh-TW"/>
        </w:rPr>
        <w:t xml:space="preserve">BSR tables can be </w:t>
      </w:r>
      <w:r w:rsidR="00BD000F">
        <w:rPr>
          <w:rFonts w:ascii="Calibri" w:hAnsi="Calibri"/>
          <w:i/>
          <w:iCs/>
          <w:sz w:val="22"/>
          <w:szCs w:val="22"/>
          <w:lang w:eastAsia="zh-TW"/>
        </w:rPr>
        <w:t xml:space="preserve">dynamically </w:t>
      </w:r>
      <w:r w:rsidR="001B3246">
        <w:rPr>
          <w:rFonts w:ascii="Calibri" w:hAnsi="Calibri"/>
          <w:i/>
          <w:iCs/>
          <w:sz w:val="22"/>
          <w:szCs w:val="22"/>
          <w:lang w:eastAsia="zh-TW"/>
        </w:rPr>
        <w:t xml:space="preserve">adopted. </w:t>
      </w:r>
    </w:p>
    <w:p w14:paraId="5F1BF5A0" w14:textId="77777777" w:rsidR="009B1A04" w:rsidRDefault="009B1A04" w:rsidP="009B1A04">
      <w:pPr>
        <w:rPr>
          <w:lang w:val="en-US"/>
        </w:rPr>
      </w:pPr>
    </w:p>
    <w:p w14:paraId="0EC0CAFA" w14:textId="17B41C28" w:rsidR="009B1A04" w:rsidRPr="009B1A04" w:rsidRDefault="00692432" w:rsidP="001637ED">
      <w:pPr>
        <w:pStyle w:val="Heading2"/>
        <w:rPr>
          <w:lang w:val="en-US"/>
        </w:rPr>
      </w:pPr>
      <w:r>
        <w:rPr>
          <w:lang w:val="en-US"/>
        </w:rPr>
        <w:t>Introduce new BSR tables for XR traffic</w:t>
      </w:r>
    </w:p>
    <w:p w14:paraId="2F84AA36" w14:textId="0C20D2EF" w:rsidR="001917D4" w:rsidRPr="00F45176" w:rsidRDefault="001C2B7A" w:rsidP="00B13B92">
      <w:pPr>
        <w:jc w:val="both"/>
        <w:rPr>
          <w:sz w:val="22"/>
          <w:szCs w:val="22"/>
          <w:lang w:val="en-US"/>
        </w:rPr>
      </w:pPr>
      <w:r>
        <w:rPr>
          <w:sz w:val="22"/>
          <w:szCs w:val="22"/>
          <w:lang w:val="en-US"/>
        </w:rPr>
        <w:t xml:space="preserve">As adopting a fixed BSR quantization step seems </w:t>
      </w:r>
      <w:r w:rsidR="00051F75">
        <w:rPr>
          <w:sz w:val="22"/>
          <w:szCs w:val="22"/>
          <w:lang w:val="en-US"/>
        </w:rPr>
        <w:t xml:space="preserve">to be </w:t>
      </w:r>
      <w:r>
        <w:rPr>
          <w:sz w:val="22"/>
          <w:szCs w:val="22"/>
          <w:lang w:val="en-US"/>
        </w:rPr>
        <w:t>a simple solution</w:t>
      </w:r>
      <w:r w:rsidR="00866905">
        <w:rPr>
          <w:sz w:val="22"/>
          <w:szCs w:val="22"/>
          <w:lang w:val="en-US"/>
        </w:rPr>
        <w:t xml:space="preserve">, with a minimal standardization effort, for enhancing the BSR quantization precision, it </w:t>
      </w:r>
      <w:r w:rsidR="00E435E4">
        <w:rPr>
          <w:sz w:val="22"/>
          <w:szCs w:val="22"/>
          <w:lang w:val="en-US"/>
        </w:rPr>
        <w:t>may significantly increase the BSR reporting overhead, especially for UEs that may not require such high BSR precision</w:t>
      </w:r>
      <w:r w:rsidR="007C7E83">
        <w:rPr>
          <w:sz w:val="22"/>
          <w:szCs w:val="22"/>
          <w:lang w:val="en-US"/>
        </w:rPr>
        <w:t xml:space="preserve">, e.g., URLLC or eMBB devices. </w:t>
      </w:r>
    </w:p>
    <w:p w14:paraId="2888E0CF" w14:textId="4BA30ADE" w:rsidR="00515C8A" w:rsidRPr="00F45176" w:rsidRDefault="00515C8A" w:rsidP="00515C8A">
      <w:pPr>
        <w:jc w:val="both"/>
        <w:rPr>
          <w:rFonts w:ascii="Calibri" w:hAnsi="Calibri"/>
          <w:i/>
          <w:iCs/>
          <w:sz w:val="22"/>
          <w:szCs w:val="22"/>
          <w:lang w:eastAsia="zh-TW"/>
        </w:rPr>
      </w:pPr>
      <w:r w:rsidRPr="00F45176">
        <w:rPr>
          <w:rFonts w:ascii="Calibri" w:hAnsi="Calibri"/>
          <w:b/>
          <w:bCs/>
          <w:i/>
          <w:iCs/>
          <w:sz w:val="22"/>
          <w:szCs w:val="22"/>
          <w:lang w:eastAsia="zh-TW"/>
        </w:rPr>
        <w:t xml:space="preserve">Observation </w:t>
      </w:r>
      <w:r w:rsidR="00FB37AD" w:rsidRPr="00F45176">
        <w:rPr>
          <w:rFonts w:ascii="Calibri" w:hAnsi="Calibri"/>
          <w:b/>
          <w:bCs/>
          <w:i/>
          <w:iCs/>
          <w:sz w:val="22"/>
          <w:szCs w:val="22"/>
          <w:lang w:eastAsia="zh-TW"/>
        </w:rPr>
        <w:t>4</w:t>
      </w:r>
      <w:r w:rsidRPr="00F45176">
        <w:rPr>
          <w:rFonts w:ascii="Calibri" w:hAnsi="Calibri"/>
          <w:b/>
          <w:bCs/>
          <w:i/>
          <w:iCs/>
          <w:sz w:val="22"/>
          <w:szCs w:val="22"/>
          <w:lang w:eastAsia="zh-TW"/>
        </w:rPr>
        <w:t xml:space="preserve">: </w:t>
      </w:r>
      <w:r w:rsidR="007D16EE" w:rsidRPr="00F45176">
        <w:rPr>
          <w:rFonts w:ascii="Calibri" w:hAnsi="Calibri"/>
          <w:i/>
          <w:iCs/>
          <w:sz w:val="22"/>
          <w:szCs w:val="22"/>
          <w:lang w:eastAsia="zh-TW"/>
        </w:rPr>
        <w:t xml:space="preserve">For XR uplink video uploading, </w:t>
      </w:r>
      <w:r w:rsidR="00DA0761" w:rsidRPr="00F45176">
        <w:rPr>
          <w:rFonts w:ascii="Calibri" w:hAnsi="Calibri"/>
          <w:i/>
          <w:iCs/>
          <w:sz w:val="22"/>
          <w:szCs w:val="22"/>
          <w:lang w:eastAsia="zh-TW"/>
        </w:rPr>
        <w:t>the expected traffic size is large and thus, the higher BSR indices are to be used</w:t>
      </w:r>
      <w:r w:rsidR="008E4956">
        <w:rPr>
          <w:rFonts w:ascii="Calibri" w:hAnsi="Calibri"/>
          <w:i/>
          <w:iCs/>
          <w:sz w:val="22"/>
          <w:szCs w:val="22"/>
          <w:lang w:eastAsia="zh-TW"/>
        </w:rPr>
        <w:t xml:space="preserve"> for most of the time</w:t>
      </w:r>
      <w:r w:rsidR="00DA0761" w:rsidRPr="00F45176">
        <w:rPr>
          <w:rFonts w:ascii="Calibri" w:hAnsi="Calibri"/>
          <w:i/>
          <w:iCs/>
          <w:sz w:val="22"/>
          <w:szCs w:val="22"/>
          <w:lang w:eastAsia="zh-TW"/>
        </w:rPr>
        <w:t xml:space="preserve">. With lower BSR granularity over </w:t>
      </w:r>
      <w:r w:rsidR="00F36EA1">
        <w:rPr>
          <w:rFonts w:ascii="Calibri" w:hAnsi="Calibri"/>
          <w:i/>
          <w:iCs/>
          <w:sz w:val="22"/>
          <w:szCs w:val="22"/>
          <w:lang w:eastAsia="zh-TW"/>
        </w:rPr>
        <w:t xml:space="preserve">the </w:t>
      </w:r>
      <w:r w:rsidR="00DA0761" w:rsidRPr="00F45176">
        <w:rPr>
          <w:rFonts w:ascii="Calibri" w:hAnsi="Calibri"/>
          <w:i/>
          <w:iCs/>
          <w:sz w:val="22"/>
          <w:szCs w:val="22"/>
          <w:lang w:eastAsia="zh-TW"/>
        </w:rPr>
        <w:t xml:space="preserve">higher traffic size ranges, the gNB may need several BSR reports for fully scheduling existing uplink traffic in the buffer, extending the exhibited traffic buffering latency. </w:t>
      </w:r>
      <w:r w:rsidR="003D53AB" w:rsidRPr="00F45176">
        <w:rPr>
          <w:rFonts w:ascii="Calibri" w:hAnsi="Calibri"/>
          <w:i/>
          <w:iCs/>
          <w:sz w:val="22"/>
          <w:szCs w:val="22"/>
          <w:lang w:eastAsia="zh-TW"/>
        </w:rPr>
        <w:t xml:space="preserve">This problem is likely not applicable for </w:t>
      </w:r>
      <w:r w:rsidR="00B060A9" w:rsidRPr="00F45176">
        <w:rPr>
          <w:rFonts w:ascii="Calibri" w:hAnsi="Calibri"/>
          <w:i/>
          <w:iCs/>
          <w:sz w:val="22"/>
          <w:szCs w:val="22"/>
          <w:lang w:eastAsia="zh-TW"/>
        </w:rPr>
        <w:t xml:space="preserve">XR uplink traffic of pose and/or control updates. </w:t>
      </w:r>
    </w:p>
    <w:p w14:paraId="619EBDC3" w14:textId="05F678B7" w:rsidR="00515C8A" w:rsidRDefault="001E2427" w:rsidP="00B13B92">
      <w:pPr>
        <w:jc w:val="both"/>
        <w:rPr>
          <w:sz w:val="22"/>
          <w:szCs w:val="22"/>
        </w:rPr>
      </w:pPr>
      <w:r>
        <w:rPr>
          <w:sz w:val="22"/>
          <w:szCs w:val="22"/>
        </w:rPr>
        <w:t xml:space="preserve">Therefore, RAN2 may </w:t>
      </w:r>
      <w:r w:rsidR="00B71EAC">
        <w:rPr>
          <w:sz w:val="22"/>
          <w:szCs w:val="22"/>
        </w:rPr>
        <w:t xml:space="preserve">discuss and agree on </w:t>
      </w:r>
      <w:r>
        <w:rPr>
          <w:sz w:val="22"/>
          <w:szCs w:val="22"/>
        </w:rPr>
        <w:t>introdu</w:t>
      </w:r>
      <w:r w:rsidR="00B71EAC">
        <w:rPr>
          <w:sz w:val="22"/>
          <w:szCs w:val="22"/>
        </w:rPr>
        <w:t>cing</w:t>
      </w:r>
      <w:r>
        <w:rPr>
          <w:sz w:val="22"/>
          <w:szCs w:val="22"/>
        </w:rPr>
        <w:t xml:space="preserve"> </w:t>
      </w:r>
      <w:r w:rsidR="008E39CA">
        <w:rPr>
          <w:sz w:val="22"/>
          <w:szCs w:val="22"/>
        </w:rPr>
        <w:t xml:space="preserve">a </w:t>
      </w:r>
      <w:r>
        <w:rPr>
          <w:sz w:val="22"/>
          <w:szCs w:val="22"/>
        </w:rPr>
        <w:t>new BSR table</w:t>
      </w:r>
      <w:r w:rsidR="008E39CA">
        <w:rPr>
          <w:sz w:val="22"/>
          <w:szCs w:val="22"/>
        </w:rPr>
        <w:t xml:space="preserve"> format</w:t>
      </w:r>
      <w:r>
        <w:rPr>
          <w:sz w:val="22"/>
          <w:szCs w:val="22"/>
        </w:rPr>
        <w:t xml:space="preserve">, which can be dynamically constructed at </w:t>
      </w:r>
      <w:r w:rsidR="00A5700C">
        <w:rPr>
          <w:sz w:val="22"/>
          <w:szCs w:val="22"/>
        </w:rPr>
        <w:t>UEs</w:t>
      </w:r>
      <w:r>
        <w:rPr>
          <w:sz w:val="22"/>
          <w:szCs w:val="22"/>
        </w:rPr>
        <w:t xml:space="preserve"> </w:t>
      </w:r>
      <w:r w:rsidR="00A5700C">
        <w:rPr>
          <w:sz w:val="22"/>
          <w:szCs w:val="22"/>
        </w:rPr>
        <w:t>based on</w:t>
      </w:r>
      <w:r>
        <w:rPr>
          <w:sz w:val="22"/>
          <w:szCs w:val="22"/>
        </w:rPr>
        <w:t xml:space="preserve"> a configured set of quantization steps versus </w:t>
      </w:r>
      <w:r w:rsidR="00A5700C">
        <w:rPr>
          <w:sz w:val="22"/>
          <w:szCs w:val="22"/>
        </w:rPr>
        <w:t>the various BSR traffic size intervals. In particular, a list of BSR step size</w:t>
      </w:r>
      <w:r w:rsidR="00ED79D3">
        <w:rPr>
          <w:sz w:val="22"/>
          <w:szCs w:val="22"/>
        </w:rPr>
        <w:t>s</w:t>
      </w:r>
      <w:r w:rsidR="00A5700C">
        <w:rPr>
          <w:sz w:val="22"/>
          <w:szCs w:val="22"/>
        </w:rPr>
        <w:t xml:space="preserve">, i.e., a step size group, is configured to UEs, where each corresponds to a </w:t>
      </w:r>
      <w:r w:rsidR="00612D38">
        <w:rPr>
          <w:sz w:val="22"/>
          <w:szCs w:val="22"/>
        </w:rPr>
        <w:t>certain</w:t>
      </w:r>
      <w:r w:rsidR="00A5700C">
        <w:rPr>
          <w:sz w:val="22"/>
          <w:szCs w:val="22"/>
        </w:rPr>
        <w:t xml:space="preserve"> range </w:t>
      </w:r>
      <w:r w:rsidR="00612D38">
        <w:rPr>
          <w:sz w:val="22"/>
          <w:szCs w:val="22"/>
        </w:rPr>
        <w:t xml:space="preserve">the buffered traffic size. Correspondingly, </w:t>
      </w:r>
      <w:r w:rsidR="00DE0FFF">
        <w:rPr>
          <w:sz w:val="22"/>
          <w:szCs w:val="22"/>
        </w:rPr>
        <w:t xml:space="preserve">the network is able to configure a certain BSR step size, and hence, a certain BSR precision, for each </w:t>
      </w:r>
      <w:r w:rsidR="005C7DF5">
        <w:rPr>
          <w:sz w:val="22"/>
          <w:szCs w:val="22"/>
        </w:rPr>
        <w:t xml:space="preserve">buffered traffic </w:t>
      </w:r>
      <w:r w:rsidR="00BF6A8B">
        <w:rPr>
          <w:sz w:val="22"/>
          <w:szCs w:val="22"/>
        </w:rPr>
        <w:t xml:space="preserve">size interval. </w:t>
      </w:r>
    </w:p>
    <w:p w14:paraId="54E369AF" w14:textId="77777777" w:rsidR="0047378B" w:rsidRDefault="0047378B" w:rsidP="00B13B92">
      <w:pPr>
        <w:jc w:val="both"/>
        <w:rPr>
          <w:sz w:val="22"/>
          <w:szCs w:val="22"/>
        </w:rPr>
      </w:pPr>
    </w:p>
    <w:p w14:paraId="2789484D" w14:textId="3AE5AF22" w:rsidR="0047378B" w:rsidRDefault="0047378B" w:rsidP="00B13B92">
      <w:pPr>
        <w:jc w:val="both"/>
        <w:rPr>
          <w:sz w:val="22"/>
          <w:szCs w:val="22"/>
        </w:rPr>
      </w:pPr>
      <w:r>
        <w:rPr>
          <w:sz w:val="22"/>
          <w:szCs w:val="22"/>
        </w:rPr>
        <w:lastRenderedPageBreak/>
        <w:t xml:space="preserve">Thus, as shown by Fig. </w:t>
      </w:r>
      <w:r w:rsidR="008024F3">
        <w:rPr>
          <w:sz w:val="22"/>
          <w:szCs w:val="22"/>
        </w:rPr>
        <w:t xml:space="preserve">1, </w:t>
      </w:r>
      <w:r w:rsidR="001607AB">
        <w:rPr>
          <w:sz w:val="22"/>
          <w:szCs w:val="22"/>
        </w:rPr>
        <w:t xml:space="preserve">several </w:t>
      </w:r>
      <w:r w:rsidR="0036492C">
        <w:rPr>
          <w:sz w:val="22"/>
          <w:szCs w:val="22"/>
        </w:rPr>
        <w:t xml:space="preserve">BSR aggregate traffic size ranges are defined, where for each, a specifically configured quantization step size is used. </w:t>
      </w:r>
      <w:r w:rsidR="002B3F2F">
        <w:rPr>
          <w:sz w:val="22"/>
          <w:szCs w:val="22"/>
        </w:rPr>
        <w:t xml:space="preserve">This gives the network </w:t>
      </w:r>
      <w:r w:rsidR="00FB20F4">
        <w:rPr>
          <w:sz w:val="22"/>
          <w:szCs w:val="22"/>
        </w:rPr>
        <w:t>the</w:t>
      </w:r>
      <w:r w:rsidR="002B3F2F">
        <w:rPr>
          <w:sz w:val="22"/>
          <w:szCs w:val="22"/>
        </w:rPr>
        <w:t xml:space="preserve"> control over which buffered traffic </w:t>
      </w:r>
      <w:r w:rsidR="00FB20F4">
        <w:rPr>
          <w:sz w:val="22"/>
          <w:szCs w:val="22"/>
        </w:rPr>
        <w:t xml:space="preserve">size range to </w:t>
      </w:r>
      <w:r w:rsidR="009D0128">
        <w:rPr>
          <w:sz w:val="22"/>
          <w:szCs w:val="22"/>
        </w:rPr>
        <w:t xml:space="preserve">assign a higher BSR quantization precision and which to relax the BSR quantization step. </w:t>
      </w:r>
      <w:r w:rsidR="003A615C">
        <w:rPr>
          <w:sz w:val="22"/>
          <w:szCs w:val="22"/>
        </w:rPr>
        <w:t xml:space="preserve">Based on </w:t>
      </w:r>
      <w:r w:rsidR="00A27059">
        <w:rPr>
          <w:sz w:val="22"/>
          <w:szCs w:val="22"/>
        </w:rPr>
        <w:t xml:space="preserve">the </w:t>
      </w:r>
      <w:r w:rsidR="003A615C">
        <w:rPr>
          <w:sz w:val="22"/>
          <w:szCs w:val="22"/>
        </w:rPr>
        <w:t xml:space="preserve">configured step size group and respective traffic size range set, UEs dynamically construct the corresponding BSR table and hence, </w:t>
      </w:r>
      <w:r w:rsidR="006C3415">
        <w:rPr>
          <w:sz w:val="22"/>
          <w:szCs w:val="22"/>
        </w:rPr>
        <w:t>similarly to conventional BSR reporting, UEs</w:t>
      </w:r>
      <w:r w:rsidR="003A615C">
        <w:rPr>
          <w:sz w:val="22"/>
          <w:szCs w:val="22"/>
        </w:rPr>
        <w:t xml:space="preserve"> </w:t>
      </w:r>
      <w:r w:rsidR="00670695">
        <w:rPr>
          <w:sz w:val="22"/>
          <w:szCs w:val="22"/>
        </w:rPr>
        <w:t xml:space="preserve">report the BSR index which corresponds to the actual traffic size interval. </w:t>
      </w:r>
    </w:p>
    <w:p w14:paraId="630CF770" w14:textId="54A3A0B9" w:rsidR="00AE2093" w:rsidRDefault="00E25CE4" w:rsidP="00B13B92">
      <w:pPr>
        <w:jc w:val="both"/>
        <w:rPr>
          <w:sz w:val="22"/>
          <w:szCs w:val="22"/>
        </w:rPr>
      </w:pPr>
      <w:r>
        <w:rPr>
          <w:sz w:val="22"/>
          <w:szCs w:val="22"/>
        </w:rPr>
        <w:t xml:space="preserve">In </w:t>
      </w:r>
      <w:r w:rsidR="009A7C24">
        <w:rPr>
          <w:sz w:val="22"/>
          <w:szCs w:val="22"/>
        </w:rPr>
        <w:t>principle</w:t>
      </w:r>
      <w:r>
        <w:rPr>
          <w:sz w:val="22"/>
          <w:szCs w:val="22"/>
        </w:rPr>
        <w:t>, the proposed BSR table format can be suitable for various types of traffic profiles</w:t>
      </w:r>
      <w:r w:rsidR="00DB6112">
        <w:rPr>
          <w:sz w:val="22"/>
          <w:szCs w:val="22"/>
        </w:rPr>
        <w:t>. T</w:t>
      </w:r>
      <w:r>
        <w:rPr>
          <w:sz w:val="22"/>
          <w:szCs w:val="22"/>
        </w:rPr>
        <w:t xml:space="preserve">he network can still trade-off the BSR reporting overhead </w:t>
      </w:r>
      <w:r w:rsidR="00715EF7">
        <w:rPr>
          <w:sz w:val="22"/>
          <w:szCs w:val="22"/>
        </w:rPr>
        <w:t xml:space="preserve">versus the </w:t>
      </w:r>
      <w:r w:rsidR="003C07D0">
        <w:rPr>
          <w:sz w:val="22"/>
          <w:szCs w:val="22"/>
        </w:rPr>
        <w:t xml:space="preserve">desired </w:t>
      </w:r>
      <w:r w:rsidR="00715EF7">
        <w:rPr>
          <w:sz w:val="22"/>
          <w:szCs w:val="22"/>
        </w:rPr>
        <w:t xml:space="preserve">BSR reporting </w:t>
      </w:r>
      <w:r w:rsidR="003C07D0">
        <w:rPr>
          <w:sz w:val="22"/>
          <w:szCs w:val="22"/>
        </w:rPr>
        <w:t xml:space="preserve">precision. For example, for critical XR traffic, </w:t>
      </w:r>
      <w:r w:rsidR="00A15DC6">
        <w:rPr>
          <w:sz w:val="22"/>
          <w:szCs w:val="22"/>
        </w:rPr>
        <w:t xml:space="preserve">the network configures XR devices with a BSR step group </w:t>
      </w:r>
      <w:r w:rsidR="00822B0D">
        <w:rPr>
          <w:sz w:val="22"/>
          <w:szCs w:val="22"/>
        </w:rPr>
        <w:t xml:space="preserve">that dictates a </w:t>
      </w:r>
      <w:r w:rsidR="006A16D2">
        <w:rPr>
          <w:sz w:val="22"/>
          <w:szCs w:val="22"/>
        </w:rPr>
        <w:t>precise</w:t>
      </w:r>
      <w:r w:rsidR="00822B0D">
        <w:rPr>
          <w:sz w:val="22"/>
          <w:szCs w:val="22"/>
        </w:rPr>
        <w:t xml:space="preserve"> and </w:t>
      </w:r>
      <w:r w:rsidR="007154F9">
        <w:rPr>
          <w:sz w:val="22"/>
          <w:szCs w:val="22"/>
        </w:rPr>
        <w:t>fine-grained</w:t>
      </w:r>
      <w:r w:rsidR="00822B0D">
        <w:rPr>
          <w:sz w:val="22"/>
          <w:szCs w:val="22"/>
        </w:rPr>
        <w:t xml:space="preserve"> </w:t>
      </w:r>
      <w:r w:rsidR="00EA1A66">
        <w:rPr>
          <w:sz w:val="22"/>
          <w:szCs w:val="22"/>
        </w:rPr>
        <w:t>quantization</w:t>
      </w:r>
      <w:r w:rsidR="00822B0D">
        <w:rPr>
          <w:sz w:val="22"/>
          <w:szCs w:val="22"/>
        </w:rPr>
        <w:t xml:space="preserve"> step over the </w:t>
      </w:r>
      <w:r w:rsidR="00380B78">
        <w:rPr>
          <w:sz w:val="22"/>
          <w:szCs w:val="22"/>
        </w:rPr>
        <w:t>large</w:t>
      </w:r>
      <w:r w:rsidR="00D44363">
        <w:rPr>
          <w:sz w:val="22"/>
          <w:szCs w:val="22"/>
        </w:rPr>
        <w:t xml:space="preserve">r </w:t>
      </w:r>
      <w:r w:rsidR="00380B78">
        <w:rPr>
          <w:sz w:val="22"/>
          <w:szCs w:val="22"/>
        </w:rPr>
        <w:t>buffered</w:t>
      </w:r>
      <w:r w:rsidR="00822B0D">
        <w:rPr>
          <w:sz w:val="22"/>
          <w:szCs w:val="22"/>
        </w:rPr>
        <w:t xml:space="preserve"> traffic size ranges while adopting a relaxed, i.e., larger, step size for the lower traffic sizes. Hence, the BSR overhead can dynamically controlled while still offering </w:t>
      </w:r>
      <w:r w:rsidR="00E47525">
        <w:rPr>
          <w:sz w:val="22"/>
          <w:szCs w:val="22"/>
        </w:rPr>
        <w:t xml:space="preserve">precise BSR reporting over the traffic size that is most likely to be always experienced. </w:t>
      </w:r>
    </w:p>
    <w:p w14:paraId="7EEF2DE1" w14:textId="77777777" w:rsidR="00AE2093" w:rsidRPr="00F45176" w:rsidRDefault="00AE2093" w:rsidP="00B13B92">
      <w:pPr>
        <w:jc w:val="both"/>
        <w:rPr>
          <w:sz w:val="22"/>
          <w:szCs w:val="22"/>
        </w:rPr>
      </w:pPr>
    </w:p>
    <w:p w14:paraId="12DC4D29" w14:textId="21543C62" w:rsidR="00515C8A" w:rsidRDefault="00040ED5" w:rsidP="0036703E">
      <w:pPr>
        <w:jc w:val="center"/>
        <w:rPr>
          <w:sz w:val="22"/>
          <w:szCs w:val="22"/>
          <w:lang w:val="en-US"/>
        </w:rPr>
      </w:pPr>
      <w:r>
        <w:rPr>
          <w:noProof/>
          <w:sz w:val="22"/>
          <w:szCs w:val="22"/>
          <w:lang w:val="en-US"/>
        </w:rPr>
        <w:drawing>
          <wp:inline distT="0" distB="0" distL="0" distR="0" wp14:anchorId="379D4EC6" wp14:editId="151A6289">
            <wp:extent cx="5943600" cy="3115945"/>
            <wp:effectExtent l="0" t="0" r="0" b="8255"/>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3115945"/>
                    </a:xfrm>
                    <a:prstGeom prst="rect">
                      <a:avLst/>
                    </a:prstGeom>
                  </pic:spPr>
                </pic:pic>
              </a:graphicData>
            </a:graphic>
          </wp:inline>
        </w:drawing>
      </w:r>
    </w:p>
    <w:p w14:paraId="7C81D1EA" w14:textId="26F8DCD2" w:rsidR="0036703E" w:rsidRPr="001179CC" w:rsidRDefault="00BC15F1" w:rsidP="001179CC">
      <w:pPr>
        <w:pStyle w:val="Caption"/>
        <w:keepNext/>
        <w:jc w:val="center"/>
        <w:rPr>
          <w:b/>
          <w:bCs/>
          <w:i w:val="0"/>
          <w:iCs w:val="0"/>
        </w:rPr>
      </w:pPr>
      <w:r>
        <w:rPr>
          <w:b/>
          <w:bCs/>
          <w:i w:val="0"/>
          <w:iCs w:val="0"/>
        </w:rPr>
        <w:t>Figure</w:t>
      </w:r>
      <w:r w:rsidRPr="00340B2B">
        <w:rPr>
          <w:b/>
          <w:bCs/>
          <w:i w:val="0"/>
          <w:iCs w:val="0"/>
        </w:rPr>
        <w:t xml:space="preserve"> </w:t>
      </w:r>
      <w:r w:rsidRPr="00340B2B">
        <w:rPr>
          <w:b/>
          <w:bCs/>
          <w:i w:val="0"/>
          <w:iCs w:val="0"/>
        </w:rPr>
        <w:fldChar w:fldCharType="begin"/>
      </w:r>
      <w:r w:rsidRPr="00340B2B">
        <w:rPr>
          <w:b/>
          <w:bCs/>
          <w:i w:val="0"/>
          <w:iCs w:val="0"/>
        </w:rPr>
        <w:instrText xml:space="preserve"> SEQ Table \* ARABIC </w:instrText>
      </w:r>
      <w:r w:rsidRPr="00340B2B">
        <w:rPr>
          <w:b/>
          <w:bCs/>
          <w:i w:val="0"/>
          <w:iCs w:val="0"/>
        </w:rPr>
        <w:fldChar w:fldCharType="separate"/>
      </w:r>
      <w:r w:rsidRPr="00340B2B">
        <w:rPr>
          <w:b/>
          <w:bCs/>
          <w:i w:val="0"/>
          <w:iCs w:val="0"/>
          <w:noProof/>
        </w:rPr>
        <w:t>1</w:t>
      </w:r>
      <w:r w:rsidRPr="00340B2B">
        <w:rPr>
          <w:b/>
          <w:bCs/>
          <w:i w:val="0"/>
          <w:iCs w:val="0"/>
        </w:rPr>
        <w:fldChar w:fldCharType="end"/>
      </w:r>
      <w:r w:rsidRPr="00340B2B">
        <w:rPr>
          <w:b/>
          <w:bCs/>
          <w:i w:val="0"/>
          <w:iCs w:val="0"/>
        </w:rPr>
        <w:t xml:space="preserve">: </w:t>
      </w:r>
      <w:r w:rsidR="00672156">
        <w:rPr>
          <w:b/>
          <w:bCs/>
          <w:i w:val="0"/>
          <w:iCs w:val="0"/>
        </w:rPr>
        <w:t>D</w:t>
      </w:r>
      <w:r w:rsidRPr="00340B2B">
        <w:rPr>
          <w:b/>
          <w:bCs/>
          <w:i w:val="0"/>
          <w:iCs w:val="0"/>
        </w:rPr>
        <w:t xml:space="preserve">ynamic BSR table </w:t>
      </w:r>
      <w:r w:rsidR="00A94F69">
        <w:rPr>
          <w:b/>
          <w:bCs/>
          <w:i w:val="0"/>
          <w:iCs w:val="0"/>
        </w:rPr>
        <w:t>format</w:t>
      </w:r>
      <w:r w:rsidRPr="00340B2B">
        <w:rPr>
          <w:b/>
          <w:bCs/>
          <w:i w:val="0"/>
          <w:iCs w:val="0"/>
        </w:rPr>
        <w:t>.</w:t>
      </w:r>
    </w:p>
    <w:p w14:paraId="7ACA1C0E" w14:textId="77777777" w:rsidR="00D811FF" w:rsidRDefault="00D811FF" w:rsidP="009326CD">
      <w:pPr>
        <w:jc w:val="both"/>
        <w:rPr>
          <w:rFonts w:ascii="Calibri" w:hAnsi="Calibri"/>
          <w:b/>
          <w:bCs/>
          <w:i/>
          <w:iCs/>
          <w:sz w:val="22"/>
          <w:szCs w:val="22"/>
          <w:lang w:eastAsia="zh-TW"/>
        </w:rPr>
      </w:pPr>
    </w:p>
    <w:p w14:paraId="784C71DB" w14:textId="27E7984A" w:rsidR="009326CD" w:rsidRPr="00F45176" w:rsidRDefault="00E21C67" w:rsidP="009326CD">
      <w:pPr>
        <w:jc w:val="both"/>
        <w:rPr>
          <w:rFonts w:ascii="Calibri" w:hAnsi="Calibri"/>
          <w:i/>
          <w:iCs/>
          <w:sz w:val="22"/>
          <w:szCs w:val="22"/>
          <w:lang w:eastAsia="zh-TW"/>
        </w:rPr>
      </w:pPr>
      <w:r w:rsidRPr="00F45176">
        <w:rPr>
          <w:rFonts w:ascii="Calibri" w:hAnsi="Calibri" w:hint="eastAsia"/>
          <w:b/>
          <w:bCs/>
          <w:i/>
          <w:iCs/>
          <w:sz w:val="22"/>
          <w:szCs w:val="22"/>
          <w:lang w:eastAsia="zh-TW"/>
        </w:rPr>
        <w:t>P</w:t>
      </w:r>
      <w:r w:rsidRPr="00F45176">
        <w:rPr>
          <w:rFonts w:ascii="Calibri" w:hAnsi="Calibri"/>
          <w:b/>
          <w:bCs/>
          <w:i/>
          <w:iCs/>
          <w:sz w:val="22"/>
          <w:szCs w:val="22"/>
          <w:lang w:eastAsia="zh-TW"/>
        </w:rPr>
        <w:t xml:space="preserve">roposal </w:t>
      </w:r>
      <w:r w:rsidR="006B65FC" w:rsidRPr="00F45176">
        <w:rPr>
          <w:rFonts w:ascii="Calibri" w:hAnsi="Calibri"/>
          <w:b/>
          <w:bCs/>
          <w:i/>
          <w:iCs/>
          <w:sz w:val="22"/>
          <w:szCs w:val="22"/>
          <w:lang w:eastAsia="zh-TW"/>
        </w:rPr>
        <w:t>5</w:t>
      </w:r>
      <w:r w:rsidRPr="00F45176">
        <w:rPr>
          <w:rFonts w:ascii="Calibri" w:hAnsi="Calibri"/>
          <w:b/>
          <w:bCs/>
          <w:i/>
          <w:iCs/>
          <w:sz w:val="22"/>
          <w:szCs w:val="22"/>
          <w:lang w:eastAsia="zh-TW"/>
        </w:rPr>
        <w:t xml:space="preserve">: </w:t>
      </w:r>
      <w:r w:rsidR="008F0226" w:rsidRPr="00F45176">
        <w:rPr>
          <w:rFonts w:ascii="Calibri" w:hAnsi="Calibri"/>
          <w:i/>
          <w:iCs/>
          <w:sz w:val="22"/>
          <w:szCs w:val="22"/>
          <w:lang w:eastAsia="zh-TW"/>
        </w:rPr>
        <w:t xml:space="preserve">For generality of BSR tables, </w:t>
      </w:r>
      <w:r w:rsidR="00DC4C62" w:rsidRPr="00F45176">
        <w:rPr>
          <w:rFonts w:ascii="Calibri" w:hAnsi="Calibri"/>
          <w:i/>
          <w:iCs/>
          <w:sz w:val="22"/>
          <w:szCs w:val="22"/>
          <w:lang w:eastAsia="zh-TW"/>
        </w:rPr>
        <w:t xml:space="preserve">RAN2 to kindly study that </w:t>
      </w:r>
      <w:r w:rsidR="005E1691" w:rsidRPr="00F45176">
        <w:rPr>
          <w:rFonts w:ascii="Calibri" w:hAnsi="Calibri"/>
          <w:i/>
          <w:iCs/>
          <w:sz w:val="22"/>
          <w:szCs w:val="22"/>
          <w:lang w:eastAsia="zh-TW"/>
        </w:rPr>
        <w:t xml:space="preserve">BSR step sizes and </w:t>
      </w:r>
      <w:r w:rsidRPr="00F45176">
        <w:rPr>
          <w:rFonts w:ascii="Calibri" w:hAnsi="Calibri"/>
          <w:i/>
          <w:iCs/>
          <w:sz w:val="22"/>
          <w:szCs w:val="22"/>
          <w:lang w:eastAsia="zh-TW"/>
        </w:rPr>
        <w:t xml:space="preserve">corresponding </w:t>
      </w:r>
      <w:r w:rsidR="00335E8B" w:rsidRPr="00F45176">
        <w:rPr>
          <w:rFonts w:ascii="Calibri" w:hAnsi="Calibri"/>
          <w:i/>
          <w:iCs/>
          <w:sz w:val="22"/>
          <w:szCs w:val="22"/>
          <w:lang w:eastAsia="zh-TW"/>
        </w:rPr>
        <w:t xml:space="preserve">buffer size intervals can be dynamically </w:t>
      </w:r>
      <w:r w:rsidR="00E6397A" w:rsidRPr="00F45176">
        <w:rPr>
          <w:rFonts w:ascii="Calibri" w:hAnsi="Calibri"/>
          <w:i/>
          <w:iCs/>
          <w:sz w:val="22"/>
          <w:szCs w:val="22"/>
          <w:lang w:eastAsia="zh-TW"/>
        </w:rPr>
        <w:t>configured</w:t>
      </w:r>
      <w:r w:rsidR="00522232" w:rsidRPr="00F45176">
        <w:rPr>
          <w:rFonts w:ascii="Calibri" w:hAnsi="Calibri"/>
          <w:i/>
          <w:iCs/>
          <w:sz w:val="22"/>
          <w:szCs w:val="22"/>
          <w:lang w:eastAsia="zh-TW"/>
        </w:rPr>
        <w:t xml:space="preserve"> </w:t>
      </w:r>
      <w:r w:rsidR="00E6397A" w:rsidRPr="00F45176">
        <w:rPr>
          <w:rFonts w:ascii="Calibri" w:hAnsi="Calibri"/>
          <w:i/>
          <w:iCs/>
          <w:sz w:val="22"/>
          <w:szCs w:val="22"/>
          <w:lang w:eastAsia="zh-TW"/>
        </w:rPr>
        <w:t xml:space="preserve">and signalled from gNBs such as </w:t>
      </w:r>
      <w:r w:rsidR="00D96962" w:rsidRPr="00F45176">
        <w:rPr>
          <w:rFonts w:ascii="Calibri" w:hAnsi="Calibri"/>
          <w:i/>
          <w:iCs/>
          <w:sz w:val="22"/>
          <w:szCs w:val="22"/>
          <w:lang w:eastAsia="zh-TW"/>
        </w:rPr>
        <w:t xml:space="preserve">the appropriate </w:t>
      </w:r>
      <w:r w:rsidR="00E6397A" w:rsidRPr="00F45176">
        <w:rPr>
          <w:rFonts w:ascii="Calibri" w:hAnsi="Calibri"/>
          <w:i/>
          <w:iCs/>
          <w:sz w:val="22"/>
          <w:szCs w:val="22"/>
          <w:lang w:eastAsia="zh-TW"/>
        </w:rPr>
        <w:t xml:space="preserve">BSR table is </w:t>
      </w:r>
      <w:r w:rsidR="00D809EB" w:rsidRPr="00F45176">
        <w:rPr>
          <w:rFonts w:ascii="Calibri" w:hAnsi="Calibri"/>
          <w:i/>
          <w:iCs/>
          <w:sz w:val="22"/>
          <w:szCs w:val="22"/>
          <w:lang w:eastAsia="zh-TW"/>
        </w:rPr>
        <w:t xml:space="preserve">dynamically </w:t>
      </w:r>
      <w:r w:rsidR="00D96962" w:rsidRPr="00F45176">
        <w:rPr>
          <w:rFonts w:ascii="Calibri" w:hAnsi="Calibri"/>
          <w:i/>
          <w:iCs/>
          <w:sz w:val="22"/>
          <w:szCs w:val="22"/>
          <w:lang w:eastAsia="zh-TW"/>
        </w:rPr>
        <w:t xml:space="preserve">constructed at the UEs. </w:t>
      </w:r>
    </w:p>
    <w:p w14:paraId="607C06E4" w14:textId="6B5D7B13" w:rsidR="004D3F6E" w:rsidRPr="00F45176" w:rsidRDefault="004D3F6E" w:rsidP="004D3F6E">
      <w:pPr>
        <w:jc w:val="both"/>
        <w:rPr>
          <w:rFonts w:ascii="Calibri" w:hAnsi="Calibri"/>
          <w:i/>
          <w:iCs/>
          <w:sz w:val="22"/>
          <w:szCs w:val="22"/>
          <w:lang w:eastAsia="zh-TW"/>
        </w:rPr>
      </w:pPr>
      <w:r w:rsidRPr="00F45176">
        <w:rPr>
          <w:rFonts w:ascii="Calibri" w:hAnsi="Calibri" w:hint="eastAsia"/>
          <w:b/>
          <w:bCs/>
          <w:i/>
          <w:iCs/>
          <w:sz w:val="22"/>
          <w:szCs w:val="22"/>
          <w:lang w:eastAsia="zh-TW"/>
        </w:rPr>
        <w:t>P</w:t>
      </w:r>
      <w:r w:rsidRPr="00F45176">
        <w:rPr>
          <w:rFonts w:ascii="Calibri" w:hAnsi="Calibri"/>
          <w:b/>
          <w:bCs/>
          <w:i/>
          <w:iCs/>
          <w:sz w:val="22"/>
          <w:szCs w:val="22"/>
          <w:lang w:eastAsia="zh-TW"/>
        </w:rPr>
        <w:t xml:space="preserve">roposal </w:t>
      </w:r>
      <w:r w:rsidR="00ED2B92">
        <w:rPr>
          <w:rFonts w:ascii="Calibri" w:hAnsi="Calibri"/>
          <w:b/>
          <w:bCs/>
          <w:i/>
          <w:iCs/>
          <w:sz w:val="22"/>
          <w:szCs w:val="22"/>
          <w:lang w:eastAsia="zh-TW"/>
        </w:rPr>
        <w:t>6</w:t>
      </w:r>
      <w:r w:rsidRPr="00F45176">
        <w:rPr>
          <w:rFonts w:ascii="Calibri" w:hAnsi="Calibri"/>
          <w:b/>
          <w:bCs/>
          <w:i/>
          <w:iCs/>
          <w:sz w:val="22"/>
          <w:szCs w:val="22"/>
          <w:lang w:eastAsia="zh-TW"/>
        </w:rPr>
        <w:t xml:space="preserve">: </w:t>
      </w:r>
      <w:r w:rsidR="003F47BA">
        <w:rPr>
          <w:rFonts w:ascii="Calibri" w:hAnsi="Calibri"/>
          <w:i/>
          <w:iCs/>
          <w:sz w:val="22"/>
          <w:szCs w:val="22"/>
          <w:lang w:eastAsia="zh-TW"/>
        </w:rPr>
        <w:t xml:space="preserve">Network configures devices with a BSR step size group, which indicates multiple BSR quantization </w:t>
      </w:r>
      <w:r w:rsidR="00820718">
        <w:rPr>
          <w:rFonts w:ascii="Calibri" w:hAnsi="Calibri"/>
          <w:i/>
          <w:iCs/>
          <w:sz w:val="22"/>
          <w:szCs w:val="22"/>
          <w:lang w:eastAsia="zh-TW"/>
        </w:rPr>
        <w:t>steps</w:t>
      </w:r>
      <w:r w:rsidR="003F47BA">
        <w:rPr>
          <w:rFonts w:ascii="Calibri" w:hAnsi="Calibri"/>
          <w:i/>
          <w:iCs/>
          <w:sz w:val="22"/>
          <w:szCs w:val="22"/>
          <w:lang w:eastAsia="zh-TW"/>
        </w:rPr>
        <w:t xml:space="preserve">, each corresponding to a certain buffered traffic size range. UEs </w:t>
      </w:r>
      <w:r w:rsidR="00553E25">
        <w:rPr>
          <w:rFonts w:ascii="Calibri" w:hAnsi="Calibri"/>
          <w:i/>
          <w:iCs/>
          <w:sz w:val="22"/>
          <w:szCs w:val="22"/>
          <w:lang w:eastAsia="zh-TW"/>
        </w:rPr>
        <w:t xml:space="preserve">accordingly dynamically construct the dynamic BSR tables. </w:t>
      </w:r>
      <w:r w:rsidRPr="00F45176">
        <w:rPr>
          <w:rFonts w:ascii="Calibri" w:hAnsi="Calibri"/>
          <w:i/>
          <w:iCs/>
          <w:sz w:val="22"/>
          <w:szCs w:val="22"/>
          <w:lang w:eastAsia="zh-TW"/>
        </w:rPr>
        <w:t xml:space="preserve"> </w:t>
      </w:r>
    </w:p>
    <w:p w14:paraId="19C25469" w14:textId="77777777" w:rsidR="005B7E8A" w:rsidRDefault="005B7E8A" w:rsidP="00B13B92">
      <w:pPr>
        <w:jc w:val="both"/>
        <w:rPr>
          <w:sz w:val="22"/>
          <w:szCs w:val="22"/>
        </w:rPr>
      </w:pPr>
    </w:p>
    <w:p w14:paraId="224058C9" w14:textId="77777777" w:rsidR="009C2151" w:rsidRDefault="009C2151" w:rsidP="00B13B92">
      <w:pPr>
        <w:jc w:val="both"/>
        <w:rPr>
          <w:sz w:val="22"/>
          <w:szCs w:val="22"/>
        </w:rPr>
      </w:pPr>
    </w:p>
    <w:p w14:paraId="64346657" w14:textId="77777777" w:rsidR="009C2151" w:rsidRPr="00F45176" w:rsidRDefault="009C2151" w:rsidP="00B13B92">
      <w:pPr>
        <w:jc w:val="both"/>
        <w:rPr>
          <w:sz w:val="22"/>
          <w:szCs w:val="22"/>
        </w:rPr>
      </w:pPr>
    </w:p>
    <w:p w14:paraId="3819CFF7" w14:textId="0C6A6C7A" w:rsidR="00F53D3E" w:rsidRPr="00A71AEF" w:rsidRDefault="00F53D3E" w:rsidP="001637ED">
      <w:pPr>
        <w:pStyle w:val="Heading1"/>
        <w:rPr>
          <w:lang w:val="en-US"/>
        </w:rPr>
      </w:pPr>
      <w:r w:rsidRPr="00A71AEF">
        <w:rPr>
          <w:lang w:val="en-US"/>
        </w:rPr>
        <w:lastRenderedPageBreak/>
        <w:t xml:space="preserve">BSR </w:t>
      </w:r>
      <w:r w:rsidR="00785838" w:rsidRPr="00A71AEF">
        <w:rPr>
          <w:lang w:val="en-US"/>
        </w:rPr>
        <w:t>reporting</w:t>
      </w:r>
      <w:r w:rsidRPr="00A71AEF">
        <w:rPr>
          <w:lang w:val="en-US"/>
        </w:rPr>
        <w:t xml:space="preserve"> enhancements</w:t>
      </w:r>
    </w:p>
    <w:p w14:paraId="0E39C205" w14:textId="50C4605F" w:rsidR="005B7E8A" w:rsidRPr="009860E7" w:rsidRDefault="000D0F7A" w:rsidP="00B13B92">
      <w:pPr>
        <w:jc w:val="both"/>
        <w:rPr>
          <w:sz w:val="22"/>
          <w:szCs w:val="22"/>
          <w:lang w:val="en-US"/>
        </w:rPr>
      </w:pPr>
      <w:r w:rsidRPr="009860E7">
        <w:rPr>
          <w:sz w:val="22"/>
          <w:szCs w:val="22"/>
          <w:lang w:val="en-US"/>
        </w:rPr>
        <w:t>Existing BSR can be triggered based on three triggering criteria as follows:</w:t>
      </w:r>
    </w:p>
    <w:p w14:paraId="7E084F14" w14:textId="5BD010B1" w:rsidR="000D0F7A" w:rsidRPr="009860E7" w:rsidRDefault="00AC271B" w:rsidP="000D0F7A">
      <w:pPr>
        <w:pStyle w:val="ListParagraph"/>
        <w:numPr>
          <w:ilvl w:val="0"/>
          <w:numId w:val="43"/>
        </w:numPr>
        <w:jc w:val="both"/>
        <w:rPr>
          <w:sz w:val="22"/>
          <w:szCs w:val="22"/>
          <w:lang w:val="en-US"/>
        </w:rPr>
      </w:pPr>
      <w:r w:rsidRPr="0060703B">
        <w:rPr>
          <w:b/>
          <w:bCs/>
          <w:sz w:val="22"/>
          <w:szCs w:val="22"/>
          <w:lang w:val="en-US"/>
        </w:rPr>
        <w:t>Regular BSR</w:t>
      </w:r>
      <w:r w:rsidRPr="009860E7">
        <w:rPr>
          <w:sz w:val="22"/>
          <w:szCs w:val="22"/>
          <w:lang w:val="en-US"/>
        </w:rPr>
        <w:t xml:space="preserve">: </w:t>
      </w:r>
      <w:r w:rsidR="00712A48" w:rsidRPr="009860E7">
        <w:rPr>
          <w:sz w:val="22"/>
          <w:szCs w:val="22"/>
          <w:lang w:val="en-US"/>
        </w:rPr>
        <w:t xml:space="preserve">BSR reporting is triggered when a new </w:t>
      </w:r>
      <w:r w:rsidR="008C0EA2" w:rsidRPr="009860E7">
        <w:rPr>
          <w:sz w:val="22"/>
          <w:szCs w:val="22"/>
          <w:lang w:val="en-US"/>
        </w:rPr>
        <w:t xml:space="preserve">and higher-priority PDU is available in the buffer and </w:t>
      </w:r>
      <w:r w:rsidR="008C0EA2" w:rsidRPr="009860E7">
        <w:rPr>
          <w:i/>
          <w:iCs/>
          <w:sz w:val="22"/>
          <w:szCs w:val="22"/>
          <w:lang w:val="en-US"/>
        </w:rPr>
        <w:t>retxBSR-Timer</w:t>
      </w:r>
      <w:r w:rsidR="008C0EA2" w:rsidRPr="009860E7">
        <w:rPr>
          <w:sz w:val="22"/>
          <w:szCs w:val="22"/>
          <w:lang w:val="en-US"/>
        </w:rPr>
        <w:t xml:space="preserve"> is expired. </w:t>
      </w:r>
    </w:p>
    <w:p w14:paraId="1F5D5E57" w14:textId="419222BB" w:rsidR="00AC271B" w:rsidRPr="009860E7" w:rsidRDefault="00AC271B" w:rsidP="000D0F7A">
      <w:pPr>
        <w:pStyle w:val="ListParagraph"/>
        <w:numPr>
          <w:ilvl w:val="0"/>
          <w:numId w:val="43"/>
        </w:numPr>
        <w:jc w:val="both"/>
        <w:rPr>
          <w:sz w:val="22"/>
          <w:szCs w:val="22"/>
          <w:lang w:val="en-US"/>
        </w:rPr>
      </w:pPr>
      <w:r w:rsidRPr="0060703B">
        <w:rPr>
          <w:b/>
          <w:bCs/>
          <w:sz w:val="22"/>
          <w:szCs w:val="22"/>
          <w:lang w:val="en-US"/>
        </w:rPr>
        <w:t>Periodic BSR</w:t>
      </w:r>
      <w:r w:rsidRPr="009860E7">
        <w:rPr>
          <w:sz w:val="22"/>
          <w:szCs w:val="22"/>
          <w:lang w:val="en-US"/>
        </w:rPr>
        <w:t>:</w:t>
      </w:r>
      <w:r w:rsidR="001C5197" w:rsidRPr="009860E7">
        <w:rPr>
          <w:sz w:val="22"/>
          <w:szCs w:val="22"/>
          <w:lang w:val="en-US"/>
        </w:rPr>
        <w:t xml:space="preserve"> BSR reporting is triggered</w:t>
      </w:r>
      <w:r w:rsidR="0000452D" w:rsidRPr="009860E7">
        <w:rPr>
          <w:sz w:val="22"/>
          <w:szCs w:val="22"/>
          <w:lang w:val="en-US"/>
        </w:rPr>
        <w:t xml:space="preserve"> when </w:t>
      </w:r>
      <w:r w:rsidR="0000452D" w:rsidRPr="009860E7">
        <w:rPr>
          <w:i/>
          <w:iCs/>
          <w:sz w:val="22"/>
          <w:szCs w:val="22"/>
          <w:lang w:val="en-US"/>
        </w:rPr>
        <w:t>periodicBSR-Timer</w:t>
      </w:r>
      <w:r w:rsidR="0000452D" w:rsidRPr="009860E7">
        <w:rPr>
          <w:sz w:val="22"/>
          <w:szCs w:val="22"/>
          <w:lang w:val="en-US"/>
        </w:rPr>
        <w:t xml:space="preserve"> is expired.</w:t>
      </w:r>
    </w:p>
    <w:p w14:paraId="7A35F836" w14:textId="5F0EC994" w:rsidR="005B7E8A" w:rsidRPr="0060703B" w:rsidRDefault="00AC271B" w:rsidP="00B13B92">
      <w:pPr>
        <w:pStyle w:val="ListParagraph"/>
        <w:numPr>
          <w:ilvl w:val="0"/>
          <w:numId w:val="43"/>
        </w:numPr>
        <w:jc w:val="both"/>
        <w:rPr>
          <w:sz w:val="22"/>
          <w:szCs w:val="22"/>
          <w:lang w:val="en-US"/>
        </w:rPr>
      </w:pPr>
      <w:r w:rsidRPr="0060703B">
        <w:rPr>
          <w:b/>
          <w:bCs/>
          <w:sz w:val="22"/>
          <w:szCs w:val="22"/>
          <w:lang w:val="en-US"/>
        </w:rPr>
        <w:t>Padding BSR</w:t>
      </w:r>
      <w:r w:rsidRPr="009860E7">
        <w:rPr>
          <w:sz w:val="22"/>
          <w:szCs w:val="22"/>
          <w:lang w:val="en-US"/>
        </w:rPr>
        <w:t xml:space="preserve">: </w:t>
      </w:r>
      <w:r w:rsidR="0002275A" w:rsidRPr="009860E7">
        <w:rPr>
          <w:sz w:val="22"/>
          <w:szCs w:val="22"/>
          <w:lang w:val="en-US"/>
        </w:rPr>
        <w:t>BSR reporting is triggered</w:t>
      </w:r>
      <w:r w:rsidR="00891005">
        <w:rPr>
          <w:sz w:val="22"/>
          <w:szCs w:val="22"/>
          <w:lang w:val="en-US"/>
        </w:rPr>
        <w:t xml:space="preserve"> when the padding bits </w:t>
      </w:r>
      <w:r w:rsidR="007032A3">
        <w:rPr>
          <w:sz w:val="22"/>
          <w:szCs w:val="22"/>
          <w:lang w:val="en-US"/>
        </w:rPr>
        <w:t>are equal</w:t>
      </w:r>
      <w:r w:rsidR="00891005">
        <w:rPr>
          <w:sz w:val="22"/>
          <w:szCs w:val="22"/>
          <w:lang w:val="en-US"/>
        </w:rPr>
        <w:t xml:space="preserve"> or larger than the size of the BSR MAC CE, and where the BSR can be piggybacked within an allocated uplink</w:t>
      </w:r>
      <w:r w:rsidR="0098777E">
        <w:rPr>
          <w:sz w:val="22"/>
          <w:szCs w:val="22"/>
          <w:lang w:val="en-US"/>
        </w:rPr>
        <w:t xml:space="preserve"> resource set. </w:t>
      </w:r>
    </w:p>
    <w:p w14:paraId="18B7A510" w14:textId="5CE2FE90" w:rsidR="000669B0" w:rsidRPr="000B1E48" w:rsidRDefault="000669B0" w:rsidP="000D5248">
      <w:pPr>
        <w:jc w:val="both"/>
        <w:rPr>
          <w:sz w:val="22"/>
          <w:szCs w:val="22"/>
        </w:rPr>
      </w:pPr>
      <w:r w:rsidRPr="00AB37E4">
        <w:rPr>
          <w:sz w:val="22"/>
          <w:szCs w:val="22"/>
        </w:rPr>
        <w:t xml:space="preserve">Even if we assumed that </w:t>
      </w:r>
      <w:r w:rsidR="00FF56D9">
        <w:rPr>
          <w:sz w:val="22"/>
          <w:szCs w:val="22"/>
        </w:rPr>
        <w:t xml:space="preserve">XR traffic is always considered as higher priority than other traffic </w:t>
      </w:r>
      <w:r w:rsidR="00901BA4">
        <w:rPr>
          <w:sz w:val="22"/>
          <w:szCs w:val="22"/>
        </w:rPr>
        <w:t xml:space="preserve">in the uplink buffers, still, </w:t>
      </w:r>
      <w:r w:rsidR="009B0CC1">
        <w:rPr>
          <w:sz w:val="22"/>
          <w:szCs w:val="22"/>
        </w:rPr>
        <w:t xml:space="preserve">multiple BSR transmissions may be needed to carry information on the actual available traffic in the buffers, which may </w:t>
      </w:r>
      <w:r w:rsidR="00533B68">
        <w:rPr>
          <w:sz w:val="22"/>
          <w:szCs w:val="22"/>
        </w:rPr>
        <w:t>jeopardize</w:t>
      </w:r>
      <w:r w:rsidR="009B0CC1">
        <w:rPr>
          <w:sz w:val="22"/>
          <w:szCs w:val="22"/>
        </w:rPr>
        <w:t xml:space="preserve"> the radio latency target.</w:t>
      </w:r>
      <w:r w:rsidR="000B1E48">
        <w:rPr>
          <w:sz w:val="22"/>
          <w:szCs w:val="22"/>
        </w:rPr>
        <w:t xml:space="preserve"> Hence, new triggering criteria are needed for </w:t>
      </w:r>
      <w:r w:rsidR="00385928">
        <w:rPr>
          <w:sz w:val="22"/>
          <w:szCs w:val="22"/>
        </w:rPr>
        <w:t>XR BSR reporting.</w:t>
      </w:r>
    </w:p>
    <w:p w14:paraId="10DF05E8" w14:textId="050B2C85" w:rsidR="000D5248" w:rsidRDefault="000D5248" w:rsidP="000D5248">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sidR="00F25CE3">
        <w:rPr>
          <w:rFonts w:ascii="Calibri" w:hAnsi="Calibri"/>
          <w:b/>
          <w:bCs/>
          <w:i/>
          <w:iCs/>
          <w:sz w:val="22"/>
          <w:szCs w:val="22"/>
          <w:lang w:eastAsia="zh-TW"/>
        </w:rPr>
        <w:t>6</w:t>
      </w:r>
      <w:r w:rsidRPr="00E027D7">
        <w:rPr>
          <w:rFonts w:ascii="Calibri" w:hAnsi="Calibri"/>
          <w:b/>
          <w:bCs/>
          <w:i/>
          <w:iCs/>
          <w:sz w:val="22"/>
          <w:szCs w:val="22"/>
          <w:lang w:eastAsia="zh-TW"/>
        </w:rPr>
        <w:t xml:space="preserve">: </w:t>
      </w:r>
      <w:r>
        <w:rPr>
          <w:rFonts w:ascii="Calibri" w:hAnsi="Calibri"/>
          <w:i/>
          <w:iCs/>
          <w:sz w:val="22"/>
          <w:szCs w:val="22"/>
          <w:lang w:eastAsia="zh-TW"/>
        </w:rPr>
        <w:t xml:space="preserve">RAN2 to study new triggering criteria of BSR reporting. </w:t>
      </w:r>
    </w:p>
    <w:p w14:paraId="64F9FC97" w14:textId="47547A91" w:rsidR="005B7E8A" w:rsidRPr="00900316" w:rsidRDefault="00C32E56" w:rsidP="00B13B92">
      <w:pPr>
        <w:jc w:val="both"/>
        <w:rPr>
          <w:sz w:val="22"/>
          <w:szCs w:val="22"/>
        </w:rPr>
      </w:pPr>
      <w:r w:rsidRPr="00900316">
        <w:rPr>
          <w:sz w:val="22"/>
          <w:szCs w:val="22"/>
        </w:rPr>
        <w:t xml:space="preserve">In one simple solution, the longer BSR format, i.e., 8-bit BSR table, is only triggered when there are data flows of multiple logical channels (LCH) in the buffers. When </w:t>
      </w:r>
      <w:r w:rsidR="0076051E">
        <w:rPr>
          <w:sz w:val="22"/>
          <w:szCs w:val="22"/>
        </w:rPr>
        <w:t xml:space="preserve">a single LCH is active, the short BSR report is triggered instead. Since the longer BSR format offers a more precise BSR accuracy and extended BSR traffic size ranges, we suggest </w:t>
      </w:r>
      <w:r w:rsidR="00450382">
        <w:rPr>
          <w:sz w:val="22"/>
          <w:szCs w:val="22"/>
        </w:rPr>
        <w:t xml:space="preserve">triggering </w:t>
      </w:r>
      <w:r w:rsidRPr="00900316">
        <w:rPr>
          <w:sz w:val="22"/>
          <w:szCs w:val="22"/>
        </w:rPr>
        <w:t xml:space="preserve"> </w:t>
      </w:r>
      <w:r w:rsidR="00175BFA">
        <w:rPr>
          <w:sz w:val="22"/>
          <w:szCs w:val="22"/>
        </w:rPr>
        <w:t xml:space="preserve">the longer BSR format even when there is a single active LCH in the buffer, for XR traffic. </w:t>
      </w:r>
    </w:p>
    <w:p w14:paraId="4E97A719" w14:textId="0DB0C428" w:rsidR="00960012" w:rsidRDefault="00960012" w:rsidP="00960012">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sidR="003F215D">
        <w:rPr>
          <w:rFonts w:ascii="Calibri" w:hAnsi="Calibri"/>
          <w:b/>
          <w:bCs/>
          <w:i/>
          <w:iCs/>
          <w:sz w:val="22"/>
          <w:szCs w:val="22"/>
          <w:lang w:eastAsia="zh-TW"/>
        </w:rPr>
        <w:t>7</w:t>
      </w:r>
      <w:r w:rsidRPr="00E027D7">
        <w:rPr>
          <w:rFonts w:ascii="Calibri" w:hAnsi="Calibri"/>
          <w:b/>
          <w:bCs/>
          <w:i/>
          <w:iCs/>
          <w:sz w:val="22"/>
          <w:szCs w:val="22"/>
          <w:lang w:eastAsia="zh-TW"/>
        </w:rPr>
        <w:t xml:space="preserve">: </w:t>
      </w:r>
      <w:r w:rsidR="007E5886">
        <w:rPr>
          <w:rFonts w:ascii="Calibri" w:hAnsi="Calibri"/>
          <w:i/>
          <w:iCs/>
          <w:sz w:val="22"/>
          <w:szCs w:val="22"/>
          <w:lang w:eastAsia="zh-TW"/>
        </w:rPr>
        <w:t>Change</w:t>
      </w:r>
      <w:r w:rsidR="00AC51CA">
        <w:rPr>
          <w:rFonts w:ascii="Calibri" w:hAnsi="Calibri"/>
          <w:i/>
          <w:iCs/>
          <w:sz w:val="22"/>
          <w:szCs w:val="22"/>
          <w:lang w:eastAsia="zh-TW"/>
        </w:rPr>
        <w:t xml:space="preserve"> the</w:t>
      </w:r>
      <w:r>
        <w:rPr>
          <w:rFonts w:ascii="Calibri" w:hAnsi="Calibri"/>
          <w:i/>
          <w:iCs/>
          <w:sz w:val="22"/>
          <w:szCs w:val="22"/>
          <w:lang w:eastAsia="zh-TW"/>
        </w:rPr>
        <w:t xml:space="preserve"> long </w:t>
      </w:r>
      <w:r w:rsidR="007F01D7">
        <w:rPr>
          <w:rFonts w:ascii="Calibri" w:hAnsi="Calibri"/>
          <w:i/>
          <w:iCs/>
          <w:sz w:val="22"/>
          <w:szCs w:val="22"/>
          <w:lang w:eastAsia="zh-TW"/>
        </w:rPr>
        <w:t xml:space="preserve">BSR reporting condition to be always reported even in case of a single LCH -presence. </w:t>
      </w:r>
    </w:p>
    <w:p w14:paraId="18AA331F" w14:textId="701C8A46" w:rsidR="005B7E8A" w:rsidRPr="00EC29BF" w:rsidRDefault="00194052" w:rsidP="00B13B92">
      <w:pPr>
        <w:jc w:val="both"/>
        <w:rPr>
          <w:sz w:val="22"/>
          <w:szCs w:val="22"/>
        </w:rPr>
      </w:pPr>
      <w:r w:rsidRPr="00200CAE">
        <w:rPr>
          <w:sz w:val="22"/>
          <w:szCs w:val="22"/>
        </w:rPr>
        <w:t xml:space="preserve">The XR traffic is characterized by a target </w:t>
      </w:r>
      <w:r w:rsidR="00085FEE" w:rsidRPr="00200CAE">
        <w:rPr>
          <w:sz w:val="22"/>
          <w:szCs w:val="22"/>
        </w:rPr>
        <w:t>tight PD</w:t>
      </w:r>
      <w:r w:rsidR="00F875CF" w:rsidRPr="00200CAE">
        <w:rPr>
          <w:sz w:val="22"/>
          <w:szCs w:val="22"/>
        </w:rPr>
        <w:t>B</w:t>
      </w:r>
      <w:r w:rsidR="005F53AF" w:rsidRPr="00200CAE">
        <w:rPr>
          <w:sz w:val="22"/>
          <w:szCs w:val="22"/>
        </w:rPr>
        <w:t xml:space="preserve">, unlike eMBB traffic. However, existing BSR reports only include </w:t>
      </w:r>
      <w:r w:rsidR="006C50E2" w:rsidRPr="00200CAE">
        <w:rPr>
          <w:sz w:val="22"/>
          <w:szCs w:val="22"/>
        </w:rPr>
        <w:t xml:space="preserve">information of the buffered traffic size, regardless of the timing or latency limitations associated with this buffered traffic. </w:t>
      </w:r>
      <w:r w:rsidR="00BA747B" w:rsidRPr="00200CAE">
        <w:rPr>
          <w:sz w:val="22"/>
          <w:szCs w:val="22"/>
        </w:rPr>
        <w:t xml:space="preserve">So, </w:t>
      </w:r>
      <w:r w:rsidR="004358D6" w:rsidRPr="00200CAE">
        <w:rPr>
          <w:sz w:val="22"/>
          <w:szCs w:val="22"/>
        </w:rPr>
        <w:t xml:space="preserve">in one option, </w:t>
      </w:r>
      <w:r w:rsidR="00D07A05" w:rsidRPr="00200CAE">
        <w:rPr>
          <w:sz w:val="22"/>
          <w:szCs w:val="22"/>
        </w:rPr>
        <w:t xml:space="preserve">a BSR report is triggered </w:t>
      </w:r>
      <w:r w:rsidR="00200CAE" w:rsidRPr="00200CAE">
        <w:rPr>
          <w:sz w:val="22"/>
          <w:szCs w:val="22"/>
        </w:rPr>
        <w:t xml:space="preserve">when the </w:t>
      </w:r>
      <w:r w:rsidR="00200CAE">
        <w:rPr>
          <w:sz w:val="22"/>
          <w:szCs w:val="22"/>
        </w:rPr>
        <w:t xml:space="preserve">XR traffic buffering delay exceeds a predefined threshold. Or, </w:t>
      </w:r>
      <w:r w:rsidR="00BA747B">
        <w:rPr>
          <w:sz w:val="22"/>
          <w:szCs w:val="22"/>
        </w:rPr>
        <w:t xml:space="preserve">in </w:t>
      </w:r>
      <w:r w:rsidR="004358D6">
        <w:rPr>
          <w:sz w:val="22"/>
          <w:szCs w:val="22"/>
        </w:rPr>
        <w:t>another</w:t>
      </w:r>
      <w:r w:rsidR="00BA747B">
        <w:rPr>
          <w:sz w:val="22"/>
          <w:szCs w:val="22"/>
        </w:rPr>
        <w:t xml:space="preserve"> option, a BSR </w:t>
      </w:r>
      <w:r w:rsidR="00F875CF">
        <w:rPr>
          <w:sz w:val="22"/>
          <w:szCs w:val="22"/>
        </w:rPr>
        <w:t xml:space="preserve">reporting is triggered when the remaining PDB of the available buffered payload is below a threshold. This way, the reporting </w:t>
      </w:r>
      <w:r w:rsidR="00B65878">
        <w:rPr>
          <w:sz w:val="22"/>
          <w:szCs w:val="22"/>
        </w:rPr>
        <w:t xml:space="preserve">trigger </w:t>
      </w:r>
      <w:r w:rsidR="00F875CF">
        <w:rPr>
          <w:sz w:val="22"/>
          <w:szCs w:val="22"/>
        </w:rPr>
        <w:t xml:space="preserve">of the BSR is </w:t>
      </w:r>
      <w:r w:rsidR="00B65878">
        <w:rPr>
          <w:sz w:val="22"/>
          <w:szCs w:val="22"/>
        </w:rPr>
        <w:t xml:space="preserve">dynamically </w:t>
      </w:r>
      <w:r w:rsidR="00F875CF">
        <w:rPr>
          <w:sz w:val="22"/>
          <w:szCs w:val="22"/>
        </w:rPr>
        <w:t xml:space="preserve">tied to the critical delay </w:t>
      </w:r>
      <w:r w:rsidR="00E9231D">
        <w:rPr>
          <w:sz w:val="22"/>
          <w:szCs w:val="22"/>
        </w:rPr>
        <w:t xml:space="preserve">targets of XR traffic. </w:t>
      </w:r>
    </w:p>
    <w:p w14:paraId="7927A7A3" w14:textId="26CE3EA2" w:rsidR="00CF4906" w:rsidRDefault="00120144" w:rsidP="00120144">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sidR="005A0F99">
        <w:rPr>
          <w:rFonts w:ascii="Calibri" w:hAnsi="Calibri"/>
          <w:b/>
          <w:bCs/>
          <w:i/>
          <w:iCs/>
          <w:sz w:val="22"/>
          <w:szCs w:val="22"/>
          <w:lang w:eastAsia="zh-TW"/>
        </w:rPr>
        <w:t>8</w:t>
      </w:r>
      <w:r w:rsidRPr="00E027D7">
        <w:rPr>
          <w:rFonts w:ascii="Calibri" w:hAnsi="Calibri"/>
          <w:b/>
          <w:bCs/>
          <w:i/>
          <w:iCs/>
          <w:sz w:val="22"/>
          <w:szCs w:val="22"/>
          <w:lang w:eastAsia="zh-TW"/>
        </w:rPr>
        <w:t xml:space="preserve">: </w:t>
      </w:r>
      <w:r w:rsidR="00643986">
        <w:rPr>
          <w:rFonts w:ascii="Calibri" w:hAnsi="Calibri"/>
          <w:i/>
          <w:iCs/>
          <w:sz w:val="22"/>
          <w:szCs w:val="22"/>
          <w:lang w:eastAsia="zh-TW"/>
        </w:rPr>
        <w:t xml:space="preserve">Consider </w:t>
      </w:r>
      <w:r w:rsidR="00EB15A4">
        <w:rPr>
          <w:rFonts w:ascii="Calibri" w:hAnsi="Calibri"/>
          <w:i/>
          <w:iCs/>
          <w:sz w:val="22"/>
          <w:szCs w:val="22"/>
          <w:lang w:eastAsia="zh-TW"/>
        </w:rPr>
        <w:t xml:space="preserve">buffered packet </w:t>
      </w:r>
      <w:r w:rsidR="00643986">
        <w:rPr>
          <w:rFonts w:ascii="Calibri" w:hAnsi="Calibri"/>
          <w:i/>
          <w:iCs/>
          <w:sz w:val="22"/>
          <w:szCs w:val="22"/>
          <w:lang w:eastAsia="zh-TW"/>
        </w:rPr>
        <w:t>timing</w:t>
      </w:r>
      <w:r w:rsidR="00931B88">
        <w:rPr>
          <w:rFonts w:ascii="Calibri" w:hAnsi="Calibri"/>
          <w:i/>
          <w:iCs/>
          <w:sz w:val="22"/>
          <w:szCs w:val="22"/>
          <w:lang w:eastAsia="zh-TW"/>
        </w:rPr>
        <w:t xml:space="preserve"> or latency</w:t>
      </w:r>
      <w:r w:rsidR="00643986">
        <w:rPr>
          <w:rFonts w:ascii="Calibri" w:hAnsi="Calibri"/>
          <w:i/>
          <w:iCs/>
          <w:sz w:val="22"/>
          <w:szCs w:val="22"/>
          <w:lang w:eastAsia="zh-TW"/>
        </w:rPr>
        <w:t xml:space="preserve"> information as triggering conditions for </w:t>
      </w:r>
      <w:r w:rsidR="00E43B2E">
        <w:rPr>
          <w:rFonts w:ascii="Calibri" w:hAnsi="Calibri"/>
          <w:i/>
          <w:iCs/>
          <w:sz w:val="22"/>
          <w:szCs w:val="22"/>
          <w:lang w:eastAsia="zh-TW"/>
        </w:rPr>
        <w:t xml:space="preserve">BSR reporting. In particular, </w:t>
      </w:r>
      <w:r w:rsidR="00931B88">
        <w:rPr>
          <w:rFonts w:ascii="Calibri" w:hAnsi="Calibri"/>
          <w:i/>
          <w:iCs/>
          <w:sz w:val="22"/>
          <w:szCs w:val="22"/>
          <w:lang w:eastAsia="zh-TW"/>
        </w:rPr>
        <w:t xml:space="preserve">a UE triggers a BSR transmission when there is an XR PDU set </w:t>
      </w:r>
      <w:r w:rsidR="00CF4906">
        <w:rPr>
          <w:rFonts w:ascii="Calibri" w:hAnsi="Calibri"/>
          <w:i/>
          <w:iCs/>
          <w:sz w:val="22"/>
          <w:szCs w:val="22"/>
          <w:lang w:eastAsia="zh-TW"/>
        </w:rPr>
        <w:t xml:space="preserve">available in the buffer and for which the buffering delay exceeds a predefined threshold. </w:t>
      </w:r>
    </w:p>
    <w:p w14:paraId="155CDD7F" w14:textId="7495E9FF" w:rsidR="00BA4FB1" w:rsidRPr="00BA4FB1" w:rsidRDefault="00041477" w:rsidP="00BA4FB1">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sidR="005A0F99">
        <w:rPr>
          <w:rFonts w:ascii="Calibri" w:hAnsi="Calibri"/>
          <w:b/>
          <w:bCs/>
          <w:i/>
          <w:iCs/>
          <w:sz w:val="22"/>
          <w:szCs w:val="22"/>
          <w:lang w:eastAsia="zh-TW"/>
        </w:rPr>
        <w:t>9</w:t>
      </w:r>
      <w:r w:rsidRPr="00E027D7">
        <w:rPr>
          <w:rFonts w:ascii="Calibri" w:hAnsi="Calibri"/>
          <w:b/>
          <w:bCs/>
          <w:i/>
          <w:iCs/>
          <w:sz w:val="22"/>
          <w:szCs w:val="22"/>
          <w:lang w:eastAsia="zh-TW"/>
        </w:rPr>
        <w:t xml:space="preserve">: </w:t>
      </w:r>
      <w:r w:rsidR="002A2C17">
        <w:rPr>
          <w:rFonts w:ascii="Calibri" w:hAnsi="Calibri"/>
          <w:i/>
          <w:iCs/>
          <w:sz w:val="22"/>
          <w:szCs w:val="22"/>
          <w:lang w:eastAsia="zh-TW"/>
        </w:rPr>
        <w:t xml:space="preserve">RAN2 to study and agree on potential latency/delay criteria for triggering BSR reporting. Examples include </w:t>
      </w:r>
      <w:r w:rsidR="009638E0">
        <w:rPr>
          <w:rFonts w:ascii="Calibri" w:hAnsi="Calibri"/>
          <w:i/>
          <w:iCs/>
          <w:sz w:val="22"/>
          <w:szCs w:val="22"/>
          <w:lang w:eastAsia="zh-TW"/>
        </w:rPr>
        <w:t xml:space="preserve">remaining PDB of an XR PDU set available in the buffer. </w:t>
      </w:r>
    </w:p>
    <w:p w14:paraId="3B62EC4A" w14:textId="77777777" w:rsidR="009B0746" w:rsidRPr="00CB5EE9" w:rsidRDefault="009B0746" w:rsidP="009B0746">
      <w:pPr>
        <w:pStyle w:val="Heading1"/>
        <w:rPr>
          <w:lang w:val="en-US"/>
        </w:rPr>
      </w:pPr>
      <w:r>
        <w:rPr>
          <w:lang w:val="en-US"/>
        </w:rPr>
        <w:t>Conclusions</w:t>
      </w:r>
    </w:p>
    <w:p w14:paraId="3679A66A" w14:textId="43002366" w:rsidR="00EE24B4" w:rsidRPr="000669B0" w:rsidRDefault="00D61C0F" w:rsidP="005C7A1C">
      <w:pPr>
        <w:jc w:val="both"/>
        <w:rPr>
          <w:iCs/>
          <w:sz w:val="22"/>
          <w:szCs w:val="22"/>
          <w:lang w:val="en-US"/>
        </w:rPr>
      </w:pPr>
      <w:r w:rsidRPr="000669B0">
        <w:rPr>
          <w:iCs/>
          <w:sz w:val="22"/>
          <w:szCs w:val="22"/>
          <w:lang w:val="en-US"/>
        </w:rPr>
        <w:t>This contribution</w:t>
      </w:r>
      <w:r w:rsidR="005841E1" w:rsidRPr="000669B0">
        <w:rPr>
          <w:iCs/>
          <w:sz w:val="22"/>
          <w:szCs w:val="22"/>
          <w:lang w:val="en-US"/>
        </w:rPr>
        <w:t xml:space="preserve"> has presented Dell’s views on enhancing the existing BSR reporting procedures, for XR capacity enhancements. The following </w:t>
      </w:r>
      <w:r w:rsidRPr="000669B0">
        <w:rPr>
          <w:iCs/>
          <w:sz w:val="22"/>
          <w:szCs w:val="22"/>
          <w:lang w:val="en-US"/>
        </w:rPr>
        <w:t>observations</w:t>
      </w:r>
      <w:r w:rsidR="005841E1" w:rsidRPr="000669B0">
        <w:rPr>
          <w:iCs/>
          <w:sz w:val="22"/>
          <w:szCs w:val="22"/>
          <w:lang w:val="en-US"/>
        </w:rPr>
        <w:t xml:space="preserve"> and proposals are made:</w:t>
      </w:r>
    </w:p>
    <w:p w14:paraId="1CCF49D7" w14:textId="77777777" w:rsidR="00B87D6F" w:rsidRDefault="00B87D6F" w:rsidP="00B87D6F">
      <w:pPr>
        <w:jc w:val="both"/>
        <w:rPr>
          <w:rFonts w:ascii="Calibri" w:hAnsi="Calibri"/>
          <w:i/>
          <w:iCs/>
          <w:sz w:val="22"/>
          <w:szCs w:val="22"/>
          <w:lang w:eastAsia="zh-TW"/>
        </w:rPr>
      </w:pPr>
      <w:r w:rsidRPr="00DA5606">
        <w:rPr>
          <w:rFonts w:ascii="Calibri" w:hAnsi="Calibri"/>
          <w:b/>
          <w:bCs/>
          <w:i/>
          <w:iCs/>
          <w:sz w:val="22"/>
          <w:szCs w:val="22"/>
          <w:lang w:eastAsia="zh-TW"/>
        </w:rPr>
        <w:t xml:space="preserve">Observation 1: </w:t>
      </w:r>
      <w:r w:rsidRPr="00DA5606">
        <w:rPr>
          <w:rFonts w:ascii="Calibri" w:hAnsi="Calibri"/>
          <w:i/>
          <w:iCs/>
          <w:sz w:val="22"/>
          <w:szCs w:val="22"/>
          <w:lang w:eastAsia="zh-TW"/>
        </w:rPr>
        <w:t xml:space="preserve">Current BSR tables and reporting criteria are suitable for conventional eMBB services since those are not tied with a limited radio latency budget. Thus, the </w:t>
      </w:r>
      <w:r>
        <w:rPr>
          <w:rFonts w:ascii="Calibri" w:hAnsi="Calibri"/>
          <w:i/>
          <w:iCs/>
          <w:sz w:val="22"/>
          <w:szCs w:val="22"/>
          <w:lang w:eastAsia="zh-TW"/>
        </w:rPr>
        <w:t xml:space="preserve">larger quantization errors of the larger buffer range are reduced in time by the multiple gNB scheduling instants. </w:t>
      </w:r>
    </w:p>
    <w:p w14:paraId="57506D49" w14:textId="77777777" w:rsidR="00B87D6F" w:rsidRDefault="00B87D6F" w:rsidP="00B87D6F">
      <w:pPr>
        <w:jc w:val="both"/>
        <w:rPr>
          <w:rFonts w:ascii="Calibri" w:hAnsi="Calibri"/>
          <w:i/>
          <w:iCs/>
          <w:sz w:val="22"/>
          <w:szCs w:val="22"/>
          <w:lang w:eastAsia="zh-TW"/>
        </w:rPr>
      </w:pPr>
      <w:r w:rsidRPr="00DA5606">
        <w:rPr>
          <w:rFonts w:ascii="Calibri" w:hAnsi="Calibri"/>
          <w:b/>
          <w:bCs/>
          <w:i/>
          <w:iCs/>
          <w:sz w:val="22"/>
          <w:szCs w:val="22"/>
          <w:lang w:eastAsia="zh-TW"/>
        </w:rPr>
        <w:lastRenderedPageBreak/>
        <w:t xml:space="preserve">Observation </w:t>
      </w:r>
      <w:r>
        <w:rPr>
          <w:rFonts w:ascii="Calibri" w:hAnsi="Calibri"/>
          <w:b/>
          <w:bCs/>
          <w:i/>
          <w:iCs/>
          <w:sz w:val="22"/>
          <w:szCs w:val="22"/>
          <w:lang w:eastAsia="zh-TW"/>
        </w:rPr>
        <w:t>2</w:t>
      </w:r>
      <w:r w:rsidRPr="00DA5606">
        <w:rPr>
          <w:rFonts w:ascii="Calibri" w:hAnsi="Calibri"/>
          <w:b/>
          <w:bCs/>
          <w:i/>
          <w:iCs/>
          <w:sz w:val="22"/>
          <w:szCs w:val="22"/>
          <w:lang w:eastAsia="zh-TW"/>
        </w:rPr>
        <w:t xml:space="preserve">: </w:t>
      </w:r>
      <w:r w:rsidRPr="00DA5606">
        <w:rPr>
          <w:rFonts w:ascii="Calibri" w:hAnsi="Calibri"/>
          <w:i/>
          <w:iCs/>
          <w:sz w:val="22"/>
          <w:szCs w:val="22"/>
          <w:lang w:eastAsia="zh-TW"/>
        </w:rPr>
        <w:t xml:space="preserve">Current BSR tables and reporting criteria </w:t>
      </w:r>
      <w:r>
        <w:rPr>
          <w:rFonts w:ascii="Calibri" w:hAnsi="Calibri"/>
          <w:i/>
          <w:iCs/>
          <w:sz w:val="22"/>
          <w:szCs w:val="22"/>
          <w:lang w:eastAsia="zh-TW"/>
        </w:rPr>
        <w:t xml:space="preserve">should be further optimized to match the XR-specific traffic profile characteristics and latency targets. Thus, a more precise BSR quantization and reporting procedures are needed. </w:t>
      </w:r>
    </w:p>
    <w:p w14:paraId="7C3A402B" w14:textId="2686A9D7" w:rsidR="00C85568" w:rsidRPr="00680061" w:rsidRDefault="00B87D6F" w:rsidP="005C7A1C">
      <w:pPr>
        <w:jc w:val="both"/>
        <w:rPr>
          <w:i/>
          <w:iCs/>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1: </w:t>
      </w:r>
      <w:r w:rsidRPr="00E027D7">
        <w:rPr>
          <w:rFonts w:ascii="Calibri" w:hAnsi="Calibri"/>
          <w:i/>
          <w:iCs/>
          <w:sz w:val="22"/>
          <w:szCs w:val="22"/>
          <w:lang w:eastAsia="zh-TW"/>
        </w:rPr>
        <w:t>New BSR tables, formats, and reporting criteria are needed for XR traffic.</w:t>
      </w:r>
    </w:p>
    <w:p w14:paraId="1B240A75" w14:textId="1F296C6F" w:rsidR="00104767" w:rsidRPr="00680061" w:rsidRDefault="00104767" w:rsidP="00680061">
      <w:pPr>
        <w:jc w:val="both"/>
        <w:rPr>
          <w:rFonts w:ascii="Calibri" w:hAnsi="Calibri"/>
          <w:i/>
          <w:iCs/>
          <w:sz w:val="22"/>
          <w:szCs w:val="22"/>
          <w:lang w:eastAsia="zh-TW"/>
        </w:rPr>
      </w:pPr>
      <w:r w:rsidRPr="00DA5606">
        <w:rPr>
          <w:rFonts w:ascii="Calibri" w:hAnsi="Calibri"/>
          <w:b/>
          <w:bCs/>
          <w:i/>
          <w:iCs/>
          <w:sz w:val="22"/>
          <w:szCs w:val="22"/>
          <w:lang w:eastAsia="zh-TW"/>
        </w:rPr>
        <w:t xml:space="preserve">Observation </w:t>
      </w:r>
      <w:r>
        <w:rPr>
          <w:rFonts w:ascii="Calibri" w:hAnsi="Calibri"/>
          <w:b/>
          <w:bCs/>
          <w:i/>
          <w:iCs/>
          <w:sz w:val="22"/>
          <w:szCs w:val="22"/>
          <w:lang w:eastAsia="zh-TW"/>
        </w:rPr>
        <w:t>3</w:t>
      </w:r>
      <w:r w:rsidRPr="00DA5606">
        <w:rPr>
          <w:rFonts w:ascii="Calibri" w:hAnsi="Calibri"/>
          <w:b/>
          <w:bCs/>
          <w:i/>
          <w:iCs/>
          <w:sz w:val="22"/>
          <w:szCs w:val="22"/>
          <w:lang w:eastAsia="zh-TW"/>
        </w:rPr>
        <w:t xml:space="preserve">: </w:t>
      </w:r>
      <w:r>
        <w:rPr>
          <w:rFonts w:ascii="Calibri" w:hAnsi="Calibri"/>
          <w:i/>
          <w:iCs/>
          <w:sz w:val="22"/>
          <w:szCs w:val="22"/>
          <w:lang w:eastAsia="zh-TW"/>
        </w:rPr>
        <w:t xml:space="preserve">The larger buffer size interval of the larger BSR indices lead to the network to either schedule too much or too little resources for the corresponding uplink traffic, resulting in a degraded radio latency and/or spectral efficiency. </w:t>
      </w:r>
    </w:p>
    <w:p w14:paraId="5558386E" w14:textId="16A93498" w:rsidR="00104767" w:rsidRPr="00680061" w:rsidRDefault="00104767" w:rsidP="00104767">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Pr>
          <w:rFonts w:ascii="Calibri" w:hAnsi="Calibri"/>
          <w:b/>
          <w:bCs/>
          <w:i/>
          <w:iCs/>
          <w:sz w:val="22"/>
          <w:szCs w:val="22"/>
          <w:lang w:eastAsia="zh-TW"/>
        </w:rPr>
        <w:t>2</w:t>
      </w:r>
      <w:r w:rsidRPr="00E027D7">
        <w:rPr>
          <w:rFonts w:ascii="Calibri" w:hAnsi="Calibri"/>
          <w:b/>
          <w:bCs/>
          <w:i/>
          <w:iCs/>
          <w:sz w:val="22"/>
          <w:szCs w:val="22"/>
          <w:lang w:eastAsia="zh-TW"/>
        </w:rPr>
        <w:t xml:space="preserve">: </w:t>
      </w:r>
      <w:r>
        <w:rPr>
          <w:rFonts w:ascii="Calibri" w:hAnsi="Calibri"/>
          <w:i/>
          <w:iCs/>
          <w:sz w:val="22"/>
          <w:szCs w:val="22"/>
          <w:lang w:eastAsia="zh-TW"/>
        </w:rPr>
        <w:t xml:space="preserve">Adopt a fixed and precise quantization step across all BSR traffic size intervals. </w:t>
      </w:r>
    </w:p>
    <w:p w14:paraId="3A63CAC6" w14:textId="46B3E8D8" w:rsidR="00104767" w:rsidRPr="000F3AFD" w:rsidRDefault="00104767" w:rsidP="00104767">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Pr>
          <w:rFonts w:ascii="Calibri" w:hAnsi="Calibri"/>
          <w:b/>
          <w:bCs/>
          <w:i/>
          <w:iCs/>
          <w:sz w:val="22"/>
          <w:szCs w:val="22"/>
          <w:lang w:eastAsia="zh-TW"/>
        </w:rPr>
        <w:t>3</w:t>
      </w:r>
      <w:r w:rsidRPr="00E027D7">
        <w:rPr>
          <w:rFonts w:ascii="Calibri" w:hAnsi="Calibri"/>
          <w:b/>
          <w:bCs/>
          <w:i/>
          <w:iCs/>
          <w:sz w:val="22"/>
          <w:szCs w:val="22"/>
          <w:lang w:eastAsia="zh-TW"/>
        </w:rPr>
        <w:t xml:space="preserve">: </w:t>
      </w:r>
      <w:r>
        <w:rPr>
          <w:rFonts w:ascii="Calibri" w:hAnsi="Calibri"/>
          <w:i/>
          <w:iCs/>
          <w:sz w:val="22"/>
          <w:szCs w:val="22"/>
          <w:lang w:eastAsia="zh-TW"/>
        </w:rPr>
        <w:t>Increase number of BSR reporting bits (&gt; 5 &amp; 8 bits) to allow for more fine-grained quantitation and a larger buffer size range.</w:t>
      </w:r>
    </w:p>
    <w:p w14:paraId="1CEAF567" w14:textId="399A26E8" w:rsidR="00C85568" w:rsidRPr="00680061" w:rsidRDefault="00104767" w:rsidP="005C7A1C">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Pr>
          <w:rFonts w:ascii="Calibri" w:hAnsi="Calibri"/>
          <w:b/>
          <w:bCs/>
          <w:i/>
          <w:iCs/>
          <w:sz w:val="22"/>
          <w:szCs w:val="22"/>
          <w:lang w:eastAsia="zh-TW"/>
        </w:rPr>
        <w:t>4</w:t>
      </w:r>
      <w:r w:rsidRPr="00E027D7">
        <w:rPr>
          <w:rFonts w:ascii="Calibri" w:hAnsi="Calibri"/>
          <w:b/>
          <w:bCs/>
          <w:i/>
          <w:iCs/>
          <w:sz w:val="22"/>
          <w:szCs w:val="22"/>
          <w:lang w:eastAsia="zh-TW"/>
        </w:rPr>
        <w:t xml:space="preserve">: </w:t>
      </w:r>
      <w:r>
        <w:rPr>
          <w:rFonts w:ascii="Calibri" w:hAnsi="Calibri"/>
          <w:i/>
          <w:iCs/>
          <w:sz w:val="22"/>
          <w:szCs w:val="22"/>
          <w:lang w:eastAsia="zh-TW"/>
        </w:rPr>
        <w:t xml:space="preserve">RAN2 is kindly to study UEs reporting supported BSR tables, and accordingly, for XR capable devices, new and finer BSR tables can be adopted. </w:t>
      </w:r>
    </w:p>
    <w:p w14:paraId="102BBCCC" w14:textId="7243A08D" w:rsidR="00104767" w:rsidRPr="00680061" w:rsidRDefault="00104767" w:rsidP="00104767">
      <w:pPr>
        <w:jc w:val="both"/>
        <w:rPr>
          <w:rFonts w:ascii="Calibri" w:hAnsi="Calibri"/>
          <w:i/>
          <w:iCs/>
          <w:sz w:val="22"/>
          <w:szCs w:val="22"/>
          <w:lang w:eastAsia="zh-TW"/>
        </w:rPr>
      </w:pPr>
      <w:r w:rsidRPr="00DA5606">
        <w:rPr>
          <w:rFonts w:ascii="Calibri" w:hAnsi="Calibri"/>
          <w:b/>
          <w:bCs/>
          <w:i/>
          <w:iCs/>
          <w:sz w:val="22"/>
          <w:szCs w:val="22"/>
          <w:lang w:eastAsia="zh-TW"/>
        </w:rPr>
        <w:t xml:space="preserve">Observation </w:t>
      </w:r>
      <w:r w:rsidR="00680061">
        <w:rPr>
          <w:rFonts w:ascii="Calibri" w:hAnsi="Calibri"/>
          <w:b/>
          <w:bCs/>
          <w:i/>
          <w:iCs/>
          <w:sz w:val="22"/>
          <w:szCs w:val="22"/>
          <w:lang w:eastAsia="zh-TW"/>
        </w:rPr>
        <w:t>4</w:t>
      </w:r>
      <w:r w:rsidRPr="00DA5606">
        <w:rPr>
          <w:rFonts w:ascii="Calibri" w:hAnsi="Calibri"/>
          <w:b/>
          <w:bCs/>
          <w:i/>
          <w:iCs/>
          <w:sz w:val="22"/>
          <w:szCs w:val="22"/>
          <w:lang w:eastAsia="zh-TW"/>
        </w:rPr>
        <w:t xml:space="preserve">: </w:t>
      </w:r>
      <w:r>
        <w:rPr>
          <w:rFonts w:ascii="Calibri" w:hAnsi="Calibri"/>
          <w:i/>
          <w:iCs/>
          <w:sz w:val="22"/>
          <w:szCs w:val="22"/>
          <w:lang w:eastAsia="zh-TW"/>
        </w:rPr>
        <w:t xml:space="preserve">For XR uplink video uploading, the expected traffic size is large and thus, the higher BSR indices are to be used. With lower BSR granularity over higher traffic size ranges, the gNB may need several BSR reports for fully scheduling existing uplink traffic in the buffer, extending the exhibited traffic buffering latency. This problem is likely not applicable for XR uplink traffic of pose and/or control updates. </w:t>
      </w:r>
    </w:p>
    <w:p w14:paraId="19196AFE" w14:textId="329C340C" w:rsidR="00C85568" w:rsidRDefault="00104767" w:rsidP="005C7A1C">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Pr>
          <w:rFonts w:ascii="Calibri" w:hAnsi="Calibri"/>
          <w:b/>
          <w:bCs/>
          <w:i/>
          <w:iCs/>
          <w:sz w:val="22"/>
          <w:szCs w:val="22"/>
          <w:lang w:eastAsia="zh-TW"/>
        </w:rPr>
        <w:t>5</w:t>
      </w:r>
      <w:r w:rsidRPr="00E027D7">
        <w:rPr>
          <w:rFonts w:ascii="Calibri" w:hAnsi="Calibri"/>
          <w:b/>
          <w:bCs/>
          <w:i/>
          <w:iCs/>
          <w:sz w:val="22"/>
          <w:szCs w:val="22"/>
          <w:lang w:eastAsia="zh-TW"/>
        </w:rPr>
        <w:t xml:space="preserve">: </w:t>
      </w:r>
      <w:r>
        <w:rPr>
          <w:rFonts w:ascii="Calibri" w:hAnsi="Calibri"/>
          <w:i/>
          <w:iCs/>
          <w:sz w:val="22"/>
          <w:szCs w:val="22"/>
          <w:lang w:eastAsia="zh-TW"/>
        </w:rPr>
        <w:t xml:space="preserve">For generality of BSR tables, RAN2 to kindly study that BSR step sizes and corresponding buffer size intervals can be dynamically configured and signalled from gNBs such as the appropriate BSR table is dynamically constructed at the UEs. </w:t>
      </w:r>
    </w:p>
    <w:p w14:paraId="149E9D25" w14:textId="13183798" w:rsidR="00B367E6" w:rsidRPr="00680061" w:rsidRDefault="00B367E6" w:rsidP="005C7A1C">
      <w:pPr>
        <w:jc w:val="both"/>
        <w:rPr>
          <w:rFonts w:ascii="Calibri" w:hAnsi="Calibri"/>
          <w:i/>
          <w:iCs/>
          <w:sz w:val="22"/>
          <w:szCs w:val="22"/>
          <w:lang w:eastAsia="zh-TW"/>
        </w:rPr>
      </w:pPr>
      <w:r w:rsidRPr="00F45176">
        <w:rPr>
          <w:rFonts w:ascii="Calibri" w:hAnsi="Calibri" w:hint="eastAsia"/>
          <w:b/>
          <w:bCs/>
          <w:i/>
          <w:iCs/>
          <w:sz w:val="22"/>
          <w:szCs w:val="22"/>
          <w:lang w:eastAsia="zh-TW"/>
        </w:rPr>
        <w:t>P</w:t>
      </w:r>
      <w:r w:rsidRPr="00F45176">
        <w:rPr>
          <w:rFonts w:ascii="Calibri" w:hAnsi="Calibri"/>
          <w:b/>
          <w:bCs/>
          <w:i/>
          <w:iCs/>
          <w:sz w:val="22"/>
          <w:szCs w:val="22"/>
          <w:lang w:eastAsia="zh-TW"/>
        </w:rPr>
        <w:t xml:space="preserve">roposal </w:t>
      </w:r>
      <w:r>
        <w:rPr>
          <w:rFonts w:ascii="Calibri" w:hAnsi="Calibri"/>
          <w:b/>
          <w:bCs/>
          <w:i/>
          <w:iCs/>
          <w:sz w:val="22"/>
          <w:szCs w:val="22"/>
          <w:lang w:eastAsia="zh-TW"/>
        </w:rPr>
        <w:t>6</w:t>
      </w:r>
      <w:r w:rsidRPr="00F45176">
        <w:rPr>
          <w:rFonts w:ascii="Calibri" w:hAnsi="Calibri"/>
          <w:b/>
          <w:bCs/>
          <w:i/>
          <w:iCs/>
          <w:sz w:val="22"/>
          <w:szCs w:val="22"/>
          <w:lang w:eastAsia="zh-TW"/>
        </w:rPr>
        <w:t xml:space="preserve">: </w:t>
      </w:r>
      <w:r>
        <w:rPr>
          <w:rFonts w:ascii="Calibri" w:hAnsi="Calibri"/>
          <w:i/>
          <w:iCs/>
          <w:sz w:val="22"/>
          <w:szCs w:val="22"/>
          <w:lang w:eastAsia="zh-TW"/>
        </w:rPr>
        <w:t xml:space="preserve">Network configures devices with a BSR step size group, which indicates multiple BSR quantization steps, each corresponding to a certain buffered traffic size range. UEs accordingly dynamically construct the dynamic BSR tables. </w:t>
      </w:r>
      <w:r w:rsidRPr="00F45176">
        <w:rPr>
          <w:rFonts w:ascii="Calibri" w:hAnsi="Calibri"/>
          <w:i/>
          <w:iCs/>
          <w:sz w:val="22"/>
          <w:szCs w:val="22"/>
          <w:lang w:eastAsia="zh-TW"/>
        </w:rPr>
        <w:t xml:space="preserve"> </w:t>
      </w:r>
    </w:p>
    <w:p w14:paraId="6985EEB9" w14:textId="56D3F94D" w:rsidR="00104767" w:rsidRPr="00680061" w:rsidRDefault="00104767" w:rsidP="00104767">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sidR="00405793">
        <w:rPr>
          <w:rFonts w:ascii="Calibri" w:hAnsi="Calibri"/>
          <w:b/>
          <w:bCs/>
          <w:i/>
          <w:iCs/>
          <w:sz w:val="22"/>
          <w:szCs w:val="22"/>
          <w:lang w:eastAsia="zh-TW"/>
        </w:rPr>
        <w:t>7</w:t>
      </w:r>
      <w:r w:rsidRPr="00E027D7">
        <w:rPr>
          <w:rFonts w:ascii="Calibri" w:hAnsi="Calibri"/>
          <w:b/>
          <w:bCs/>
          <w:i/>
          <w:iCs/>
          <w:sz w:val="22"/>
          <w:szCs w:val="22"/>
          <w:lang w:eastAsia="zh-TW"/>
        </w:rPr>
        <w:t xml:space="preserve">: </w:t>
      </w:r>
      <w:r>
        <w:rPr>
          <w:rFonts w:ascii="Calibri" w:hAnsi="Calibri"/>
          <w:i/>
          <w:iCs/>
          <w:sz w:val="22"/>
          <w:szCs w:val="22"/>
          <w:lang w:eastAsia="zh-TW"/>
        </w:rPr>
        <w:t xml:space="preserve">RAN2 to study new triggering criteria of BSR reporting. </w:t>
      </w:r>
    </w:p>
    <w:p w14:paraId="4FF10FB0" w14:textId="084D4394" w:rsidR="00104767" w:rsidRPr="00680061" w:rsidRDefault="00104767" w:rsidP="00104767">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sidR="00405793">
        <w:rPr>
          <w:rFonts w:ascii="Calibri" w:hAnsi="Calibri"/>
          <w:b/>
          <w:bCs/>
          <w:i/>
          <w:iCs/>
          <w:sz w:val="22"/>
          <w:szCs w:val="22"/>
          <w:lang w:eastAsia="zh-TW"/>
        </w:rPr>
        <w:t>8</w:t>
      </w:r>
      <w:r w:rsidRPr="00E027D7">
        <w:rPr>
          <w:rFonts w:ascii="Calibri" w:hAnsi="Calibri"/>
          <w:b/>
          <w:bCs/>
          <w:i/>
          <w:iCs/>
          <w:sz w:val="22"/>
          <w:szCs w:val="22"/>
          <w:lang w:eastAsia="zh-TW"/>
        </w:rPr>
        <w:t xml:space="preserve">: </w:t>
      </w:r>
      <w:r>
        <w:rPr>
          <w:rFonts w:ascii="Calibri" w:hAnsi="Calibri"/>
          <w:i/>
          <w:iCs/>
          <w:sz w:val="22"/>
          <w:szCs w:val="22"/>
          <w:lang w:eastAsia="zh-TW"/>
        </w:rPr>
        <w:t xml:space="preserve">Change the long BSR reporting condition to be always reported even in case of a single LCH -presence. </w:t>
      </w:r>
    </w:p>
    <w:p w14:paraId="3A2F2955" w14:textId="2EC74587" w:rsidR="00104767" w:rsidRDefault="00104767" w:rsidP="00104767">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sidR="00405793">
        <w:rPr>
          <w:rFonts w:ascii="Calibri" w:hAnsi="Calibri"/>
          <w:b/>
          <w:bCs/>
          <w:i/>
          <w:iCs/>
          <w:sz w:val="22"/>
          <w:szCs w:val="22"/>
          <w:lang w:eastAsia="zh-TW"/>
        </w:rPr>
        <w:t>9</w:t>
      </w:r>
      <w:r w:rsidRPr="00E027D7">
        <w:rPr>
          <w:rFonts w:ascii="Calibri" w:hAnsi="Calibri"/>
          <w:b/>
          <w:bCs/>
          <w:i/>
          <w:iCs/>
          <w:sz w:val="22"/>
          <w:szCs w:val="22"/>
          <w:lang w:eastAsia="zh-TW"/>
        </w:rPr>
        <w:t xml:space="preserve">: </w:t>
      </w:r>
      <w:r>
        <w:rPr>
          <w:rFonts w:ascii="Calibri" w:hAnsi="Calibri"/>
          <w:i/>
          <w:iCs/>
          <w:sz w:val="22"/>
          <w:szCs w:val="22"/>
          <w:lang w:eastAsia="zh-TW"/>
        </w:rPr>
        <w:t xml:space="preserve">Consider buffered packet timing or latency information as triggering conditions for BSR reporting. In particular, a UE triggers a BSR transmission when there is an XR PDU set available in the buffer and for which the buffering delay exceeds a predefined threshold. </w:t>
      </w:r>
    </w:p>
    <w:p w14:paraId="176BBE44" w14:textId="65B86FDE" w:rsidR="00C85568" w:rsidRPr="00680061" w:rsidRDefault="00104767" w:rsidP="005C7A1C">
      <w:pPr>
        <w:jc w:val="both"/>
        <w:rPr>
          <w:rFonts w:ascii="Calibri" w:hAnsi="Calibri"/>
          <w:i/>
          <w:iCs/>
          <w:sz w:val="22"/>
          <w:szCs w:val="22"/>
          <w:lang w:eastAsia="zh-TW"/>
        </w:rPr>
      </w:pPr>
      <w:r w:rsidRPr="00E027D7">
        <w:rPr>
          <w:rFonts w:ascii="Calibri" w:hAnsi="Calibri" w:hint="eastAsia"/>
          <w:b/>
          <w:bCs/>
          <w:i/>
          <w:iCs/>
          <w:sz w:val="22"/>
          <w:szCs w:val="22"/>
          <w:lang w:eastAsia="zh-TW"/>
        </w:rPr>
        <w:t>P</w:t>
      </w:r>
      <w:r w:rsidRPr="00E027D7">
        <w:rPr>
          <w:rFonts w:ascii="Calibri" w:hAnsi="Calibri"/>
          <w:b/>
          <w:bCs/>
          <w:i/>
          <w:iCs/>
          <w:sz w:val="22"/>
          <w:szCs w:val="22"/>
          <w:lang w:eastAsia="zh-TW"/>
        </w:rPr>
        <w:t xml:space="preserve">roposal </w:t>
      </w:r>
      <w:r w:rsidR="00405793">
        <w:rPr>
          <w:rFonts w:ascii="Calibri" w:hAnsi="Calibri"/>
          <w:b/>
          <w:bCs/>
          <w:i/>
          <w:iCs/>
          <w:sz w:val="22"/>
          <w:szCs w:val="22"/>
          <w:lang w:eastAsia="zh-TW"/>
        </w:rPr>
        <w:t>10</w:t>
      </w:r>
      <w:r w:rsidRPr="00E027D7">
        <w:rPr>
          <w:rFonts w:ascii="Calibri" w:hAnsi="Calibri"/>
          <w:b/>
          <w:bCs/>
          <w:i/>
          <w:iCs/>
          <w:sz w:val="22"/>
          <w:szCs w:val="22"/>
          <w:lang w:eastAsia="zh-TW"/>
        </w:rPr>
        <w:t xml:space="preserve">: </w:t>
      </w:r>
      <w:r>
        <w:rPr>
          <w:rFonts w:ascii="Calibri" w:hAnsi="Calibri"/>
          <w:i/>
          <w:iCs/>
          <w:sz w:val="22"/>
          <w:szCs w:val="22"/>
          <w:lang w:eastAsia="zh-TW"/>
        </w:rPr>
        <w:t xml:space="preserve">RAN2 to study and agree on potential latency/delay criteria for triggering BSR reporting. Examples include remaining PDB of an XR PDU set available in the buffer. </w:t>
      </w:r>
    </w:p>
    <w:p w14:paraId="5585CF77" w14:textId="2C37C2C4" w:rsidR="009B0746" w:rsidRPr="00CB5EE9" w:rsidRDefault="009B0746" w:rsidP="009B0746">
      <w:pPr>
        <w:pStyle w:val="Heading1"/>
        <w:rPr>
          <w:lang w:val="en-US"/>
        </w:rPr>
      </w:pPr>
      <w:r w:rsidRPr="008411FD">
        <w:rPr>
          <w:lang w:val="en-US"/>
        </w:rPr>
        <w:t>References</w:t>
      </w:r>
    </w:p>
    <w:p w14:paraId="254B702E" w14:textId="321FEBD7" w:rsidR="00035430" w:rsidRPr="006F6729" w:rsidRDefault="00035430" w:rsidP="00035430">
      <w:pPr>
        <w:pStyle w:val="ListParagraph"/>
        <w:numPr>
          <w:ilvl w:val="0"/>
          <w:numId w:val="26"/>
        </w:numPr>
        <w:rPr>
          <w:bCs/>
          <w:i/>
        </w:rPr>
      </w:pPr>
      <w:r w:rsidRPr="006F6729">
        <w:rPr>
          <w:bCs/>
          <w:i/>
        </w:rPr>
        <w:t>3GPP TS 38.321: "NR; Medium Access Control (MAC); Protocol specification".</w:t>
      </w:r>
    </w:p>
    <w:p w14:paraId="6BC5E909" w14:textId="372CE6CA" w:rsidR="00B13B92" w:rsidRPr="00EB52C0" w:rsidRDefault="00B13B92" w:rsidP="00B612E0">
      <w:pPr>
        <w:overflowPunct w:val="0"/>
        <w:autoSpaceDE w:val="0"/>
        <w:autoSpaceDN w:val="0"/>
        <w:adjustRightInd w:val="0"/>
        <w:spacing w:before="100" w:beforeAutospacing="1" w:after="100" w:afterAutospacing="1"/>
        <w:ind w:left="562"/>
        <w:textAlignment w:val="baseline"/>
      </w:pPr>
    </w:p>
    <w:sectPr w:rsidR="00B13B92"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F6E0C" w14:textId="77777777" w:rsidR="00EC6B38" w:rsidRDefault="00EC6B38">
      <w:r>
        <w:separator/>
      </w:r>
    </w:p>
  </w:endnote>
  <w:endnote w:type="continuationSeparator" w:id="0">
    <w:p w14:paraId="5C779F9C" w14:textId="77777777" w:rsidR="00EC6B38" w:rsidRDefault="00EC6B38">
      <w:r>
        <w:continuationSeparator/>
      </w:r>
    </w:p>
  </w:endnote>
  <w:endnote w:type="continuationNotice" w:id="1">
    <w:p w14:paraId="68087BA7" w14:textId="77777777" w:rsidR="00EC6B38" w:rsidRDefault="00EC6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0C8BE" w14:textId="77777777" w:rsidR="00EC6B38" w:rsidRDefault="00EC6B38">
      <w:r>
        <w:separator/>
      </w:r>
    </w:p>
  </w:footnote>
  <w:footnote w:type="continuationSeparator" w:id="0">
    <w:p w14:paraId="0A8EFD0C" w14:textId="77777777" w:rsidR="00EC6B38" w:rsidRDefault="00EC6B38">
      <w:r>
        <w:continuationSeparator/>
      </w:r>
    </w:p>
  </w:footnote>
  <w:footnote w:type="continuationNotice" w:id="1">
    <w:p w14:paraId="33CEB19F" w14:textId="77777777" w:rsidR="00EC6B38" w:rsidRDefault="00EC6B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FCE5908"/>
    <w:multiLevelType w:val="hybridMultilevel"/>
    <w:tmpl w:val="8194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F811D6"/>
    <w:multiLevelType w:val="hybridMultilevel"/>
    <w:tmpl w:val="EADC89F6"/>
    <w:lvl w:ilvl="0" w:tplc="03EE17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5093EA9"/>
    <w:multiLevelType w:val="hybridMultilevel"/>
    <w:tmpl w:val="43522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5"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9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0"/>
  </w:num>
  <w:num w:numId="2">
    <w:abstractNumId w:val="0"/>
  </w:num>
  <w:num w:numId="3">
    <w:abstractNumId w:val="1"/>
  </w:num>
  <w:num w:numId="4">
    <w:abstractNumId w:val="2"/>
  </w:num>
  <w:num w:numId="5">
    <w:abstractNumId w:val="42"/>
  </w:num>
  <w:num w:numId="6">
    <w:abstractNumId w:val="3"/>
  </w:num>
  <w:num w:numId="7">
    <w:abstractNumId w:val="4"/>
  </w:num>
  <w:num w:numId="8">
    <w:abstractNumId w:val="15"/>
  </w:num>
  <w:num w:numId="9">
    <w:abstractNumId w:val="35"/>
  </w:num>
  <w:num w:numId="10">
    <w:abstractNumId w:val="27"/>
  </w:num>
  <w:num w:numId="11">
    <w:abstractNumId w:val="10"/>
  </w:num>
  <w:num w:numId="12">
    <w:abstractNumId w:val="24"/>
  </w:num>
  <w:num w:numId="13">
    <w:abstractNumId w:val="38"/>
  </w:num>
  <w:num w:numId="14">
    <w:abstractNumId w:val="6"/>
  </w:num>
  <w:num w:numId="15">
    <w:abstractNumId w:val="9"/>
  </w:num>
  <w:num w:numId="16">
    <w:abstractNumId w:val="20"/>
  </w:num>
  <w:num w:numId="17">
    <w:abstractNumId w:val="12"/>
  </w:num>
  <w:num w:numId="18">
    <w:abstractNumId w:val="8"/>
  </w:num>
  <w:num w:numId="19">
    <w:abstractNumId w:val="29"/>
  </w:num>
  <w:num w:numId="20">
    <w:abstractNumId w:val="17"/>
  </w:num>
  <w:num w:numId="21">
    <w:abstractNumId w:val="13"/>
  </w:num>
  <w:num w:numId="22">
    <w:abstractNumId w:val="19"/>
  </w:num>
  <w:num w:numId="23">
    <w:abstractNumId w:val="33"/>
  </w:num>
  <w:num w:numId="24">
    <w:abstractNumId w:val="34"/>
  </w:num>
  <w:num w:numId="25">
    <w:abstractNumId w:val="18"/>
  </w:num>
  <w:num w:numId="26">
    <w:abstractNumId w:val="5"/>
  </w:num>
  <w:num w:numId="27">
    <w:abstractNumId w:val="36"/>
  </w:num>
  <w:num w:numId="28">
    <w:abstractNumId w:val="7"/>
  </w:num>
  <w:num w:numId="29">
    <w:abstractNumId w:val="31"/>
  </w:num>
  <w:num w:numId="30">
    <w:abstractNumId w:val="26"/>
  </w:num>
  <w:num w:numId="31">
    <w:abstractNumId w:val="11"/>
  </w:num>
  <w:num w:numId="32">
    <w:abstractNumId w:val="32"/>
  </w:num>
  <w:num w:numId="33">
    <w:abstractNumId w:val="39"/>
  </w:num>
  <w:num w:numId="34">
    <w:abstractNumId w:val="30"/>
  </w:num>
  <w:num w:numId="35">
    <w:abstractNumId w:val="22"/>
  </w:num>
  <w:num w:numId="36">
    <w:abstractNumId w:val="25"/>
  </w:num>
  <w:num w:numId="37">
    <w:abstractNumId w:val="21"/>
  </w:num>
  <w:num w:numId="38">
    <w:abstractNumId w:val="37"/>
  </w:num>
  <w:num w:numId="39">
    <w:abstractNumId w:val="16"/>
  </w:num>
  <w:num w:numId="40">
    <w:abstractNumId w:val="41"/>
  </w:num>
  <w:num w:numId="41">
    <w:abstractNumId w:val="23"/>
  </w:num>
  <w:num w:numId="42">
    <w:abstractNumId w:val="28"/>
  </w:num>
  <w:num w:numId="4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0EC"/>
    <w:rsid w:val="000038C5"/>
    <w:rsid w:val="000040B9"/>
    <w:rsid w:val="000041BD"/>
    <w:rsid w:val="0000422A"/>
    <w:rsid w:val="00004350"/>
    <w:rsid w:val="00004398"/>
    <w:rsid w:val="0000452D"/>
    <w:rsid w:val="0000592C"/>
    <w:rsid w:val="0000613B"/>
    <w:rsid w:val="00006493"/>
    <w:rsid w:val="000067F8"/>
    <w:rsid w:val="00006AE5"/>
    <w:rsid w:val="00007A6D"/>
    <w:rsid w:val="00007E3D"/>
    <w:rsid w:val="00012038"/>
    <w:rsid w:val="0001224D"/>
    <w:rsid w:val="0001297A"/>
    <w:rsid w:val="000129DF"/>
    <w:rsid w:val="0001430D"/>
    <w:rsid w:val="00014B2A"/>
    <w:rsid w:val="00014C43"/>
    <w:rsid w:val="00014DFD"/>
    <w:rsid w:val="00014E02"/>
    <w:rsid w:val="000163E7"/>
    <w:rsid w:val="00017B9F"/>
    <w:rsid w:val="0002058C"/>
    <w:rsid w:val="00020FAD"/>
    <w:rsid w:val="00021196"/>
    <w:rsid w:val="00021342"/>
    <w:rsid w:val="00021B07"/>
    <w:rsid w:val="00022476"/>
    <w:rsid w:val="0002275A"/>
    <w:rsid w:val="00022E7D"/>
    <w:rsid w:val="00023ACC"/>
    <w:rsid w:val="00023D1D"/>
    <w:rsid w:val="000246A2"/>
    <w:rsid w:val="000246B9"/>
    <w:rsid w:val="00025255"/>
    <w:rsid w:val="000253E4"/>
    <w:rsid w:val="00025564"/>
    <w:rsid w:val="00025741"/>
    <w:rsid w:val="00025765"/>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5430"/>
    <w:rsid w:val="00037D45"/>
    <w:rsid w:val="00037F7C"/>
    <w:rsid w:val="00040095"/>
    <w:rsid w:val="00040377"/>
    <w:rsid w:val="00040E48"/>
    <w:rsid w:val="00040ED5"/>
    <w:rsid w:val="00041034"/>
    <w:rsid w:val="00041477"/>
    <w:rsid w:val="00041B8C"/>
    <w:rsid w:val="00042091"/>
    <w:rsid w:val="00042EA3"/>
    <w:rsid w:val="0004330A"/>
    <w:rsid w:val="00043403"/>
    <w:rsid w:val="000438D8"/>
    <w:rsid w:val="00043A91"/>
    <w:rsid w:val="00043FA1"/>
    <w:rsid w:val="000442EF"/>
    <w:rsid w:val="00045CCD"/>
    <w:rsid w:val="0004622B"/>
    <w:rsid w:val="0004703D"/>
    <w:rsid w:val="00047381"/>
    <w:rsid w:val="000473ED"/>
    <w:rsid w:val="00050F59"/>
    <w:rsid w:val="00051194"/>
    <w:rsid w:val="0005166C"/>
    <w:rsid w:val="00051C54"/>
    <w:rsid w:val="00051F75"/>
    <w:rsid w:val="00052167"/>
    <w:rsid w:val="00052169"/>
    <w:rsid w:val="000522A4"/>
    <w:rsid w:val="00052EE0"/>
    <w:rsid w:val="00053617"/>
    <w:rsid w:val="00053CD6"/>
    <w:rsid w:val="00054465"/>
    <w:rsid w:val="0005446E"/>
    <w:rsid w:val="00055132"/>
    <w:rsid w:val="000554C9"/>
    <w:rsid w:val="00056479"/>
    <w:rsid w:val="0005666B"/>
    <w:rsid w:val="0005692A"/>
    <w:rsid w:val="00056E6D"/>
    <w:rsid w:val="00057D04"/>
    <w:rsid w:val="00060605"/>
    <w:rsid w:val="00061617"/>
    <w:rsid w:val="00061839"/>
    <w:rsid w:val="00061BAD"/>
    <w:rsid w:val="000621E1"/>
    <w:rsid w:val="0006429E"/>
    <w:rsid w:val="00064793"/>
    <w:rsid w:val="00065610"/>
    <w:rsid w:val="00066101"/>
    <w:rsid w:val="00066766"/>
    <w:rsid w:val="000669B0"/>
    <w:rsid w:val="0006743B"/>
    <w:rsid w:val="0007009E"/>
    <w:rsid w:val="0007048B"/>
    <w:rsid w:val="00070EF0"/>
    <w:rsid w:val="0007126E"/>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5FEE"/>
    <w:rsid w:val="0008618A"/>
    <w:rsid w:val="0008688D"/>
    <w:rsid w:val="00087D87"/>
    <w:rsid w:val="000901C6"/>
    <w:rsid w:val="000902CB"/>
    <w:rsid w:val="00090468"/>
    <w:rsid w:val="00091BB7"/>
    <w:rsid w:val="00092D46"/>
    <w:rsid w:val="00093334"/>
    <w:rsid w:val="00093AD4"/>
    <w:rsid w:val="00094827"/>
    <w:rsid w:val="000954CB"/>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48"/>
    <w:rsid w:val="000B1EFE"/>
    <w:rsid w:val="000B20F7"/>
    <w:rsid w:val="000B2E39"/>
    <w:rsid w:val="000B393C"/>
    <w:rsid w:val="000B3BE0"/>
    <w:rsid w:val="000B4903"/>
    <w:rsid w:val="000B53A4"/>
    <w:rsid w:val="000B57AE"/>
    <w:rsid w:val="000B59FE"/>
    <w:rsid w:val="000B5B5C"/>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0F7A"/>
    <w:rsid w:val="000D1418"/>
    <w:rsid w:val="000D3C51"/>
    <w:rsid w:val="000D3CAA"/>
    <w:rsid w:val="000D4A15"/>
    <w:rsid w:val="000D5248"/>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12A"/>
    <w:rsid w:val="000E3A11"/>
    <w:rsid w:val="000E3C7F"/>
    <w:rsid w:val="000E41CB"/>
    <w:rsid w:val="000E42F8"/>
    <w:rsid w:val="000E46F1"/>
    <w:rsid w:val="000E4B45"/>
    <w:rsid w:val="000E4D28"/>
    <w:rsid w:val="000E5919"/>
    <w:rsid w:val="000E6058"/>
    <w:rsid w:val="000E6529"/>
    <w:rsid w:val="000E6DE1"/>
    <w:rsid w:val="000E794A"/>
    <w:rsid w:val="000E7C7D"/>
    <w:rsid w:val="000F003D"/>
    <w:rsid w:val="000F04B3"/>
    <w:rsid w:val="000F0F40"/>
    <w:rsid w:val="000F1302"/>
    <w:rsid w:val="000F19D0"/>
    <w:rsid w:val="000F2187"/>
    <w:rsid w:val="000F3136"/>
    <w:rsid w:val="000F324F"/>
    <w:rsid w:val="000F3988"/>
    <w:rsid w:val="000F3AFD"/>
    <w:rsid w:val="000F3D92"/>
    <w:rsid w:val="000F4783"/>
    <w:rsid w:val="000F57F4"/>
    <w:rsid w:val="000F5BB3"/>
    <w:rsid w:val="000F62D7"/>
    <w:rsid w:val="000F6738"/>
    <w:rsid w:val="000F78E9"/>
    <w:rsid w:val="00101610"/>
    <w:rsid w:val="00101E5C"/>
    <w:rsid w:val="00101FC7"/>
    <w:rsid w:val="001038BB"/>
    <w:rsid w:val="00103C0F"/>
    <w:rsid w:val="00104767"/>
    <w:rsid w:val="00104A2C"/>
    <w:rsid w:val="00105921"/>
    <w:rsid w:val="00105DBA"/>
    <w:rsid w:val="00106838"/>
    <w:rsid w:val="00106A79"/>
    <w:rsid w:val="0010753D"/>
    <w:rsid w:val="00107D13"/>
    <w:rsid w:val="0011087C"/>
    <w:rsid w:val="00110DA9"/>
    <w:rsid w:val="001123E7"/>
    <w:rsid w:val="0011299B"/>
    <w:rsid w:val="00112F1A"/>
    <w:rsid w:val="00113F1B"/>
    <w:rsid w:val="001142A4"/>
    <w:rsid w:val="001149BB"/>
    <w:rsid w:val="00114BF6"/>
    <w:rsid w:val="001155DF"/>
    <w:rsid w:val="00116529"/>
    <w:rsid w:val="00116C72"/>
    <w:rsid w:val="001178BC"/>
    <w:rsid w:val="001179A0"/>
    <w:rsid w:val="001179CC"/>
    <w:rsid w:val="00120144"/>
    <w:rsid w:val="00120BB2"/>
    <w:rsid w:val="00120E8C"/>
    <w:rsid w:val="001223B0"/>
    <w:rsid w:val="0012249B"/>
    <w:rsid w:val="0012302F"/>
    <w:rsid w:val="00123810"/>
    <w:rsid w:val="00124F4F"/>
    <w:rsid w:val="001252D3"/>
    <w:rsid w:val="001254A1"/>
    <w:rsid w:val="00125D2A"/>
    <w:rsid w:val="0012637C"/>
    <w:rsid w:val="0012647B"/>
    <w:rsid w:val="00126917"/>
    <w:rsid w:val="001275A4"/>
    <w:rsid w:val="00131FE1"/>
    <w:rsid w:val="00132727"/>
    <w:rsid w:val="0013309E"/>
    <w:rsid w:val="00133250"/>
    <w:rsid w:val="001333CE"/>
    <w:rsid w:val="00133EA9"/>
    <w:rsid w:val="00133EED"/>
    <w:rsid w:val="0013490B"/>
    <w:rsid w:val="001349C1"/>
    <w:rsid w:val="00135218"/>
    <w:rsid w:val="001358C7"/>
    <w:rsid w:val="00135E3A"/>
    <w:rsid w:val="00136498"/>
    <w:rsid w:val="00136D94"/>
    <w:rsid w:val="001425AD"/>
    <w:rsid w:val="001430EB"/>
    <w:rsid w:val="00143492"/>
    <w:rsid w:val="001434D9"/>
    <w:rsid w:val="00143A6A"/>
    <w:rsid w:val="00144239"/>
    <w:rsid w:val="00145075"/>
    <w:rsid w:val="001466C9"/>
    <w:rsid w:val="00147697"/>
    <w:rsid w:val="001504D5"/>
    <w:rsid w:val="00152744"/>
    <w:rsid w:val="00153412"/>
    <w:rsid w:val="00154400"/>
    <w:rsid w:val="00154C37"/>
    <w:rsid w:val="00154F10"/>
    <w:rsid w:val="00155EB5"/>
    <w:rsid w:val="00155F61"/>
    <w:rsid w:val="00156EE9"/>
    <w:rsid w:val="00157043"/>
    <w:rsid w:val="00157259"/>
    <w:rsid w:val="00157278"/>
    <w:rsid w:val="00160208"/>
    <w:rsid w:val="001607AB"/>
    <w:rsid w:val="001607DF"/>
    <w:rsid w:val="00160E13"/>
    <w:rsid w:val="0016193C"/>
    <w:rsid w:val="00161AA7"/>
    <w:rsid w:val="00162792"/>
    <w:rsid w:val="0016286D"/>
    <w:rsid w:val="00162BD5"/>
    <w:rsid w:val="001634C7"/>
    <w:rsid w:val="001637ED"/>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B9E"/>
    <w:rsid w:val="00174107"/>
    <w:rsid w:val="001741A0"/>
    <w:rsid w:val="0017483B"/>
    <w:rsid w:val="00174BCA"/>
    <w:rsid w:val="001757A1"/>
    <w:rsid w:val="00175BFA"/>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39C"/>
    <w:rsid w:val="001907EE"/>
    <w:rsid w:val="001912C3"/>
    <w:rsid w:val="001917D4"/>
    <w:rsid w:val="00191D6A"/>
    <w:rsid w:val="00194052"/>
    <w:rsid w:val="00194615"/>
    <w:rsid w:val="00194CD0"/>
    <w:rsid w:val="001951AD"/>
    <w:rsid w:val="001952C0"/>
    <w:rsid w:val="00195C30"/>
    <w:rsid w:val="0019663D"/>
    <w:rsid w:val="00196918"/>
    <w:rsid w:val="00197CD2"/>
    <w:rsid w:val="001A07CE"/>
    <w:rsid w:val="001A0AFF"/>
    <w:rsid w:val="001A0ECD"/>
    <w:rsid w:val="001A0F48"/>
    <w:rsid w:val="001A158E"/>
    <w:rsid w:val="001A2073"/>
    <w:rsid w:val="001A232C"/>
    <w:rsid w:val="001A25B4"/>
    <w:rsid w:val="001A2A3C"/>
    <w:rsid w:val="001A2CC2"/>
    <w:rsid w:val="001A3923"/>
    <w:rsid w:val="001A5098"/>
    <w:rsid w:val="001A5C97"/>
    <w:rsid w:val="001A74D8"/>
    <w:rsid w:val="001A75CC"/>
    <w:rsid w:val="001A7A06"/>
    <w:rsid w:val="001A7B51"/>
    <w:rsid w:val="001B03D1"/>
    <w:rsid w:val="001B05B9"/>
    <w:rsid w:val="001B076A"/>
    <w:rsid w:val="001B0D22"/>
    <w:rsid w:val="001B0E7E"/>
    <w:rsid w:val="001B171E"/>
    <w:rsid w:val="001B1738"/>
    <w:rsid w:val="001B2F44"/>
    <w:rsid w:val="001B3246"/>
    <w:rsid w:val="001B387E"/>
    <w:rsid w:val="001B47A3"/>
    <w:rsid w:val="001B49C9"/>
    <w:rsid w:val="001B4C7B"/>
    <w:rsid w:val="001B518B"/>
    <w:rsid w:val="001B634F"/>
    <w:rsid w:val="001B6440"/>
    <w:rsid w:val="001B6625"/>
    <w:rsid w:val="001B6B7D"/>
    <w:rsid w:val="001B7642"/>
    <w:rsid w:val="001C1A03"/>
    <w:rsid w:val="001C247F"/>
    <w:rsid w:val="001C2516"/>
    <w:rsid w:val="001C27AE"/>
    <w:rsid w:val="001C2892"/>
    <w:rsid w:val="001C2B7A"/>
    <w:rsid w:val="001C3062"/>
    <w:rsid w:val="001C3118"/>
    <w:rsid w:val="001C31CF"/>
    <w:rsid w:val="001C36CF"/>
    <w:rsid w:val="001C4F79"/>
    <w:rsid w:val="001C5197"/>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101B"/>
    <w:rsid w:val="001E2427"/>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1F7E93"/>
    <w:rsid w:val="002000AF"/>
    <w:rsid w:val="00200870"/>
    <w:rsid w:val="00200CAE"/>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1023B"/>
    <w:rsid w:val="002108BA"/>
    <w:rsid w:val="002109F4"/>
    <w:rsid w:val="00211B45"/>
    <w:rsid w:val="00211B77"/>
    <w:rsid w:val="00211D2E"/>
    <w:rsid w:val="00211E39"/>
    <w:rsid w:val="002133B5"/>
    <w:rsid w:val="00214B02"/>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4C5"/>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47A78"/>
    <w:rsid w:val="002507F7"/>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5B75"/>
    <w:rsid w:val="0026622B"/>
    <w:rsid w:val="002662B6"/>
    <w:rsid w:val="00266F65"/>
    <w:rsid w:val="0027009D"/>
    <w:rsid w:val="002703F9"/>
    <w:rsid w:val="00270BAC"/>
    <w:rsid w:val="00270D60"/>
    <w:rsid w:val="002715A3"/>
    <w:rsid w:val="00271B5E"/>
    <w:rsid w:val="00273010"/>
    <w:rsid w:val="002733FA"/>
    <w:rsid w:val="002736FC"/>
    <w:rsid w:val="002740E5"/>
    <w:rsid w:val="002747EC"/>
    <w:rsid w:val="00275A84"/>
    <w:rsid w:val="00276F5B"/>
    <w:rsid w:val="00277AC5"/>
    <w:rsid w:val="0028119A"/>
    <w:rsid w:val="00281395"/>
    <w:rsid w:val="002818D6"/>
    <w:rsid w:val="00281A2D"/>
    <w:rsid w:val="00281E83"/>
    <w:rsid w:val="0028218E"/>
    <w:rsid w:val="002833D4"/>
    <w:rsid w:val="0028341D"/>
    <w:rsid w:val="0028430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6E9"/>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1F37"/>
    <w:rsid w:val="002A2C17"/>
    <w:rsid w:val="002A2E79"/>
    <w:rsid w:val="002A3480"/>
    <w:rsid w:val="002A3494"/>
    <w:rsid w:val="002A37F5"/>
    <w:rsid w:val="002A4716"/>
    <w:rsid w:val="002A5239"/>
    <w:rsid w:val="002A5832"/>
    <w:rsid w:val="002A58F4"/>
    <w:rsid w:val="002A5D20"/>
    <w:rsid w:val="002A61D5"/>
    <w:rsid w:val="002A653C"/>
    <w:rsid w:val="002A6E7D"/>
    <w:rsid w:val="002A7758"/>
    <w:rsid w:val="002B08D8"/>
    <w:rsid w:val="002B0C8D"/>
    <w:rsid w:val="002B11EB"/>
    <w:rsid w:val="002B142F"/>
    <w:rsid w:val="002B1F3E"/>
    <w:rsid w:val="002B2578"/>
    <w:rsid w:val="002B3F2F"/>
    <w:rsid w:val="002B662C"/>
    <w:rsid w:val="002B6D85"/>
    <w:rsid w:val="002B6FED"/>
    <w:rsid w:val="002B7D3A"/>
    <w:rsid w:val="002C05B6"/>
    <w:rsid w:val="002C13B8"/>
    <w:rsid w:val="002C1430"/>
    <w:rsid w:val="002C1D5A"/>
    <w:rsid w:val="002C20CB"/>
    <w:rsid w:val="002C2613"/>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411"/>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CC9"/>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24C"/>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E8B"/>
    <w:rsid w:val="00335FDB"/>
    <w:rsid w:val="00336889"/>
    <w:rsid w:val="00336947"/>
    <w:rsid w:val="003377A4"/>
    <w:rsid w:val="00337B14"/>
    <w:rsid w:val="00337B24"/>
    <w:rsid w:val="003404C3"/>
    <w:rsid w:val="003404E2"/>
    <w:rsid w:val="00340B2B"/>
    <w:rsid w:val="00340E59"/>
    <w:rsid w:val="00341038"/>
    <w:rsid w:val="0034162D"/>
    <w:rsid w:val="00342AA1"/>
    <w:rsid w:val="00342AEF"/>
    <w:rsid w:val="00342DAF"/>
    <w:rsid w:val="00343C9B"/>
    <w:rsid w:val="00344F0C"/>
    <w:rsid w:val="00344F3A"/>
    <w:rsid w:val="0034549F"/>
    <w:rsid w:val="003455A2"/>
    <w:rsid w:val="003458B1"/>
    <w:rsid w:val="00346789"/>
    <w:rsid w:val="0035119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7D0"/>
    <w:rsid w:val="003569D6"/>
    <w:rsid w:val="00356AEC"/>
    <w:rsid w:val="003578C1"/>
    <w:rsid w:val="00357EAA"/>
    <w:rsid w:val="0036024B"/>
    <w:rsid w:val="00360800"/>
    <w:rsid w:val="00360FCB"/>
    <w:rsid w:val="0036148F"/>
    <w:rsid w:val="0036253F"/>
    <w:rsid w:val="0036485D"/>
    <w:rsid w:val="0036492C"/>
    <w:rsid w:val="00364B41"/>
    <w:rsid w:val="00365876"/>
    <w:rsid w:val="00365C9E"/>
    <w:rsid w:val="0036607C"/>
    <w:rsid w:val="003663FF"/>
    <w:rsid w:val="003664EA"/>
    <w:rsid w:val="00366517"/>
    <w:rsid w:val="00366871"/>
    <w:rsid w:val="00366B59"/>
    <w:rsid w:val="0036703E"/>
    <w:rsid w:val="00367AC5"/>
    <w:rsid w:val="00367C0A"/>
    <w:rsid w:val="00367F82"/>
    <w:rsid w:val="003708F0"/>
    <w:rsid w:val="0037238E"/>
    <w:rsid w:val="003727C5"/>
    <w:rsid w:val="00372D7B"/>
    <w:rsid w:val="00373216"/>
    <w:rsid w:val="00373E9B"/>
    <w:rsid w:val="003743AF"/>
    <w:rsid w:val="00374415"/>
    <w:rsid w:val="00374C59"/>
    <w:rsid w:val="00374F3C"/>
    <w:rsid w:val="00375C6E"/>
    <w:rsid w:val="003763F4"/>
    <w:rsid w:val="003774F0"/>
    <w:rsid w:val="00377BB5"/>
    <w:rsid w:val="00377DCA"/>
    <w:rsid w:val="00377E1D"/>
    <w:rsid w:val="0038011C"/>
    <w:rsid w:val="0038025D"/>
    <w:rsid w:val="00380753"/>
    <w:rsid w:val="00380B78"/>
    <w:rsid w:val="00380DE0"/>
    <w:rsid w:val="003813F8"/>
    <w:rsid w:val="00381989"/>
    <w:rsid w:val="00381FB7"/>
    <w:rsid w:val="00383250"/>
    <w:rsid w:val="00383A77"/>
    <w:rsid w:val="00383CF7"/>
    <w:rsid w:val="00384262"/>
    <w:rsid w:val="00384EA2"/>
    <w:rsid w:val="0038529B"/>
    <w:rsid w:val="00385928"/>
    <w:rsid w:val="003875D3"/>
    <w:rsid w:val="003879A9"/>
    <w:rsid w:val="0039039F"/>
    <w:rsid w:val="003903EE"/>
    <w:rsid w:val="00391075"/>
    <w:rsid w:val="003912C4"/>
    <w:rsid w:val="003928A8"/>
    <w:rsid w:val="00392F07"/>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15C"/>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7D0"/>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3AB"/>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4DEA"/>
    <w:rsid w:val="003E5E30"/>
    <w:rsid w:val="003E624B"/>
    <w:rsid w:val="003E6E19"/>
    <w:rsid w:val="003E70C1"/>
    <w:rsid w:val="003E743F"/>
    <w:rsid w:val="003E76CC"/>
    <w:rsid w:val="003E7AA1"/>
    <w:rsid w:val="003F00CD"/>
    <w:rsid w:val="003F0C5C"/>
    <w:rsid w:val="003F1891"/>
    <w:rsid w:val="003F215D"/>
    <w:rsid w:val="003F28FD"/>
    <w:rsid w:val="003F2EE4"/>
    <w:rsid w:val="003F3810"/>
    <w:rsid w:val="003F3901"/>
    <w:rsid w:val="003F3A61"/>
    <w:rsid w:val="003F3E3B"/>
    <w:rsid w:val="003F4437"/>
    <w:rsid w:val="003F47BA"/>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4C37"/>
    <w:rsid w:val="00405108"/>
    <w:rsid w:val="00405793"/>
    <w:rsid w:val="00405E0D"/>
    <w:rsid w:val="0040790D"/>
    <w:rsid w:val="004079AB"/>
    <w:rsid w:val="00407E3D"/>
    <w:rsid w:val="004105A8"/>
    <w:rsid w:val="00410F52"/>
    <w:rsid w:val="00411A48"/>
    <w:rsid w:val="00411E9E"/>
    <w:rsid w:val="0041221A"/>
    <w:rsid w:val="00412344"/>
    <w:rsid w:val="00412A4C"/>
    <w:rsid w:val="00413429"/>
    <w:rsid w:val="004138A9"/>
    <w:rsid w:val="0041407D"/>
    <w:rsid w:val="004140D6"/>
    <w:rsid w:val="00414474"/>
    <w:rsid w:val="0041481F"/>
    <w:rsid w:val="00414EBB"/>
    <w:rsid w:val="00415624"/>
    <w:rsid w:val="004161F0"/>
    <w:rsid w:val="0041690F"/>
    <w:rsid w:val="00416B02"/>
    <w:rsid w:val="0041719A"/>
    <w:rsid w:val="00420654"/>
    <w:rsid w:val="00421CBF"/>
    <w:rsid w:val="00421DFA"/>
    <w:rsid w:val="004221A1"/>
    <w:rsid w:val="00422DBB"/>
    <w:rsid w:val="00423505"/>
    <w:rsid w:val="004238B9"/>
    <w:rsid w:val="00423B63"/>
    <w:rsid w:val="00424EE4"/>
    <w:rsid w:val="00425431"/>
    <w:rsid w:val="00426241"/>
    <w:rsid w:val="00426B2F"/>
    <w:rsid w:val="00427071"/>
    <w:rsid w:val="00427419"/>
    <w:rsid w:val="004277DE"/>
    <w:rsid w:val="004320CF"/>
    <w:rsid w:val="004322AA"/>
    <w:rsid w:val="004329E1"/>
    <w:rsid w:val="00434183"/>
    <w:rsid w:val="004342F7"/>
    <w:rsid w:val="00434BF7"/>
    <w:rsid w:val="00434F1C"/>
    <w:rsid w:val="004358D6"/>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47CA9"/>
    <w:rsid w:val="004500DA"/>
    <w:rsid w:val="00450382"/>
    <w:rsid w:val="00450CFA"/>
    <w:rsid w:val="004512BA"/>
    <w:rsid w:val="00452047"/>
    <w:rsid w:val="00452AD9"/>
    <w:rsid w:val="00452C95"/>
    <w:rsid w:val="00454905"/>
    <w:rsid w:val="00454CD2"/>
    <w:rsid w:val="00455015"/>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867"/>
    <w:rsid w:val="00471E74"/>
    <w:rsid w:val="00471FAC"/>
    <w:rsid w:val="00472050"/>
    <w:rsid w:val="00472AB7"/>
    <w:rsid w:val="0047378B"/>
    <w:rsid w:val="004737E0"/>
    <w:rsid w:val="0047447E"/>
    <w:rsid w:val="00474671"/>
    <w:rsid w:val="00474733"/>
    <w:rsid w:val="004758BE"/>
    <w:rsid w:val="004759D4"/>
    <w:rsid w:val="004770F0"/>
    <w:rsid w:val="00477455"/>
    <w:rsid w:val="0048079A"/>
    <w:rsid w:val="004808C0"/>
    <w:rsid w:val="00481255"/>
    <w:rsid w:val="00481261"/>
    <w:rsid w:val="004819D6"/>
    <w:rsid w:val="00481BCB"/>
    <w:rsid w:val="00481F28"/>
    <w:rsid w:val="00482058"/>
    <w:rsid w:val="00482A15"/>
    <w:rsid w:val="004830D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594D"/>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9DB"/>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5DA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6E"/>
    <w:rsid w:val="004D3FB2"/>
    <w:rsid w:val="004D4088"/>
    <w:rsid w:val="004D43C7"/>
    <w:rsid w:val="004D4AA2"/>
    <w:rsid w:val="004D4FA5"/>
    <w:rsid w:val="004D5AB4"/>
    <w:rsid w:val="004D6512"/>
    <w:rsid w:val="004D682A"/>
    <w:rsid w:val="004D6C16"/>
    <w:rsid w:val="004D6E42"/>
    <w:rsid w:val="004D7262"/>
    <w:rsid w:val="004D73A9"/>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FCA"/>
    <w:rsid w:val="0051002D"/>
    <w:rsid w:val="0051091E"/>
    <w:rsid w:val="00510E39"/>
    <w:rsid w:val="00510E4C"/>
    <w:rsid w:val="00511683"/>
    <w:rsid w:val="005119D8"/>
    <w:rsid w:val="005123A0"/>
    <w:rsid w:val="0051240F"/>
    <w:rsid w:val="005125C0"/>
    <w:rsid w:val="00512F9A"/>
    <w:rsid w:val="00513290"/>
    <w:rsid w:val="00513332"/>
    <w:rsid w:val="0051340D"/>
    <w:rsid w:val="00513E6F"/>
    <w:rsid w:val="0051438F"/>
    <w:rsid w:val="00514425"/>
    <w:rsid w:val="005147C6"/>
    <w:rsid w:val="005152EE"/>
    <w:rsid w:val="00515599"/>
    <w:rsid w:val="00515C8A"/>
    <w:rsid w:val="00516CE5"/>
    <w:rsid w:val="00516F39"/>
    <w:rsid w:val="00517972"/>
    <w:rsid w:val="00520B1A"/>
    <w:rsid w:val="00520FFB"/>
    <w:rsid w:val="005215D5"/>
    <w:rsid w:val="00521B61"/>
    <w:rsid w:val="00521BDC"/>
    <w:rsid w:val="00522178"/>
    <w:rsid w:val="00522232"/>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28BE"/>
    <w:rsid w:val="00533B68"/>
    <w:rsid w:val="00533DB6"/>
    <w:rsid w:val="00534627"/>
    <w:rsid w:val="00534666"/>
    <w:rsid w:val="00534DA0"/>
    <w:rsid w:val="00535659"/>
    <w:rsid w:val="00535704"/>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3E25"/>
    <w:rsid w:val="00554187"/>
    <w:rsid w:val="005556C1"/>
    <w:rsid w:val="00555828"/>
    <w:rsid w:val="0055693D"/>
    <w:rsid w:val="0055727B"/>
    <w:rsid w:val="00557B9C"/>
    <w:rsid w:val="005618F1"/>
    <w:rsid w:val="00561C1B"/>
    <w:rsid w:val="00561CDE"/>
    <w:rsid w:val="00562032"/>
    <w:rsid w:val="005625C1"/>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7AA"/>
    <w:rsid w:val="005719CC"/>
    <w:rsid w:val="00572AA7"/>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3A3E"/>
    <w:rsid w:val="00583F33"/>
    <w:rsid w:val="005841E1"/>
    <w:rsid w:val="00584611"/>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0F99"/>
    <w:rsid w:val="005A1057"/>
    <w:rsid w:val="005A173C"/>
    <w:rsid w:val="005A1778"/>
    <w:rsid w:val="005A2FB8"/>
    <w:rsid w:val="005A347C"/>
    <w:rsid w:val="005A369B"/>
    <w:rsid w:val="005A36CE"/>
    <w:rsid w:val="005A3A23"/>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B7E8A"/>
    <w:rsid w:val="005C0F41"/>
    <w:rsid w:val="005C2EC1"/>
    <w:rsid w:val="005C3F57"/>
    <w:rsid w:val="005C4A6B"/>
    <w:rsid w:val="005C5EC1"/>
    <w:rsid w:val="005C5ECE"/>
    <w:rsid w:val="005C6351"/>
    <w:rsid w:val="005C68DC"/>
    <w:rsid w:val="005C6DC3"/>
    <w:rsid w:val="005C6E13"/>
    <w:rsid w:val="005C7796"/>
    <w:rsid w:val="005C7A1C"/>
    <w:rsid w:val="005C7DF5"/>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691"/>
    <w:rsid w:val="005E1C33"/>
    <w:rsid w:val="005E1EAA"/>
    <w:rsid w:val="005E1EAC"/>
    <w:rsid w:val="005E24E2"/>
    <w:rsid w:val="005E281A"/>
    <w:rsid w:val="005E3762"/>
    <w:rsid w:val="005E3E6F"/>
    <w:rsid w:val="005E4AD5"/>
    <w:rsid w:val="005E4E09"/>
    <w:rsid w:val="005E5019"/>
    <w:rsid w:val="005E59DB"/>
    <w:rsid w:val="005E6380"/>
    <w:rsid w:val="005E6680"/>
    <w:rsid w:val="005E6882"/>
    <w:rsid w:val="005E734E"/>
    <w:rsid w:val="005E7AFE"/>
    <w:rsid w:val="005F0CC5"/>
    <w:rsid w:val="005F1F32"/>
    <w:rsid w:val="005F253A"/>
    <w:rsid w:val="005F2FB5"/>
    <w:rsid w:val="005F335C"/>
    <w:rsid w:val="005F52F4"/>
    <w:rsid w:val="005F5340"/>
    <w:rsid w:val="005F53AF"/>
    <w:rsid w:val="0060010C"/>
    <w:rsid w:val="0060025D"/>
    <w:rsid w:val="006006D3"/>
    <w:rsid w:val="00600759"/>
    <w:rsid w:val="006024B2"/>
    <w:rsid w:val="00602905"/>
    <w:rsid w:val="00602AA9"/>
    <w:rsid w:val="00602C46"/>
    <w:rsid w:val="0060330F"/>
    <w:rsid w:val="006035DC"/>
    <w:rsid w:val="0060363E"/>
    <w:rsid w:val="006055D7"/>
    <w:rsid w:val="006060C6"/>
    <w:rsid w:val="006060FC"/>
    <w:rsid w:val="0060703B"/>
    <w:rsid w:val="006070A8"/>
    <w:rsid w:val="006074B6"/>
    <w:rsid w:val="00607BCF"/>
    <w:rsid w:val="00607BE1"/>
    <w:rsid w:val="00607F28"/>
    <w:rsid w:val="00611187"/>
    <w:rsid w:val="00611566"/>
    <w:rsid w:val="0061178E"/>
    <w:rsid w:val="006118BB"/>
    <w:rsid w:val="00612CE6"/>
    <w:rsid w:val="00612D38"/>
    <w:rsid w:val="00612EDA"/>
    <w:rsid w:val="0061317F"/>
    <w:rsid w:val="00613EA6"/>
    <w:rsid w:val="00614018"/>
    <w:rsid w:val="00614828"/>
    <w:rsid w:val="00615AD0"/>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26B4B"/>
    <w:rsid w:val="00627E41"/>
    <w:rsid w:val="006302AC"/>
    <w:rsid w:val="0063210B"/>
    <w:rsid w:val="00632295"/>
    <w:rsid w:val="006336A7"/>
    <w:rsid w:val="006349A7"/>
    <w:rsid w:val="00634A8A"/>
    <w:rsid w:val="00634EBF"/>
    <w:rsid w:val="006354FE"/>
    <w:rsid w:val="00635926"/>
    <w:rsid w:val="00635B54"/>
    <w:rsid w:val="00635D8F"/>
    <w:rsid w:val="00635EF9"/>
    <w:rsid w:val="00636114"/>
    <w:rsid w:val="00636640"/>
    <w:rsid w:val="00636675"/>
    <w:rsid w:val="00637234"/>
    <w:rsid w:val="00637846"/>
    <w:rsid w:val="0063789B"/>
    <w:rsid w:val="00640CAC"/>
    <w:rsid w:val="00641B68"/>
    <w:rsid w:val="00642288"/>
    <w:rsid w:val="00643687"/>
    <w:rsid w:val="00643829"/>
    <w:rsid w:val="0064384C"/>
    <w:rsid w:val="00643986"/>
    <w:rsid w:val="00643B08"/>
    <w:rsid w:val="00643D39"/>
    <w:rsid w:val="006440A5"/>
    <w:rsid w:val="006443A9"/>
    <w:rsid w:val="00644A7B"/>
    <w:rsid w:val="00644AFB"/>
    <w:rsid w:val="00644CAD"/>
    <w:rsid w:val="006469D6"/>
    <w:rsid w:val="00646A0A"/>
    <w:rsid w:val="00646D99"/>
    <w:rsid w:val="006479EA"/>
    <w:rsid w:val="00647A6C"/>
    <w:rsid w:val="00647DA3"/>
    <w:rsid w:val="00650290"/>
    <w:rsid w:val="006505B0"/>
    <w:rsid w:val="006507F9"/>
    <w:rsid w:val="006524D7"/>
    <w:rsid w:val="00654410"/>
    <w:rsid w:val="0065488A"/>
    <w:rsid w:val="006548F4"/>
    <w:rsid w:val="00654B86"/>
    <w:rsid w:val="0065548E"/>
    <w:rsid w:val="00655652"/>
    <w:rsid w:val="006568B4"/>
    <w:rsid w:val="00656910"/>
    <w:rsid w:val="00656C50"/>
    <w:rsid w:val="006570BF"/>
    <w:rsid w:val="006607A4"/>
    <w:rsid w:val="00661017"/>
    <w:rsid w:val="00661907"/>
    <w:rsid w:val="00662D2F"/>
    <w:rsid w:val="00663E03"/>
    <w:rsid w:val="00663EB9"/>
    <w:rsid w:val="006640CA"/>
    <w:rsid w:val="006655DC"/>
    <w:rsid w:val="0066567D"/>
    <w:rsid w:val="006658FF"/>
    <w:rsid w:val="00665BE2"/>
    <w:rsid w:val="0066696C"/>
    <w:rsid w:val="00666C67"/>
    <w:rsid w:val="00667120"/>
    <w:rsid w:val="0066763C"/>
    <w:rsid w:val="006676D4"/>
    <w:rsid w:val="00667955"/>
    <w:rsid w:val="00670695"/>
    <w:rsid w:val="0067110B"/>
    <w:rsid w:val="0067147B"/>
    <w:rsid w:val="00671D98"/>
    <w:rsid w:val="00672156"/>
    <w:rsid w:val="006721E0"/>
    <w:rsid w:val="006728B2"/>
    <w:rsid w:val="006735EF"/>
    <w:rsid w:val="00673879"/>
    <w:rsid w:val="00673F22"/>
    <w:rsid w:val="00675C6A"/>
    <w:rsid w:val="00676565"/>
    <w:rsid w:val="0067670B"/>
    <w:rsid w:val="006769C8"/>
    <w:rsid w:val="00676F59"/>
    <w:rsid w:val="00677E29"/>
    <w:rsid w:val="00680061"/>
    <w:rsid w:val="0068066A"/>
    <w:rsid w:val="00681303"/>
    <w:rsid w:val="0068175E"/>
    <w:rsid w:val="00681EE0"/>
    <w:rsid w:val="00682405"/>
    <w:rsid w:val="00682AAF"/>
    <w:rsid w:val="00683A55"/>
    <w:rsid w:val="00684C51"/>
    <w:rsid w:val="00684DED"/>
    <w:rsid w:val="006855E6"/>
    <w:rsid w:val="0068562F"/>
    <w:rsid w:val="00685A7D"/>
    <w:rsid w:val="00687415"/>
    <w:rsid w:val="00687681"/>
    <w:rsid w:val="0068784A"/>
    <w:rsid w:val="00687908"/>
    <w:rsid w:val="0069036D"/>
    <w:rsid w:val="0069046F"/>
    <w:rsid w:val="0069048E"/>
    <w:rsid w:val="006904DD"/>
    <w:rsid w:val="00692432"/>
    <w:rsid w:val="00692CB8"/>
    <w:rsid w:val="00692EC6"/>
    <w:rsid w:val="00693746"/>
    <w:rsid w:val="006939E7"/>
    <w:rsid w:val="0069563D"/>
    <w:rsid w:val="00696393"/>
    <w:rsid w:val="006963B6"/>
    <w:rsid w:val="00696418"/>
    <w:rsid w:val="00696A0C"/>
    <w:rsid w:val="00697CF2"/>
    <w:rsid w:val="006A063F"/>
    <w:rsid w:val="006A16D2"/>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70B"/>
    <w:rsid w:val="006B1A7C"/>
    <w:rsid w:val="006B2247"/>
    <w:rsid w:val="006B37E3"/>
    <w:rsid w:val="006B3E04"/>
    <w:rsid w:val="006B474B"/>
    <w:rsid w:val="006B5C5D"/>
    <w:rsid w:val="006B646C"/>
    <w:rsid w:val="006B65FC"/>
    <w:rsid w:val="006B6E53"/>
    <w:rsid w:val="006B7C5B"/>
    <w:rsid w:val="006B7D86"/>
    <w:rsid w:val="006C08DC"/>
    <w:rsid w:val="006C0A72"/>
    <w:rsid w:val="006C1094"/>
    <w:rsid w:val="006C198B"/>
    <w:rsid w:val="006C1D49"/>
    <w:rsid w:val="006C27C5"/>
    <w:rsid w:val="006C3415"/>
    <w:rsid w:val="006C4FA4"/>
    <w:rsid w:val="006C50E2"/>
    <w:rsid w:val="006C5141"/>
    <w:rsid w:val="006C53F5"/>
    <w:rsid w:val="006C5F4C"/>
    <w:rsid w:val="006C66D8"/>
    <w:rsid w:val="006C6E8C"/>
    <w:rsid w:val="006C725E"/>
    <w:rsid w:val="006C7458"/>
    <w:rsid w:val="006C78EF"/>
    <w:rsid w:val="006C7C10"/>
    <w:rsid w:val="006C7DDC"/>
    <w:rsid w:val="006D06D2"/>
    <w:rsid w:val="006D0C49"/>
    <w:rsid w:val="006D0F06"/>
    <w:rsid w:val="006D17C9"/>
    <w:rsid w:val="006D1AF0"/>
    <w:rsid w:val="006D1E24"/>
    <w:rsid w:val="006D2571"/>
    <w:rsid w:val="006D2919"/>
    <w:rsid w:val="006D3C88"/>
    <w:rsid w:val="006D4A3A"/>
    <w:rsid w:val="006D4DE2"/>
    <w:rsid w:val="006D541B"/>
    <w:rsid w:val="006E06D2"/>
    <w:rsid w:val="006E0D3F"/>
    <w:rsid w:val="006E0E70"/>
    <w:rsid w:val="006E0E8B"/>
    <w:rsid w:val="006E1417"/>
    <w:rsid w:val="006E1A5C"/>
    <w:rsid w:val="006E29E9"/>
    <w:rsid w:val="006E2ADE"/>
    <w:rsid w:val="006E3A6E"/>
    <w:rsid w:val="006E5062"/>
    <w:rsid w:val="006E52F4"/>
    <w:rsid w:val="006E5497"/>
    <w:rsid w:val="006E575E"/>
    <w:rsid w:val="006E612A"/>
    <w:rsid w:val="006E6FF8"/>
    <w:rsid w:val="006E71FB"/>
    <w:rsid w:val="006E78E0"/>
    <w:rsid w:val="006F273B"/>
    <w:rsid w:val="006F4604"/>
    <w:rsid w:val="006F4C50"/>
    <w:rsid w:val="006F4DE5"/>
    <w:rsid w:val="006F66C3"/>
    <w:rsid w:val="006F6729"/>
    <w:rsid w:val="006F6A2C"/>
    <w:rsid w:val="0070067E"/>
    <w:rsid w:val="0070191C"/>
    <w:rsid w:val="007028EE"/>
    <w:rsid w:val="00702A7D"/>
    <w:rsid w:val="00702B3F"/>
    <w:rsid w:val="0070321A"/>
    <w:rsid w:val="007032A3"/>
    <w:rsid w:val="00703942"/>
    <w:rsid w:val="007045E2"/>
    <w:rsid w:val="007048B7"/>
    <w:rsid w:val="00704A8B"/>
    <w:rsid w:val="00704EE1"/>
    <w:rsid w:val="007059F9"/>
    <w:rsid w:val="007061BD"/>
    <w:rsid w:val="00706537"/>
    <w:rsid w:val="0070669E"/>
    <w:rsid w:val="00706F38"/>
    <w:rsid w:val="00707134"/>
    <w:rsid w:val="00710201"/>
    <w:rsid w:val="007104E0"/>
    <w:rsid w:val="00712A48"/>
    <w:rsid w:val="0071428E"/>
    <w:rsid w:val="007143FA"/>
    <w:rsid w:val="00714651"/>
    <w:rsid w:val="007154F9"/>
    <w:rsid w:val="007158D8"/>
    <w:rsid w:val="00715B05"/>
    <w:rsid w:val="00715EF7"/>
    <w:rsid w:val="007169BC"/>
    <w:rsid w:val="0071792E"/>
    <w:rsid w:val="00717DDA"/>
    <w:rsid w:val="00721019"/>
    <w:rsid w:val="007211A9"/>
    <w:rsid w:val="007214E3"/>
    <w:rsid w:val="00721BA2"/>
    <w:rsid w:val="007228E2"/>
    <w:rsid w:val="007231BC"/>
    <w:rsid w:val="00723875"/>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52E"/>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2EB2"/>
    <w:rsid w:val="00744479"/>
    <w:rsid w:val="00744CC8"/>
    <w:rsid w:val="00744E76"/>
    <w:rsid w:val="007454EB"/>
    <w:rsid w:val="007454F0"/>
    <w:rsid w:val="00745CD5"/>
    <w:rsid w:val="00746803"/>
    <w:rsid w:val="00747190"/>
    <w:rsid w:val="007471AC"/>
    <w:rsid w:val="00747214"/>
    <w:rsid w:val="00747363"/>
    <w:rsid w:val="0074753F"/>
    <w:rsid w:val="00747A94"/>
    <w:rsid w:val="00747BA2"/>
    <w:rsid w:val="00747BEA"/>
    <w:rsid w:val="00751156"/>
    <w:rsid w:val="007519C4"/>
    <w:rsid w:val="00752758"/>
    <w:rsid w:val="00754AA1"/>
    <w:rsid w:val="00756069"/>
    <w:rsid w:val="0075661E"/>
    <w:rsid w:val="00756F0E"/>
    <w:rsid w:val="00757D40"/>
    <w:rsid w:val="00760249"/>
    <w:rsid w:val="0076033F"/>
    <w:rsid w:val="0076051E"/>
    <w:rsid w:val="00760B7C"/>
    <w:rsid w:val="00761127"/>
    <w:rsid w:val="00761D45"/>
    <w:rsid w:val="00761DDB"/>
    <w:rsid w:val="007629ED"/>
    <w:rsid w:val="00762ADA"/>
    <w:rsid w:val="00762CDF"/>
    <w:rsid w:val="00763A37"/>
    <w:rsid w:val="0076414D"/>
    <w:rsid w:val="007641FD"/>
    <w:rsid w:val="00765034"/>
    <w:rsid w:val="0076527B"/>
    <w:rsid w:val="007658A7"/>
    <w:rsid w:val="00766468"/>
    <w:rsid w:val="00766569"/>
    <w:rsid w:val="007669F6"/>
    <w:rsid w:val="00766DE0"/>
    <w:rsid w:val="0076758C"/>
    <w:rsid w:val="00770208"/>
    <w:rsid w:val="007703D4"/>
    <w:rsid w:val="00770B15"/>
    <w:rsid w:val="00770B81"/>
    <w:rsid w:val="00772701"/>
    <w:rsid w:val="00773812"/>
    <w:rsid w:val="00774107"/>
    <w:rsid w:val="0077411C"/>
    <w:rsid w:val="007742A0"/>
    <w:rsid w:val="00774C6E"/>
    <w:rsid w:val="00774F40"/>
    <w:rsid w:val="007750CA"/>
    <w:rsid w:val="00775BA4"/>
    <w:rsid w:val="007761C5"/>
    <w:rsid w:val="00776CF6"/>
    <w:rsid w:val="0077776B"/>
    <w:rsid w:val="00780F3B"/>
    <w:rsid w:val="00781272"/>
    <w:rsid w:val="00781D42"/>
    <w:rsid w:val="00781F0F"/>
    <w:rsid w:val="00782164"/>
    <w:rsid w:val="007839D9"/>
    <w:rsid w:val="00785838"/>
    <w:rsid w:val="00785A92"/>
    <w:rsid w:val="00785CDB"/>
    <w:rsid w:val="0078727C"/>
    <w:rsid w:val="007878EA"/>
    <w:rsid w:val="007879FB"/>
    <w:rsid w:val="00787C57"/>
    <w:rsid w:val="0079049D"/>
    <w:rsid w:val="007915BC"/>
    <w:rsid w:val="00791C3D"/>
    <w:rsid w:val="00791FA8"/>
    <w:rsid w:val="00792399"/>
    <w:rsid w:val="0079276B"/>
    <w:rsid w:val="007927AD"/>
    <w:rsid w:val="007931EA"/>
    <w:rsid w:val="00793208"/>
    <w:rsid w:val="0079350D"/>
    <w:rsid w:val="00793915"/>
    <w:rsid w:val="00793DC5"/>
    <w:rsid w:val="00794148"/>
    <w:rsid w:val="0079572F"/>
    <w:rsid w:val="00795D18"/>
    <w:rsid w:val="00795E32"/>
    <w:rsid w:val="00796F6D"/>
    <w:rsid w:val="00797CFF"/>
    <w:rsid w:val="007A0192"/>
    <w:rsid w:val="007A02C7"/>
    <w:rsid w:val="007A0777"/>
    <w:rsid w:val="007A11A9"/>
    <w:rsid w:val="007A1BE5"/>
    <w:rsid w:val="007A1D41"/>
    <w:rsid w:val="007A26A2"/>
    <w:rsid w:val="007A341E"/>
    <w:rsid w:val="007A35A1"/>
    <w:rsid w:val="007A6FA6"/>
    <w:rsid w:val="007A7463"/>
    <w:rsid w:val="007A7A37"/>
    <w:rsid w:val="007A7C14"/>
    <w:rsid w:val="007A7D00"/>
    <w:rsid w:val="007B0A85"/>
    <w:rsid w:val="007B0D4D"/>
    <w:rsid w:val="007B16F9"/>
    <w:rsid w:val="007B1711"/>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1CE2"/>
    <w:rsid w:val="007C2587"/>
    <w:rsid w:val="007C2BDD"/>
    <w:rsid w:val="007C2DD0"/>
    <w:rsid w:val="007C3676"/>
    <w:rsid w:val="007C4AD3"/>
    <w:rsid w:val="007C4D1B"/>
    <w:rsid w:val="007C4EC6"/>
    <w:rsid w:val="007C58D7"/>
    <w:rsid w:val="007C600A"/>
    <w:rsid w:val="007C685F"/>
    <w:rsid w:val="007C6B57"/>
    <w:rsid w:val="007C70B8"/>
    <w:rsid w:val="007C72D5"/>
    <w:rsid w:val="007C775D"/>
    <w:rsid w:val="007C7D21"/>
    <w:rsid w:val="007C7E83"/>
    <w:rsid w:val="007C7EBB"/>
    <w:rsid w:val="007D007F"/>
    <w:rsid w:val="007D0D1A"/>
    <w:rsid w:val="007D107E"/>
    <w:rsid w:val="007D12D8"/>
    <w:rsid w:val="007D16EE"/>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886"/>
    <w:rsid w:val="007E5CF3"/>
    <w:rsid w:val="007E5FCF"/>
    <w:rsid w:val="007E5FD6"/>
    <w:rsid w:val="007E6029"/>
    <w:rsid w:val="007E6FC8"/>
    <w:rsid w:val="007E75CD"/>
    <w:rsid w:val="007E7BCE"/>
    <w:rsid w:val="007F0077"/>
    <w:rsid w:val="007F0159"/>
    <w:rsid w:val="007F01D7"/>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4F3"/>
    <w:rsid w:val="008028A4"/>
    <w:rsid w:val="00803244"/>
    <w:rsid w:val="008032AD"/>
    <w:rsid w:val="00803AAF"/>
    <w:rsid w:val="0080405F"/>
    <w:rsid w:val="008040CF"/>
    <w:rsid w:val="00804DC6"/>
    <w:rsid w:val="00805152"/>
    <w:rsid w:val="00805397"/>
    <w:rsid w:val="008055D3"/>
    <w:rsid w:val="00805CED"/>
    <w:rsid w:val="00805D18"/>
    <w:rsid w:val="00806A36"/>
    <w:rsid w:val="00807F05"/>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0718"/>
    <w:rsid w:val="00821EB1"/>
    <w:rsid w:val="00821F16"/>
    <w:rsid w:val="00822B0D"/>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5297"/>
    <w:rsid w:val="00857496"/>
    <w:rsid w:val="008577EC"/>
    <w:rsid w:val="00857EF4"/>
    <w:rsid w:val="00860A5C"/>
    <w:rsid w:val="00860E60"/>
    <w:rsid w:val="008611BC"/>
    <w:rsid w:val="008612AB"/>
    <w:rsid w:val="00861596"/>
    <w:rsid w:val="0086279A"/>
    <w:rsid w:val="00862D3D"/>
    <w:rsid w:val="00862EA3"/>
    <w:rsid w:val="00863732"/>
    <w:rsid w:val="00863B57"/>
    <w:rsid w:val="00863E37"/>
    <w:rsid w:val="0086587B"/>
    <w:rsid w:val="00865D6C"/>
    <w:rsid w:val="00866905"/>
    <w:rsid w:val="00866C9D"/>
    <w:rsid w:val="00870163"/>
    <w:rsid w:val="0087099B"/>
    <w:rsid w:val="00870C1E"/>
    <w:rsid w:val="0087175F"/>
    <w:rsid w:val="008717C3"/>
    <w:rsid w:val="0087355B"/>
    <w:rsid w:val="008737C8"/>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A65"/>
    <w:rsid w:val="00891005"/>
    <w:rsid w:val="00891947"/>
    <w:rsid w:val="00891C87"/>
    <w:rsid w:val="00892E4A"/>
    <w:rsid w:val="008939EE"/>
    <w:rsid w:val="00893F52"/>
    <w:rsid w:val="008965ED"/>
    <w:rsid w:val="00896B50"/>
    <w:rsid w:val="00896D8E"/>
    <w:rsid w:val="00897489"/>
    <w:rsid w:val="00897A46"/>
    <w:rsid w:val="00897E3D"/>
    <w:rsid w:val="008A022A"/>
    <w:rsid w:val="008A0B7C"/>
    <w:rsid w:val="008A0BB7"/>
    <w:rsid w:val="008A1476"/>
    <w:rsid w:val="008A15DB"/>
    <w:rsid w:val="008A2964"/>
    <w:rsid w:val="008A421E"/>
    <w:rsid w:val="008A4625"/>
    <w:rsid w:val="008A685A"/>
    <w:rsid w:val="008A689E"/>
    <w:rsid w:val="008A6D73"/>
    <w:rsid w:val="008A78D7"/>
    <w:rsid w:val="008A7A3A"/>
    <w:rsid w:val="008A7AB7"/>
    <w:rsid w:val="008A7DA6"/>
    <w:rsid w:val="008B08BA"/>
    <w:rsid w:val="008B1041"/>
    <w:rsid w:val="008B104A"/>
    <w:rsid w:val="008B214F"/>
    <w:rsid w:val="008B2612"/>
    <w:rsid w:val="008B31C1"/>
    <w:rsid w:val="008B3477"/>
    <w:rsid w:val="008B35C2"/>
    <w:rsid w:val="008B45B5"/>
    <w:rsid w:val="008B48F3"/>
    <w:rsid w:val="008B4AD5"/>
    <w:rsid w:val="008B4EF0"/>
    <w:rsid w:val="008B4EF8"/>
    <w:rsid w:val="008B5306"/>
    <w:rsid w:val="008B6247"/>
    <w:rsid w:val="008B6CD6"/>
    <w:rsid w:val="008B6FDD"/>
    <w:rsid w:val="008B7313"/>
    <w:rsid w:val="008B7470"/>
    <w:rsid w:val="008C0EA2"/>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6C1"/>
    <w:rsid w:val="008D2718"/>
    <w:rsid w:val="008D2895"/>
    <w:rsid w:val="008D2961"/>
    <w:rsid w:val="008D2BAE"/>
    <w:rsid w:val="008D2E4D"/>
    <w:rsid w:val="008D46D9"/>
    <w:rsid w:val="008D4E71"/>
    <w:rsid w:val="008D4EAB"/>
    <w:rsid w:val="008D61DA"/>
    <w:rsid w:val="008D648D"/>
    <w:rsid w:val="008D6F33"/>
    <w:rsid w:val="008D7290"/>
    <w:rsid w:val="008D799D"/>
    <w:rsid w:val="008D79C5"/>
    <w:rsid w:val="008D7FB2"/>
    <w:rsid w:val="008E1FF0"/>
    <w:rsid w:val="008E33F2"/>
    <w:rsid w:val="008E3549"/>
    <w:rsid w:val="008E35AA"/>
    <w:rsid w:val="008E39CA"/>
    <w:rsid w:val="008E40B5"/>
    <w:rsid w:val="008E4956"/>
    <w:rsid w:val="008E505E"/>
    <w:rsid w:val="008E5536"/>
    <w:rsid w:val="008E59B7"/>
    <w:rsid w:val="008E5BE5"/>
    <w:rsid w:val="008E5EBB"/>
    <w:rsid w:val="008E67CE"/>
    <w:rsid w:val="008E67E6"/>
    <w:rsid w:val="008E6BA8"/>
    <w:rsid w:val="008E6D24"/>
    <w:rsid w:val="008E6E93"/>
    <w:rsid w:val="008E764A"/>
    <w:rsid w:val="008E79FD"/>
    <w:rsid w:val="008F0226"/>
    <w:rsid w:val="008F0504"/>
    <w:rsid w:val="008F08E9"/>
    <w:rsid w:val="008F1466"/>
    <w:rsid w:val="008F236F"/>
    <w:rsid w:val="008F31DF"/>
    <w:rsid w:val="008F396F"/>
    <w:rsid w:val="008F47C0"/>
    <w:rsid w:val="008F4FDC"/>
    <w:rsid w:val="008F50A7"/>
    <w:rsid w:val="008F521A"/>
    <w:rsid w:val="008F5724"/>
    <w:rsid w:val="008F6F9F"/>
    <w:rsid w:val="00900005"/>
    <w:rsid w:val="00900059"/>
    <w:rsid w:val="009001D7"/>
    <w:rsid w:val="00900224"/>
    <w:rsid w:val="00900316"/>
    <w:rsid w:val="009012D0"/>
    <w:rsid w:val="00901383"/>
    <w:rsid w:val="0090177B"/>
    <w:rsid w:val="00901BA4"/>
    <w:rsid w:val="00901D6A"/>
    <w:rsid w:val="00901E83"/>
    <w:rsid w:val="0090226F"/>
    <w:rsid w:val="009026A6"/>
    <w:rsid w:val="0090271F"/>
    <w:rsid w:val="00902C1E"/>
    <w:rsid w:val="00902DB9"/>
    <w:rsid w:val="009034B2"/>
    <w:rsid w:val="0090466A"/>
    <w:rsid w:val="00904860"/>
    <w:rsid w:val="0090487C"/>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14"/>
    <w:rsid w:val="00923537"/>
    <w:rsid w:val="0092377A"/>
    <w:rsid w:val="00923D07"/>
    <w:rsid w:val="0092462A"/>
    <w:rsid w:val="009252AB"/>
    <w:rsid w:val="0092599D"/>
    <w:rsid w:val="00925D9D"/>
    <w:rsid w:val="00926301"/>
    <w:rsid w:val="00926F15"/>
    <w:rsid w:val="00926F59"/>
    <w:rsid w:val="00927222"/>
    <w:rsid w:val="009274CA"/>
    <w:rsid w:val="0093039A"/>
    <w:rsid w:val="00930909"/>
    <w:rsid w:val="00930947"/>
    <w:rsid w:val="00931003"/>
    <w:rsid w:val="009314E8"/>
    <w:rsid w:val="009318CC"/>
    <w:rsid w:val="00931B88"/>
    <w:rsid w:val="00931C51"/>
    <w:rsid w:val="009321E1"/>
    <w:rsid w:val="00932635"/>
    <w:rsid w:val="009326CD"/>
    <w:rsid w:val="00932B3F"/>
    <w:rsid w:val="0093320F"/>
    <w:rsid w:val="0093454B"/>
    <w:rsid w:val="00934D21"/>
    <w:rsid w:val="009359C3"/>
    <w:rsid w:val="00936003"/>
    <w:rsid w:val="00936071"/>
    <w:rsid w:val="00936851"/>
    <w:rsid w:val="00937559"/>
    <w:rsid w:val="009378A8"/>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012"/>
    <w:rsid w:val="0096013B"/>
    <w:rsid w:val="00960B57"/>
    <w:rsid w:val="00961B32"/>
    <w:rsid w:val="00963133"/>
    <w:rsid w:val="009638E0"/>
    <w:rsid w:val="0096453A"/>
    <w:rsid w:val="009646BB"/>
    <w:rsid w:val="00964BB8"/>
    <w:rsid w:val="00964FF3"/>
    <w:rsid w:val="00965224"/>
    <w:rsid w:val="00965C73"/>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0E7"/>
    <w:rsid w:val="00986611"/>
    <w:rsid w:val="00986773"/>
    <w:rsid w:val="0098777E"/>
    <w:rsid w:val="009878D2"/>
    <w:rsid w:val="009905F3"/>
    <w:rsid w:val="009906E1"/>
    <w:rsid w:val="00992B88"/>
    <w:rsid w:val="00992E7F"/>
    <w:rsid w:val="00993B47"/>
    <w:rsid w:val="00993BDC"/>
    <w:rsid w:val="0099411C"/>
    <w:rsid w:val="009948E7"/>
    <w:rsid w:val="00994995"/>
    <w:rsid w:val="00996610"/>
    <w:rsid w:val="0099763A"/>
    <w:rsid w:val="00997E17"/>
    <w:rsid w:val="009A0AF3"/>
    <w:rsid w:val="009A0EA3"/>
    <w:rsid w:val="009A1C5A"/>
    <w:rsid w:val="009A2466"/>
    <w:rsid w:val="009A25B6"/>
    <w:rsid w:val="009A2BDC"/>
    <w:rsid w:val="009A3FFF"/>
    <w:rsid w:val="009A4D6D"/>
    <w:rsid w:val="009A5A97"/>
    <w:rsid w:val="009A678F"/>
    <w:rsid w:val="009A6821"/>
    <w:rsid w:val="009A6B7C"/>
    <w:rsid w:val="009A6BC9"/>
    <w:rsid w:val="009A731D"/>
    <w:rsid w:val="009A7C24"/>
    <w:rsid w:val="009B0711"/>
    <w:rsid w:val="009B0746"/>
    <w:rsid w:val="009B07CD"/>
    <w:rsid w:val="009B0A14"/>
    <w:rsid w:val="009B0A1A"/>
    <w:rsid w:val="009B0B94"/>
    <w:rsid w:val="009B0CC1"/>
    <w:rsid w:val="009B121C"/>
    <w:rsid w:val="009B139F"/>
    <w:rsid w:val="009B1A04"/>
    <w:rsid w:val="009B1DB2"/>
    <w:rsid w:val="009B1EDF"/>
    <w:rsid w:val="009B2B4F"/>
    <w:rsid w:val="009B32EF"/>
    <w:rsid w:val="009B3712"/>
    <w:rsid w:val="009B390B"/>
    <w:rsid w:val="009B4122"/>
    <w:rsid w:val="009B4BB4"/>
    <w:rsid w:val="009B4D14"/>
    <w:rsid w:val="009B511B"/>
    <w:rsid w:val="009B54B2"/>
    <w:rsid w:val="009B581B"/>
    <w:rsid w:val="009B615D"/>
    <w:rsid w:val="009B6207"/>
    <w:rsid w:val="009B6731"/>
    <w:rsid w:val="009B6953"/>
    <w:rsid w:val="009C03DC"/>
    <w:rsid w:val="009C1347"/>
    <w:rsid w:val="009C1743"/>
    <w:rsid w:val="009C19E9"/>
    <w:rsid w:val="009C212E"/>
    <w:rsid w:val="009C2151"/>
    <w:rsid w:val="009C2E3B"/>
    <w:rsid w:val="009C451C"/>
    <w:rsid w:val="009C4551"/>
    <w:rsid w:val="009C4778"/>
    <w:rsid w:val="009C4ACF"/>
    <w:rsid w:val="009C4CBE"/>
    <w:rsid w:val="009C52A9"/>
    <w:rsid w:val="009C5E02"/>
    <w:rsid w:val="009C6479"/>
    <w:rsid w:val="009C6BBE"/>
    <w:rsid w:val="009C6EFF"/>
    <w:rsid w:val="009D0128"/>
    <w:rsid w:val="009D1537"/>
    <w:rsid w:val="009D2070"/>
    <w:rsid w:val="009D3B76"/>
    <w:rsid w:val="009D3D90"/>
    <w:rsid w:val="009D54A9"/>
    <w:rsid w:val="009D5B19"/>
    <w:rsid w:val="009D74A6"/>
    <w:rsid w:val="009E053E"/>
    <w:rsid w:val="009E0EE7"/>
    <w:rsid w:val="009E15D8"/>
    <w:rsid w:val="009E2036"/>
    <w:rsid w:val="009E211E"/>
    <w:rsid w:val="009E455A"/>
    <w:rsid w:val="009E4D98"/>
    <w:rsid w:val="009E50F1"/>
    <w:rsid w:val="009E5AEE"/>
    <w:rsid w:val="009E5D0C"/>
    <w:rsid w:val="009E61F5"/>
    <w:rsid w:val="009E643C"/>
    <w:rsid w:val="009E6D7F"/>
    <w:rsid w:val="009E77BD"/>
    <w:rsid w:val="009F0504"/>
    <w:rsid w:val="009F0C1D"/>
    <w:rsid w:val="009F0D53"/>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973"/>
    <w:rsid w:val="00A057A5"/>
    <w:rsid w:val="00A05F03"/>
    <w:rsid w:val="00A06F87"/>
    <w:rsid w:val="00A0763C"/>
    <w:rsid w:val="00A07AC2"/>
    <w:rsid w:val="00A1033D"/>
    <w:rsid w:val="00A10F02"/>
    <w:rsid w:val="00A114C7"/>
    <w:rsid w:val="00A127A4"/>
    <w:rsid w:val="00A12A64"/>
    <w:rsid w:val="00A13320"/>
    <w:rsid w:val="00A135FF"/>
    <w:rsid w:val="00A13659"/>
    <w:rsid w:val="00A1385C"/>
    <w:rsid w:val="00A13AA3"/>
    <w:rsid w:val="00A14949"/>
    <w:rsid w:val="00A15DC6"/>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615"/>
    <w:rsid w:val="00A25969"/>
    <w:rsid w:val="00A25AB2"/>
    <w:rsid w:val="00A26C02"/>
    <w:rsid w:val="00A27059"/>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739"/>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60F0"/>
    <w:rsid w:val="00A563D6"/>
    <w:rsid w:val="00A56D65"/>
    <w:rsid w:val="00A56D8B"/>
    <w:rsid w:val="00A5700C"/>
    <w:rsid w:val="00A579FD"/>
    <w:rsid w:val="00A57A08"/>
    <w:rsid w:val="00A609D9"/>
    <w:rsid w:val="00A6283C"/>
    <w:rsid w:val="00A640C7"/>
    <w:rsid w:val="00A644C1"/>
    <w:rsid w:val="00A65146"/>
    <w:rsid w:val="00A66691"/>
    <w:rsid w:val="00A70AEA"/>
    <w:rsid w:val="00A70EFF"/>
    <w:rsid w:val="00A7152A"/>
    <w:rsid w:val="00A71AEF"/>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6254"/>
    <w:rsid w:val="00A87695"/>
    <w:rsid w:val="00A9068A"/>
    <w:rsid w:val="00A9087F"/>
    <w:rsid w:val="00A90C64"/>
    <w:rsid w:val="00A918B7"/>
    <w:rsid w:val="00A929C0"/>
    <w:rsid w:val="00A93A11"/>
    <w:rsid w:val="00A949B6"/>
    <w:rsid w:val="00A94F69"/>
    <w:rsid w:val="00A954D1"/>
    <w:rsid w:val="00A959AD"/>
    <w:rsid w:val="00A95C2C"/>
    <w:rsid w:val="00A95E8D"/>
    <w:rsid w:val="00A96032"/>
    <w:rsid w:val="00A9671C"/>
    <w:rsid w:val="00A96A50"/>
    <w:rsid w:val="00A96B5F"/>
    <w:rsid w:val="00AA06BD"/>
    <w:rsid w:val="00AA1553"/>
    <w:rsid w:val="00AA1CA0"/>
    <w:rsid w:val="00AA3382"/>
    <w:rsid w:val="00AA381F"/>
    <w:rsid w:val="00AA3BAB"/>
    <w:rsid w:val="00AA427E"/>
    <w:rsid w:val="00AA494E"/>
    <w:rsid w:val="00AA53A5"/>
    <w:rsid w:val="00AA583B"/>
    <w:rsid w:val="00AA5ABF"/>
    <w:rsid w:val="00AA694E"/>
    <w:rsid w:val="00AA6F5F"/>
    <w:rsid w:val="00AA7C14"/>
    <w:rsid w:val="00AB0DEF"/>
    <w:rsid w:val="00AB0E37"/>
    <w:rsid w:val="00AB15B1"/>
    <w:rsid w:val="00AB2907"/>
    <w:rsid w:val="00AB2DBC"/>
    <w:rsid w:val="00AB36CE"/>
    <w:rsid w:val="00AB37E4"/>
    <w:rsid w:val="00AB46C2"/>
    <w:rsid w:val="00AB50C2"/>
    <w:rsid w:val="00AB524B"/>
    <w:rsid w:val="00AB56F2"/>
    <w:rsid w:val="00AB57DC"/>
    <w:rsid w:val="00AB5B5F"/>
    <w:rsid w:val="00AB5E00"/>
    <w:rsid w:val="00AB64F2"/>
    <w:rsid w:val="00AB66F6"/>
    <w:rsid w:val="00AB6DB1"/>
    <w:rsid w:val="00AB7043"/>
    <w:rsid w:val="00AB750C"/>
    <w:rsid w:val="00AB78F7"/>
    <w:rsid w:val="00AB7A66"/>
    <w:rsid w:val="00AB7FBE"/>
    <w:rsid w:val="00AC0460"/>
    <w:rsid w:val="00AC0480"/>
    <w:rsid w:val="00AC0C9B"/>
    <w:rsid w:val="00AC20D8"/>
    <w:rsid w:val="00AC247E"/>
    <w:rsid w:val="00AC271B"/>
    <w:rsid w:val="00AC39C3"/>
    <w:rsid w:val="00AC43AF"/>
    <w:rsid w:val="00AC51CA"/>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5CD7"/>
    <w:rsid w:val="00AD6474"/>
    <w:rsid w:val="00AD64E7"/>
    <w:rsid w:val="00AD7111"/>
    <w:rsid w:val="00AD7CAC"/>
    <w:rsid w:val="00AE03A4"/>
    <w:rsid w:val="00AE1D46"/>
    <w:rsid w:val="00AE2093"/>
    <w:rsid w:val="00AE3B82"/>
    <w:rsid w:val="00AE4129"/>
    <w:rsid w:val="00AE420A"/>
    <w:rsid w:val="00AE47C2"/>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0AE"/>
    <w:rsid w:val="00B025AB"/>
    <w:rsid w:val="00B0420E"/>
    <w:rsid w:val="00B0449D"/>
    <w:rsid w:val="00B04853"/>
    <w:rsid w:val="00B050FF"/>
    <w:rsid w:val="00B05962"/>
    <w:rsid w:val="00B060A9"/>
    <w:rsid w:val="00B061C4"/>
    <w:rsid w:val="00B068EB"/>
    <w:rsid w:val="00B06A14"/>
    <w:rsid w:val="00B073DD"/>
    <w:rsid w:val="00B07D78"/>
    <w:rsid w:val="00B1026D"/>
    <w:rsid w:val="00B1028C"/>
    <w:rsid w:val="00B1035C"/>
    <w:rsid w:val="00B1097F"/>
    <w:rsid w:val="00B10CA9"/>
    <w:rsid w:val="00B11949"/>
    <w:rsid w:val="00B1225A"/>
    <w:rsid w:val="00B12487"/>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67E6"/>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612E0"/>
    <w:rsid w:val="00B614CC"/>
    <w:rsid w:val="00B6195D"/>
    <w:rsid w:val="00B6384E"/>
    <w:rsid w:val="00B64260"/>
    <w:rsid w:val="00B64B76"/>
    <w:rsid w:val="00B65878"/>
    <w:rsid w:val="00B67FC3"/>
    <w:rsid w:val="00B71EAC"/>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87D6F"/>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4FB1"/>
    <w:rsid w:val="00BA567D"/>
    <w:rsid w:val="00BA5938"/>
    <w:rsid w:val="00BA747B"/>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1"/>
    <w:rsid w:val="00BC15FF"/>
    <w:rsid w:val="00BC1656"/>
    <w:rsid w:val="00BC2CD0"/>
    <w:rsid w:val="00BC3555"/>
    <w:rsid w:val="00BC3D24"/>
    <w:rsid w:val="00BC3FD2"/>
    <w:rsid w:val="00BC4920"/>
    <w:rsid w:val="00BC6679"/>
    <w:rsid w:val="00BC66F7"/>
    <w:rsid w:val="00BC6EC9"/>
    <w:rsid w:val="00BC70CB"/>
    <w:rsid w:val="00BC7853"/>
    <w:rsid w:val="00BC7EDD"/>
    <w:rsid w:val="00BD000F"/>
    <w:rsid w:val="00BD06A1"/>
    <w:rsid w:val="00BD0B77"/>
    <w:rsid w:val="00BD0CDA"/>
    <w:rsid w:val="00BD0D42"/>
    <w:rsid w:val="00BD0F01"/>
    <w:rsid w:val="00BD16AE"/>
    <w:rsid w:val="00BD1F33"/>
    <w:rsid w:val="00BD1FA6"/>
    <w:rsid w:val="00BD2A38"/>
    <w:rsid w:val="00BD2A54"/>
    <w:rsid w:val="00BD306E"/>
    <w:rsid w:val="00BD425A"/>
    <w:rsid w:val="00BD4397"/>
    <w:rsid w:val="00BD466D"/>
    <w:rsid w:val="00BD4CCE"/>
    <w:rsid w:val="00BD527B"/>
    <w:rsid w:val="00BD5493"/>
    <w:rsid w:val="00BD55F0"/>
    <w:rsid w:val="00BD58FF"/>
    <w:rsid w:val="00BD5BB1"/>
    <w:rsid w:val="00BD64A6"/>
    <w:rsid w:val="00BD666E"/>
    <w:rsid w:val="00BD7089"/>
    <w:rsid w:val="00BD7430"/>
    <w:rsid w:val="00BD751B"/>
    <w:rsid w:val="00BD7D5B"/>
    <w:rsid w:val="00BE0FEB"/>
    <w:rsid w:val="00BE1C84"/>
    <w:rsid w:val="00BE1CB9"/>
    <w:rsid w:val="00BE2546"/>
    <w:rsid w:val="00BE2BE8"/>
    <w:rsid w:val="00BE313C"/>
    <w:rsid w:val="00BE4A60"/>
    <w:rsid w:val="00BE4CF0"/>
    <w:rsid w:val="00BE579E"/>
    <w:rsid w:val="00BE5894"/>
    <w:rsid w:val="00BE58E5"/>
    <w:rsid w:val="00BE593E"/>
    <w:rsid w:val="00BE6200"/>
    <w:rsid w:val="00BE636A"/>
    <w:rsid w:val="00BE6A65"/>
    <w:rsid w:val="00BE79A6"/>
    <w:rsid w:val="00BF0123"/>
    <w:rsid w:val="00BF0A8E"/>
    <w:rsid w:val="00BF0BDA"/>
    <w:rsid w:val="00BF0F76"/>
    <w:rsid w:val="00BF18B2"/>
    <w:rsid w:val="00BF2AD3"/>
    <w:rsid w:val="00BF30AA"/>
    <w:rsid w:val="00BF367C"/>
    <w:rsid w:val="00BF3844"/>
    <w:rsid w:val="00BF4211"/>
    <w:rsid w:val="00BF4421"/>
    <w:rsid w:val="00BF456E"/>
    <w:rsid w:val="00BF4E82"/>
    <w:rsid w:val="00BF54A8"/>
    <w:rsid w:val="00BF6413"/>
    <w:rsid w:val="00BF6A8B"/>
    <w:rsid w:val="00C001F9"/>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07FD3"/>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23F"/>
    <w:rsid w:val="00C24650"/>
    <w:rsid w:val="00C24D9D"/>
    <w:rsid w:val="00C261EE"/>
    <w:rsid w:val="00C276E9"/>
    <w:rsid w:val="00C27992"/>
    <w:rsid w:val="00C27D35"/>
    <w:rsid w:val="00C30CAF"/>
    <w:rsid w:val="00C3101C"/>
    <w:rsid w:val="00C316E9"/>
    <w:rsid w:val="00C31A06"/>
    <w:rsid w:val="00C326FE"/>
    <w:rsid w:val="00C32DF5"/>
    <w:rsid w:val="00C32E56"/>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719"/>
    <w:rsid w:val="00C44E98"/>
    <w:rsid w:val="00C47496"/>
    <w:rsid w:val="00C47C47"/>
    <w:rsid w:val="00C47DE9"/>
    <w:rsid w:val="00C507A2"/>
    <w:rsid w:val="00C50C9F"/>
    <w:rsid w:val="00C50FAA"/>
    <w:rsid w:val="00C51775"/>
    <w:rsid w:val="00C51B16"/>
    <w:rsid w:val="00C52960"/>
    <w:rsid w:val="00C53ED0"/>
    <w:rsid w:val="00C55F66"/>
    <w:rsid w:val="00C56412"/>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C8D"/>
    <w:rsid w:val="00C81F55"/>
    <w:rsid w:val="00C823B7"/>
    <w:rsid w:val="00C828F1"/>
    <w:rsid w:val="00C82F1C"/>
    <w:rsid w:val="00C83A13"/>
    <w:rsid w:val="00C85568"/>
    <w:rsid w:val="00C85A0E"/>
    <w:rsid w:val="00C85F5D"/>
    <w:rsid w:val="00C861DA"/>
    <w:rsid w:val="00C867D4"/>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1A0"/>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1F45"/>
    <w:rsid w:val="00CC3597"/>
    <w:rsid w:val="00CC40E8"/>
    <w:rsid w:val="00CC4763"/>
    <w:rsid w:val="00CC4FBD"/>
    <w:rsid w:val="00CC514A"/>
    <w:rsid w:val="00CC52FE"/>
    <w:rsid w:val="00CC5445"/>
    <w:rsid w:val="00CC57D3"/>
    <w:rsid w:val="00CC5E0A"/>
    <w:rsid w:val="00CC61DC"/>
    <w:rsid w:val="00CC6E62"/>
    <w:rsid w:val="00CC735A"/>
    <w:rsid w:val="00CC7A15"/>
    <w:rsid w:val="00CC7DA0"/>
    <w:rsid w:val="00CD00BF"/>
    <w:rsid w:val="00CD04AE"/>
    <w:rsid w:val="00CD13FD"/>
    <w:rsid w:val="00CD3C0C"/>
    <w:rsid w:val="00CD4395"/>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781"/>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683"/>
    <w:rsid w:val="00CF18BD"/>
    <w:rsid w:val="00CF1917"/>
    <w:rsid w:val="00CF1E1E"/>
    <w:rsid w:val="00CF2374"/>
    <w:rsid w:val="00CF239C"/>
    <w:rsid w:val="00CF2672"/>
    <w:rsid w:val="00CF2D34"/>
    <w:rsid w:val="00CF3558"/>
    <w:rsid w:val="00CF3C7F"/>
    <w:rsid w:val="00CF4906"/>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A05"/>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6A5"/>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B5"/>
    <w:rsid w:val="00D43EE3"/>
    <w:rsid w:val="00D4436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0F"/>
    <w:rsid w:val="00D61C6D"/>
    <w:rsid w:val="00D61E98"/>
    <w:rsid w:val="00D62E19"/>
    <w:rsid w:val="00D64587"/>
    <w:rsid w:val="00D645BB"/>
    <w:rsid w:val="00D64B65"/>
    <w:rsid w:val="00D653EC"/>
    <w:rsid w:val="00D65ACA"/>
    <w:rsid w:val="00D6664C"/>
    <w:rsid w:val="00D6720E"/>
    <w:rsid w:val="00D67CB2"/>
    <w:rsid w:val="00D67CD1"/>
    <w:rsid w:val="00D67DC4"/>
    <w:rsid w:val="00D700C2"/>
    <w:rsid w:val="00D70266"/>
    <w:rsid w:val="00D70C17"/>
    <w:rsid w:val="00D71217"/>
    <w:rsid w:val="00D713FF"/>
    <w:rsid w:val="00D719E1"/>
    <w:rsid w:val="00D71DE2"/>
    <w:rsid w:val="00D71FA5"/>
    <w:rsid w:val="00D723C1"/>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9EB"/>
    <w:rsid w:val="00D80A1C"/>
    <w:rsid w:val="00D81173"/>
    <w:rsid w:val="00D811FF"/>
    <w:rsid w:val="00D81DDD"/>
    <w:rsid w:val="00D81F2B"/>
    <w:rsid w:val="00D82185"/>
    <w:rsid w:val="00D82EE6"/>
    <w:rsid w:val="00D831C4"/>
    <w:rsid w:val="00D833D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962"/>
    <w:rsid w:val="00D96B96"/>
    <w:rsid w:val="00D96D11"/>
    <w:rsid w:val="00D96E20"/>
    <w:rsid w:val="00D96FBF"/>
    <w:rsid w:val="00D97ED9"/>
    <w:rsid w:val="00DA0761"/>
    <w:rsid w:val="00DA0D9E"/>
    <w:rsid w:val="00DA19F8"/>
    <w:rsid w:val="00DA1E94"/>
    <w:rsid w:val="00DA2DBC"/>
    <w:rsid w:val="00DA5293"/>
    <w:rsid w:val="00DA5606"/>
    <w:rsid w:val="00DA5D90"/>
    <w:rsid w:val="00DA6A26"/>
    <w:rsid w:val="00DA731A"/>
    <w:rsid w:val="00DA7A03"/>
    <w:rsid w:val="00DA7F5D"/>
    <w:rsid w:val="00DB041B"/>
    <w:rsid w:val="00DB0543"/>
    <w:rsid w:val="00DB0D6E"/>
    <w:rsid w:val="00DB0DB8"/>
    <w:rsid w:val="00DB1818"/>
    <w:rsid w:val="00DB1AAF"/>
    <w:rsid w:val="00DB1F3D"/>
    <w:rsid w:val="00DB213D"/>
    <w:rsid w:val="00DB2232"/>
    <w:rsid w:val="00DB3450"/>
    <w:rsid w:val="00DB3861"/>
    <w:rsid w:val="00DB4621"/>
    <w:rsid w:val="00DB4647"/>
    <w:rsid w:val="00DB4C6D"/>
    <w:rsid w:val="00DB5BEA"/>
    <w:rsid w:val="00DB5C73"/>
    <w:rsid w:val="00DB5E3D"/>
    <w:rsid w:val="00DB60F2"/>
    <w:rsid w:val="00DB6112"/>
    <w:rsid w:val="00DB6162"/>
    <w:rsid w:val="00DB61E9"/>
    <w:rsid w:val="00DB785F"/>
    <w:rsid w:val="00DC0349"/>
    <w:rsid w:val="00DC0870"/>
    <w:rsid w:val="00DC0B7A"/>
    <w:rsid w:val="00DC123B"/>
    <w:rsid w:val="00DC23B2"/>
    <w:rsid w:val="00DC2636"/>
    <w:rsid w:val="00DC2CA6"/>
    <w:rsid w:val="00DC309B"/>
    <w:rsid w:val="00DC349B"/>
    <w:rsid w:val="00DC3D74"/>
    <w:rsid w:val="00DC4486"/>
    <w:rsid w:val="00DC45F3"/>
    <w:rsid w:val="00DC4C62"/>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1CB"/>
    <w:rsid w:val="00DD421B"/>
    <w:rsid w:val="00DD46C2"/>
    <w:rsid w:val="00DD574B"/>
    <w:rsid w:val="00DD6022"/>
    <w:rsid w:val="00DD6F4D"/>
    <w:rsid w:val="00DD7DD2"/>
    <w:rsid w:val="00DE0AB4"/>
    <w:rsid w:val="00DE0FFF"/>
    <w:rsid w:val="00DE1351"/>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6F14"/>
    <w:rsid w:val="00DE71D8"/>
    <w:rsid w:val="00DE71E8"/>
    <w:rsid w:val="00DF05B6"/>
    <w:rsid w:val="00DF2429"/>
    <w:rsid w:val="00DF2E49"/>
    <w:rsid w:val="00DF3300"/>
    <w:rsid w:val="00DF39F6"/>
    <w:rsid w:val="00DF4243"/>
    <w:rsid w:val="00DF4275"/>
    <w:rsid w:val="00DF4B1F"/>
    <w:rsid w:val="00DF5546"/>
    <w:rsid w:val="00DF5B92"/>
    <w:rsid w:val="00DF6922"/>
    <w:rsid w:val="00DF7EFE"/>
    <w:rsid w:val="00DF7F22"/>
    <w:rsid w:val="00E0006C"/>
    <w:rsid w:val="00E00AB6"/>
    <w:rsid w:val="00E027D7"/>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BFB"/>
    <w:rsid w:val="00E21C13"/>
    <w:rsid w:val="00E21C67"/>
    <w:rsid w:val="00E24226"/>
    <w:rsid w:val="00E24FF8"/>
    <w:rsid w:val="00E255FF"/>
    <w:rsid w:val="00E25CE4"/>
    <w:rsid w:val="00E2635C"/>
    <w:rsid w:val="00E26894"/>
    <w:rsid w:val="00E26B6B"/>
    <w:rsid w:val="00E27B75"/>
    <w:rsid w:val="00E3045C"/>
    <w:rsid w:val="00E3096F"/>
    <w:rsid w:val="00E31155"/>
    <w:rsid w:val="00E323A4"/>
    <w:rsid w:val="00E32F4B"/>
    <w:rsid w:val="00E33359"/>
    <w:rsid w:val="00E336F8"/>
    <w:rsid w:val="00E341B3"/>
    <w:rsid w:val="00E35B7F"/>
    <w:rsid w:val="00E35E39"/>
    <w:rsid w:val="00E3670D"/>
    <w:rsid w:val="00E36EFD"/>
    <w:rsid w:val="00E36F26"/>
    <w:rsid w:val="00E3713C"/>
    <w:rsid w:val="00E40433"/>
    <w:rsid w:val="00E41C1C"/>
    <w:rsid w:val="00E4241E"/>
    <w:rsid w:val="00E435E4"/>
    <w:rsid w:val="00E43B2E"/>
    <w:rsid w:val="00E44382"/>
    <w:rsid w:val="00E449B4"/>
    <w:rsid w:val="00E45579"/>
    <w:rsid w:val="00E45C45"/>
    <w:rsid w:val="00E46829"/>
    <w:rsid w:val="00E46F44"/>
    <w:rsid w:val="00E471CF"/>
    <w:rsid w:val="00E47525"/>
    <w:rsid w:val="00E47950"/>
    <w:rsid w:val="00E47B23"/>
    <w:rsid w:val="00E5003D"/>
    <w:rsid w:val="00E509BC"/>
    <w:rsid w:val="00E5152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AB3"/>
    <w:rsid w:val="00E62D49"/>
    <w:rsid w:val="00E63391"/>
    <w:rsid w:val="00E6397A"/>
    <w:rsid w:val="00E63AA5"/>
    <w:rsid w:val="00E6419F"/>
    <w:rsid w:val="00E64700"/>
    <w:rsid w:val="00E65432"/>
    <w:rsid w:val="00E662FC"/>
    <w:rsid w:val="00E66697"/>
    <w:rsid w:val="00E66D29"/>
    <w:rsid w:val="00E66DF1"/>
    <w:rsid w:val="00E66E40"/>
    <w:rsid w:val="00E678A4"/>
    <w:rsid w:val="00E70307"/>
    <w:rsid w:val="00E70D7B"/>
    <w:rsid w:val="00E72907"/>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31D"/>
    <w:rsid w:val="00E925B6"/>
    <w:rsid w:val="00E9327E"/>
    <w:rsid w:val="00E93519"/>
    <w:rsid w:val="00E93778"/>
    <w:rsid w:val="00E93CA9"/>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1A66"/>
    <w:rsid w:val="00EA223F"/>
    <w:rsid w:val="00EA24BB"/>
    <w:rsid w:val="00EA274E"/>
    <w:rsid w:val="00EA306C"/>
    <w:rsid w:val="00EA3A5F"/>
    <w:rsid w:val="00EA47F6"/>
    <w:rsid w:val="00EA53B2"/>
    <w:rsid w:val="00EA546E"/>
    <w:rsid w:val="00EA7411"/>
    <w:rsid w:val="00EB0011"/>
    <w:rsid w:val="00EB15A4"/>
    <w:rsid w:val="00EB1DCA"/>
    <w:rsid w:val="00EB256B"/>
    <w:rsid w:val="00EB3070"/>
    <w:rsid w:val="00EB36A5"/>
    <w:rsid w:val="00EB52C0"/>
    <w:rsid w:val="00EB575B"/>
    <w:rsid w:val="00EB5BED"/>
    <w:rsid w:val="00EB5FE2"/>
    <w:rsid w:val="00EB685E"/>
    <w:rsid w:val="00EC0332"/>
    <w:rsid w:val="00EC103C"/>
    <w:rsid w:val="00EC20E3"/>
    <w:rsid w:val="00EC2939"/>
    <w:rsid w:val="00EC29BF"/>
    <w:rsid w:val="00EC3069"/>
    <w:rsid w:val="00EC348B"/>
    <w:rsid w:val="00EC421D"/>
    <w:rsid w:val="00EC4A25"/>
    <w:rsid w:val="00EC4C15"/>
    <w:rsid w:val="00EC5084"/>
    <w:rsid w:val="00EC6B38"/>
    <w:rsid w:val="00EC6CBF"/>
    <w:rsid w:val="00EC7851"/>
    <w:rsid w:val="00ED00D5"/>
    <w:rsid w:val="00ED1047"/>
    <w:rsid w:val="00ED171C"/>
    <w:rsid w:val="00ED1AFD"/>
    <w:rsid w:val="00ED1EC6"/>
    <w:rsid w:val="00ED21F4"/>
    <w:rsid w:val="00ED27A9"/>
    <w:rsid w:val="00ED2B92"/>
    <w:rsid w:val="00ED2C73"/>
    <w:rsid w:val="00ED32D4"/>
    <w:rsid w:val="00ED3F10"/>
    <w:rsid w:val="00ED44C8"/>
    <w:rsid w:val="00ED4B1A"/>
    <w:rsid w:val="00ED4FBA"/>
    <w:rsid w:val="00ED64F2"/>
    <w:rsid w:val="00ED726B"/>
    <w:rsid w:val="00ED75A9"/>
    <w:rsid w:val="00ED79D3"/>
    <w:rsid w:val="00ED7F77"/>
    <w:rsid w:val="00EE0A54"/>
    <w:rsid w:val="00EE0BBE"/>
    <w:rsid w:val="00EE24B4"/>
    <w:rsid w:val="00EE2B6F"/>
    <w:rsid w:val="00EE2F99"/>
    <w:rsid w:val="00EE3FDF"/>
    <w:rsid w:val="00EE40D6"/>
    <w:rsid w:val="00EE43B7"/>
    <w:rsid w:val="00EE43D4"/>
    <w:rsid w:val="00EE4A2A"/>
    <w:rsid w:val="00EE5DDF"/>
    <w:rsid w:val="00EE797F"/>
    <w:rsid w:val="00EE7B2A"/>
    <w:rsid w:val="00EF0410"/>
    <w:rsid w:val="00EF17D1"/>
    <w:rsid w:val="00EF21A2"/>
    <w:rsid w:val="00EF2243"/>
    <w:rsid w:val="00EF386A"/>
    <w:rsid w:val="00EF42C9"/>
    <w:rsid w:val="00EF46C3"/>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7D1"/>
    <w:rsid w:val="00F02D47"/>
    <w:rsid w:val="00F02FDD"/>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CE3"/>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EA1"/>
    <w:rsid w:val="00F36FC9"/>
    <w:rsid w:val="00F37019"/>
    <w:rsid w:val="00F373B2"/>
    <w:rsid w:val="00F37743"/>
    <w:rsid w:val="00F37BE7"/>
    <w:rsid w:val="00F37FB3"/>
    <w:rsid w:val="00F4097B"/>
    <w:rsid w:val="00F40D04"/>
    <w:rsid w:val="00F425EC"/>
    <w:rsid w:val="00F42BF4"/>
    <w:rsid w:val="00F43B82"/>
    <w:rsid w:val="00F4403C"/>
    <w:rsid w:val="00F44DE2"/>
    <w:rsid w:val="00F45176"/>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3D3E"/>
    <w:rsid w:val="00F541B3"/>
    <w:rsid w:val="00F54A3D"/>
    <w:rsid w:val="00F54B26"/>
    <w:rsid w:val="00F54CB0"/>
    <w:rsid w:val="00F55A56"/>
    <w:rsid w:val="00F55A8B"/>
    <w:rsid w:val="00F55D73"/>
    <w:rsid w:val="00F56832"/>
    <w:rsid w:val="00F57840"/>
    <w:rsid w:val="00F5792B"/>
    <w:rsid w:val="00F60258"/>
    <w:rsid w:val="00F6086A"/>
    <w:rsid w:val="00F613AE"/>
    <w:rsid w:val="00F615CC"/>
    <w:rsid w:val="00F628E3"/>
    <w:rsid w:val="00F63473"/>
    <w:rsid w:val="00F63710"/>
    <w:rsid w:val="00F648B9"/>
    <w:rsid w:val="00F653B8"/>
    <w:rsid w:val="00F6554C"/>
    <w:rsid w:val="00F67488"/>
    <w:rsid w:val="00F700B1"/>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873"/>
    <w:rsid w:val="00F77AD7"/>
    <w:rsid w:val="00F77AE0"/>
    <w:rsid w:val="00F801F9"/>
    <w:rsid w:val="00F811DA"/>
    <w:rsid w:val="00F8157D"/>
    <w:rsid w:val="00F822E2"/>
    <w:rsid w:val="00F82F09"/>
    <w:rsid w:val="00F8304F"/>
    <w:rsid w:val="00F83218"/>
    <w:rsid w:val="00F8341D"/>
    <w:rsid w:val="00F839DF"/>
    <w:rsid w:val="00F85229"/>
    <w:rsid w:val="00F8568D"/>
    <w:rsid w:val="00F86529"/>
    <w:rsid w:val="00F86F9A"/>
    <w:rsid w:val="00F875CF"/>
    <w:rsid w:val="00F87D4C"/>
    <w:rsid w:val="00F9077B"/>
    <w:rsid w:val="00F907C0"/>
    <w:rsid w:val="00F911F4"/>
    <w:rsid w:val="00F92378"/>
    <w:rsid w:val="00F92843"/>
    <w:rsid w:val="00F932FE"/>
    <w:rsid w:val="00F93A15"/>
    <w:rsid w:val="00F93A79"/>
    <w:rsid w:val="00F9408D"/>
    <w:rsid w:val="00F941DF"/>
    <w:rsid w:val="00F94B89"/>
    <w:rsid w:val="00F94F4D"/>
    <w:rsid w:val="00F95754"/>
    <w:rsid w:val="00F958AA"/>
    <w:rsid w:val="00F9595D"/>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040"/>
    <w:rsid w:val="00FB075F"/>
    <w:rsid w:val="00FB0942"/>
    <w:rsid w:val="00FB0B69"/>
    <w:rsid w:val="00FB0DA7"/>
    <w:rsid w:val="00FB1055"/>
    <w:rsid w:val="00FB16E5"/>
    <w:rsid w:val="00FB1996"/>
    <w:rsid w:val="00FB20F4"/>
    <w:rsid w:val="00FB241A"/>
    <w:rsid w:val="00FB25D8"/>
    <w:rsid w:val="00FB34F7"/>
    <w:rsid w:val="00FB36FA"/>
    <w:rsid w:val="00FB37AD"/>
    <w:rsid w:val="00FB381B"/>
    <w:rsid w:val="00FB3C71"/>
    <w:rsid w:val="00FB4546"/>
    <w:rsid w:val="00FB4B3E"/>
    <w:rsid w:val="00FB62DE"/>
    <w:rsid w:val="00FB724C"/>
    <w:rsid w:val="00FB760E"/>
    <w:rsid w:val="00FB7DAD"/>
    <w:rsid w:val="00FB7EC0"/>
    <w:rsid w:val="00FC036F"/>
    <w:rsid w:val="00FC0FC2"/>
    <w:rsid w:val="00FC1192"/>
    <w:rsid w:val="00FC11AB"/>
    <w:rsid w:val="00FC1345"/>
    <w:rsid w:val="00FC1536"/>
    <w:rsid w:val="00FC1EC5"/>
    <w:rsid w:val="00FC233D"/>
    <w:rsid w:val="00FC28B8"/>
    <w:rsid w:val="00FC30DA"/>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725"/>
    <w:rsid w:val="00FF1D75"/>
    <w:rsid w:val="00FF2BEF"/>
    <w:rsid w:val="00FF2C4C"/>
    <w:rsid w:val="00FF3E78"/>
    <w:rsid w:val="00FF48C6"/>
    <w:rsid w:val="00FF52C3"/>
    <w:rsid w:val="00FF56D9"/>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TAHCar">
    <w:name w:val="TAH Car"/>
    <w:link w:val="TAH"/>
    <w:qFormat/>
    <w:rsid w:val="001B47A3"/>
    <w:rPr>
      <w:rFonts w:ascii="Arial" w:hAnsi="Arial"/>
      <w:b/>
      <w:sz w:val="18"/>
      <w:lang w:eastAsia="en-US"/>
    </w:rPr>
  </w:style>
  <w:style w:type="character" w:customStyle="1" w:styleId="THChar">
    <w:name w:val="TH Char"/>
    <w:link w:val="TH"/>
    <w:qFormat/>
    <w:rsid w:val="001B47A3"/>
    <w:rPr>
      <w:rFonts w:ascii="Arial" w:hAnsi="Arial"/>
      <w:b/>
      <w:lang w:eastAsia="en-US"/>
    </w:rPr>
  </w:style>
  <w:style w:type="character" w:customStyle="1" w:styleId="TACChar">
    <w:name w:val="TAC Char"/>
    <w:link w:val="TAC"/>
    <w:qFormat/>
    <w:locked/>
    <w:rsid w:val="001B47A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1823E9FD6F44682472E2FDB640E74" ma:contentTypeVersion="14" ma:contentTypeDescription="Create a new document." ma:contentTypeScope="" ma:versionID="94450ed61338e1f076e72eadb3929172">
  <xsd:schema xmlns:xsd="http://www.w3.org/2001/XMLSchema" xmlns:xs="http://www.w3.org/2001/XMLSchema" xmlns:p="http://schemas.microsoft.com/office/2006/metadata/properties" xmlns:ns2="8013e30a-625c-413c-8fa2-273aca3b97ac" xmlns:ns3="b65a0a2a-cda6-4095-8029-d65488fd17d0" targetNamespace="http://schemas.microsoft.com/office/2006/metadata/properties" ma:root="true" ma:fieldsID="3fd2f6d9cde27e88e6e839da4aecd3ab" ns2:_="" ns3:_="">
    <xsd:import namespace="8013e30a-625c-413c-8fa2-273aca3b97ac"/>
    <xsd:import namespace="b65a0a2a-cda6-4095-8029-d65488fd17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e30a-625c-413c-8fa2-273aca3b9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a8f3d3-8814-4760-a664-575ca63320f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65a0a2a-cda6-4095-8029-d65488fd17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13e30a-625c-413c-8fa2-273aca3b97a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1CB748-41AA-4D61-AF3D-E443B29DD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3e30a-625c-413c-8fa2-273aca3b97ac"/>
    <ds:schemaRef ds:uri="b65a0a2a-cda6-4095-8029-d65488fd1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8013e30a-625c-413c-8fa2-273aca3b97ac"/>
    <ds:schemaRef ds:uri="b65a0a2a-cda6-4095-8029-d65488fd17d0"/>
    <ds:schemaRef ds:uri="http://schemas.microsoft.com/office/infopath/2007/PartnerControls"/>
    <ds:schemaRef ds:uri="http://purl.org/dc/term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851</TotalTime>
  <Pages>7</Pages>
  <Words>2783</Words>
  <Characters>15865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18611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Esswie, Ali</cp:lastModifiedBy>
  <cp:revision>620</cp:revision>
  <dcterms:created xsi:type="dcterms:W3CDTF">2022-08-03T14:56:00Z</dcterms:created>
  <dcterms:modified xsi:type="dcterms:W3CDTF">2022-10-31T11:36:00Z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0x010100FDC1823E9FD6F44682472E2FDB640E74</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MSIP_Label_dad3be33-4108-4738-9e07-d8656a181486_Enabled">
    <vt:lpwstr>true</vt:lpwstr>
  </property>
  <property fmtid="{D5CDD505-2E9C-101B-9397-08002B2CF9AE}" pid="6" name="MSIP_Label_dad3be33-4108-4738-9e07-d8656a181486_SetDate">
    <vt:lpwstr>2022-10-02T10:56:28Z</vt:lpwstr>
  </property>
  <property fmtid="{D5CDD505-2E9C-101B-9397-08002B2CF9AE}" pid="7" name="MSIP_Label_dad3be33-4108-4738-9e07-d8656a181486_Method">
    <vt:lpwstr>Privileged</vt:lpwstr>
  </property>
  <property fmtid="{D5CDD505-2E9C-101B-9397-08002B2CF9AE}" pid="8" name="MSIP_Label_dad3be33-4108-4738-9e07-d8656a181486_Name">
    <vt:lpwstr>Public No Visual Label</vt:lpwstr>
  </property>
  <property fmtid="{D5CDD505-2E9C-101B-9397-08002B2CF9AE}" pid="9" name="MSIP_Label_dad3be33-4108-4738-9e07-d8656a181486_SiteId">
    <vt:lpwstr>945c199a-83a2-4e80-9f8c-5a91be5752dd</vt:lpwstr>
  </property>
  <property fmtid="{D5CDD505-2E9C-101B-9397-08002B2CF9AE}" pid="10" name="MSIP_Label_dad3be33-4108-4738-9e07-d8656a181486_ActionId">
    <vt:lpwstr>d461a1be-1426-43f5-a7d8-498eeb9154f4</vt:lpwstr>
  </property>
  <property fmtid="{D5CDD505-2E9C-101B-9397-08002B2CF9AE}" pid="11" name="MSIP_Label_dad3be33-4108-4738-9e07-d8656a181486_ContentBits">
    <vt:lpwstr>0</vt:lpwstr>
  </property>
  <property fmtid="{D5CDD505-2E9C-101B-9397-08002B2CF9AE}" pid="12" name="MediaServiceImageTags">
    <vt:lpwstr/>
  </property>
</Properties>
</file>